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FDBC42" w14:textId="7D0B8790" w:rsidR="00822B2D" w:rsidRDefault="00000000" w:rsidP="00822B2D">
      <w:r>
        <w:pict w14:anchorId="754EFB37">
          <v:shapetype id="_x0000_t202" coordsize="21600,21600" o:spt="202" path="m,l,21600r21600,l21600,xe">
            <v:stroke joinstyle="miter"/>
            <v:path gradientshapeok="t" o:connecttype="rect"/>
          </v:shapetype>
          <v:shape id="CaixaDeTexto 11" o:spid="_x0000_s2210" type="#_x0000_t202" style="position:absolute;margin-left:-10.25pt;margin-top:3.65pt;width:518.3pt;height:107.4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" filled="f" stroked="f">
            <v:textbox style="mso-next-textbox:#CaixaDeTexto 11;mso-fit-shape-to-text:t">
              <w:txbxContent>
                <w:p w14:paraId="1591D721" w14:textId="01A14BC6" w:rsidR="002159D4" w:rsidRPr="001F1195" w:rsidRDefault="002159D4" w:rsidP="00F74AEA">
                  <w:pPr>
                    <w:ind w:left="284"/>
                    <w:textAlignment w:val="baseline"/>
                    <w:rPr>
                      <w:rFonts w:ascii="Calibri" w:hAnsi="Calibri"/>
                      <w:b/>
                      <w:bCs/>
                      <w:color w:val="39703B"/>
                      <w:kern w:val="24"/>
                      <w:sz w:val="70"/>
                      <w:szCs w:val="70"/>
                    </w:rPr>
                  </w:pPr>
                  <w:r w:rsidRPr="001F1195">
                    <w:rPr>
                      <w:rFonts w:ascii="Calibri" w:hAnsi="Calibri"/>
                      <w:b/>
                      <w:bCs/>
                      <w:color w:val="39703B"/>
                      <w:kern w:val="24"/>
                      <w:sz w:val="70"/>
                      <w:szCs w:val="70"/>
                    </w:rPr>
                    <w:t>MEMORIAL DESCRITIVO</w:t>
                  </w:r>
                  <w:r w:rsidR="000638D8">
                    <w:rPr>
                      <w:rFonts w:ascii="Calibri" w:hAnsi="Calibri"/>
                      <w:b/>
                      <w:bCs/>
                      <w:color w:val="39703B"/>
                      <w:kern w:val="24"/>
                      <w:sz w:val="70"/>
                      <w:szCs w:val="70"/>
                    </w:rPr>
                    <w:t xml:space="preserve"> </w:t>
                  </w:r>
                  <w:r w:rsidRPr="001F1195">
                    <w:rPr>
                      <w:rFonts w:ascii="Calibri" w:hAnsi="Calibri"/>
                      <w:b/>
                      <w:bCs/>
                      <w:color w:val="39703B"/>
                      <w:kern w:val="24"/>
                      <w:sz w:val="70"/>
                      <w:szCs w:val="70"/>
                    </w:rPr>
                    <w:t xml:space="preserve">DE </w:t>
                  </w:r>
                  <w:r w:rsidR="004E2336">
                    <w:rPr>
                      <w:rFonts w:ascii="Calibri" w:hAnsi="Calibri"/>
                      <w:b/>
                      <w:bCs/>
                      <w:color w:val="39703B"/>
                      <w:kern w:val="24"/>
                      <w:sz w:val="70"/>
                      <w:szCs w:val="70"/>
                    </w:rPr>
                    <w:t>CÁLCULO–</w:t>
                  </w:r>
                  <w:r w:rsidRPr="001F1195">
                    <w:rPr>
                      <w:rFonts w:ascii="Calibri" w:hAnsi="Calibri"/>
                      <w:b/>
                      <w:bCs/>
                      <w:color w:val="39703B"/>
                      <w:kern w:val="24"/>
                      <w:sz w:val="70"/>
                      <w:szCs w:val="70"/>
                    </w:rPr>
                    <w:t xml:space="preserve"> R</w:t>
                  </w:r>
                  <w:r w:rsidR="004E2336">
                    <w:rPr>
                      <w:rFonts w:ascii="Calibri" w:hAnsi="Calibri"/>
                      <w:b/>
                      <w:bCs/>
                      <w:color w:val="39703B"/>
                      <w:kern w:val="24"/>
                      <w:sz w:val="70"/>
                      <w:szCs w:val="70"/>
                    </w:rPr>
                    <w:t>00</w:t>
                  </w:r>
                </w:p>
              </w:txbxContent>
            </v:textbox>
          </v:shape>
        </w:pict>
      </w:r>
      <w:r>
        <w:rPr>
          <w:noProof/>
        </w:rPr>
        <w:pict w14:anchorId="720869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08" type="#_x0000_t75" style="position:absolute;margin-left:-58.5pt;margin-top:-41.25pt;width:622.95pt;height:856.5pt;z-index:-3;mso-position-horizontal-relative:margin;mso-position-vertical-relative:margin">
            <v:imagedata r:id="rId11" o:title="441D9389"/>
            <w10:wrap anchorx="margin" anchory="margin"/>
          </v:shape>
        </w:pict>
      </w:r>
    </w:p>
    <w:p w14:paraId="1A2C152B" w14:textId="77777777" w:rsidR="00822B2D" w:rsidRDefault="00822B2D" w:rsidP="00822B2D"/>
    <w:p w14:paraId="2834E50B" w14:textId="77777777" w:rsidR="00822B2D" w:rsidRDefault="00822B2D" w:rsidP="00822B2D">
      <w:pPr>
        <w:tabs>
          <w:tab w:val="left" w:pos="1050"/>
        </w:tabs>
      </w:pPr>
      <w:r>
        <w:tab/>
      </w:r>
    </w:p>
    <w:p w14:paraId="1043A958" w14:textId="77777777" w:rsidR="00822B2D" w:rsidRDefault="00822B2D" w:rsidP="00822B2D"/>
    <w:p w14:paraId="0EC4605A" w14:textId="77777777" w:rsidR="00822B2D" w:rsidRDefault="00000000" w:rsidP="00822B2D">
      <w:r>
        <w:pict w14:anchorId="47BBFC8C">
          <v:group id="Group 2" o:spid="_x0000_s2238" style="position:absolute;margin-left:272.5pt;margin-top:3.25pt;width:454.5pt;height:454.45pt;z-index:1" coordsize="63500,635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">
            <v:shape id="Freeform 3" o:spid="_x0000_s2239" style="position:absolute;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" path="m3175000,c1421496,,,1421496,,3175000,,4928504,1421496,6350000,3175000,6350000v1753504,,3175000,-1421496,3175000,-3175000c6350000,1421496,4928504,,3175000,xe" stroked="f" strokeweight="1pt">
              <v:fill r:id="rId12" o:title="" recolor="t" rotate="t" type="frame"/>
              <v:stroke joinstyle="miter"/>
              <v:path arrowok="t"/>
            </v:shape>
          </v:group>
        </w:pict>
      </w:r>
      <w:r>
        <w:pict w14:anchorId="11D45769">
          <v:shape id="CaixaDeTexto 12" o:spid="_x0000_s2211" type="#_x0000_t202" style="position:absolute;margin-left:9.75pt;margin-top:10.6pt;width:508.5pt;height:67.9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" filled="f" stroked="f">
            <v:textbox style="mso-next-textbox:#CaixaDeTexto 12;mso-fit-shape-to-text:t">
              <w:txbxContent>
                <w:p w14:paraId="15590EDA" w14:textId="1D230FB4" w:rsidR="002159D4" w:rsidRPr="00406079" w:rsidRDefault="00BB7D0C" w:rsidP="002159D4">
                  <w:pPr>
                    <w:textAlignment w:val="baseline"/>
                    <w:rPr>
                      <w:color w:val="000000"/>
                      <w:kern w:val="24"/>
                      <w:sz w:val="40"/>
                      <w:szCs w:val="40"/>
                    </w:rPr>
                  </w:pPr>
                  <w:r>
                    <w:rPr>
                      <w:color w:val="000000"/>
                      <w:kern w:val="24"/>
                      <w:sz w:val="40"/>
                      <w:szCs w:val="40"/>
                    </w:rPr>
                    <w:t>FUNDAÇÃO</w:t>
                  </w:r>
                  <w:r w:rsidR="00CD4D8B">
                    <w:rPr>
                      <w:color w:val="000000"/>
                      <w:kern w:val="24"/>
                      <w:sz w:val="40"/>
                      <w:szCs w:val="40"/>
                    </w:rPr>
                    <w:t>-RESERVATÓRIO</w:t>
                  </w:r>
                  <w:r>
                    <w:rPr>
                      <w:color w:val="000000"/>
                      <w:kern w:val="24"/>
                      <w:sz w:val="40"/>
                      <w:szCs w:val="40"/>
                    </w:rPr>
                    <w:t xml:space="preserve"> </w:t>
                  </w:r>
                  <w:r w:rsidR="00F74AEA" w:rsidRPr="00406079">
                    <w:rPr>
                      <w:color w:val="000000"/>
                      <w:kern w:val="24"/>
                      <w:sz w:val="40"/>
                      <w:szCs w:val="40"/>
                    </w:rPr>
                    <w:t xml:space="preserve">| </w:t>
                  </w:r>
                  <w:r w:rsidR="0043194E">
                    <w:rPr>
                      <w:color w:val="000000"/>
                      <w:kern w:val="24"/>
                      <w:sz w:val="40"/>
                      <w:szCs w:val="40"/>
                    </w:rPr>
                    <w:t>GINASIO DE DAVINÓPOLIS</w:t>
                  </w:r>
                </w:p>
              </w:txbxContent>
            </v:textbox>
          </v:shape>
        </w:pict>
      </w:r>
    </w:p>
    <w:p w14:paraId="1EB105D5" w14:textId="77777777" w:rsidR="00822B2D" w:rsidRDefault="00822B2D" w:rsidP="00822B2D"/>
    <w:p w14:paraId="08398B82" w14:textId="77777777" w:rsidR="00822B2D" w:rsidRDefault="00822B2D" w:rsidP="00822B2D"/>
    <w:p w14:paraId="22A9A683" w14:textId="77777777" w:rsidR="00822B2D" w:rsidRDefault="00000000" w:rsidP="00822B2D">
      <w:r>
        <w:pict w14:anchorId="1A2A14BD">
          <v:group id="Group 4" o:spid="_x0000_s2230" style="position:absolute;margin-left:32.05pt;margin-top:8.6pt;width:753.1pt;height:511.35pt;rotation:11774011fd;flip:y;z-index:-2" coordorigin="-18462,18461" coordsize="43803,26179">
            <v:shape id="Freeform 6" o:spid="_x0000_s2231" style="position:absolute;left:-18462;top:22305;width:40608;height:22335;visibility:visible;mso-wrap-style:square;v-text-anchor:top" coordsize="4060920,2233549" o:spt="100" adj="0,,0" path="m2944081,2233549r-1827243,c501015,2233549,,1732534,,1116838,,501015,501015,,1116838,l2944208,v615696,,1116712,501015,1116712,1116838c4060920,1732534,3559904,2233549,2944081,2233549xm1116838,38100c521970,38100,38100,521970,38100,1116838v,594741,483870,1078738,1078738,1078738l2944208,2195576v594742,,1078739,-483870,1078739,-1078738c4022820,521970,3538949,38100,2944081,38100r-1827243,xe" stroked="f">
              <v:fill r:id="rId13" o:title="" recolor="t" rotate="t" type="frame"/>
              <v:stroke joinstyle="round"/>
              <v:formulas/>
              <v:path arrowok="t" o:connecttype="custom" o:connectlocs="2944081,2233549;1116838,2233549;0,1116838;1116838,0;2944208,0;4060920,1116838;2944081,2233549;1116838,38100;38100,1116838;1116838,2195576;2944208,2195576;4022947,1116838;2944081,38100;1116838,38100" o:connectangles="0,0,0,0,0,0,0,0,0,0,0,0,0,0"/>
            </v:shape>
            <v:shape id="Freeform 5" o:spid="_x0000_s2232" style="position:absolute;left:-17598;top:18461;width:42939;height:24264;visibility:visible;mso-wrap-style:square;v-text-anchor:top" coordsize="4022947,2195449" path="m2925031,2195449r-1827243,c491490,2195449,,1703959,,1097661,,491490,491490,,1097788,l2925158,v606299,,1097789,491490,1097789,1097788c4022820,1703959,3531329,2195449,2925031,2195449xe" fillcolor="#bfbfbf" stroked="f">
              <v:path arrowok="t" o:connecttype="custom" o:connectlocs="3557519,2963501;1335166,2963501;0,1481665;1335166,0;3557674,0;4892842,1481835;3557519,2963501" o:connectangles="0,0,0,0,0,0,0"/>
            </v:shape>
          </v:group>
        </w:pict>
      </w:r>
    </w:p>
    <w:p w14:paraId="6165B07A" w14:textId="77777777" w:rsidR="00822B2D" w:rsidRDefault="00000000" w:rsidP="00822B2D">
      <w:r>
        <w:pict w14:anchorId="5B6A55F9">
          <v:rect id="Espaço Reservado para Número de Slide 10" o:spid="_x0000_s2219" style="position:absolute;margin-left:199.05pt;margin-top:769.25pt;width:3in;height:28.75pt;z-index:5;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" filled="f" stroked="f">
            <o:lock v:ext="edit" grouping="t"/>
            <v:textbox style="mso-next-textbox:#Espaço Reservado para Número de Slide 10">
              <w:txbxContent>
                <w:p w14:paraId="2AE33BA4" w14:textId="77777777" w:rsidR="002159D4" w:rsidRPr="001F1195" w:rsidRDefault="002159D4" w:rsidP="002159D4">
                  <w:pPr>
                    <w:jc w:val="right"/>
                    <w:rPr>
                      <w:rFonts w:ascii="Aptos" w:hAnsi="Aptos"/>
                      <w:color w:val="404040"/>
                      <w:kern w:val="24"/>
                      <w:sz w:val="24"/>
                      <w:szCs w:val="24"/>
                    </w:rPr>
                  </w:pPr>
                  <w:r w:rsidRPr="001F1195">
                    <w:rPr>
                      <w:rFonts w:ascii="Aptos" w:hAnsi="Aptos"/>
                      <w:color w:val="404040"/>
                      <w:kern w:val="24"/>
                    </w:rPr>
                    <w:t>1</w:t>
                  </w:r>
                </w:p>
              </w:txbxContent>
            </v:textbox>
          </v:rect>
        </w:pict>
      </w:r>
      <w:r>
        <w:pict w14:anchorId="19711DF5">
          <v:rect id="Retângulo 14" o:spid="_x0000_s2217" style="position:absolute;margin-left:81.15pt;margin-top:629.25pt;width:254.6pt;height:29.7pt;z-index: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" filled="f" stroked="f">
            <v:textbox style="mso-next-textbox:#Retângulo 14;mso-fit-shape-to-text:t">
              <w:txbxContent>
                <w:p w14:paraId="775223C4" w14:textId="77777777" w:rsidR="002159D4" w:rsidRPr="001F1195" w:rsidRDefault="002159D4" w:rsidP="002159D4">
                  <w:pPr>
                    <w:jc w:val="center"/>
                    <w:rPr>
                      <w:rFonts w:ascii="Aptos" w:hAnsi="Aptos"/>
                      <w:shadow/>
                      <w:color w:val="FF0000"/>
                      <w:kern w:val="24"/>
                      <w:sz w:val="24"/>
                      <w:szCs w:val="24"/>
                    </w:rPr>
                  </w:pPr>
                  <w:r w:rsidRPr="001F1195">
                    <w:rPr>
                      <w:rFonts w:ascii="Aptos" w:hAnsi="Aptos"/>
                      <w:shadow/>
                      <w:color w:val="FF0000"/>
                      <w:kern w:val="24"/>
                    </w:rPr>
                    <w:t>IMAGEM EXEMPLO</w:t>
                  </w:r>
                </w:p>
              </w:txbxContent>
            </v:textbox>
          </v:rect>
        </w:pict>
      </w:r>
    </w:p>
    <w:p w14:paraId="15301DB4" w14:textId="19C09092" w:rsidR="00822B2D" w:rsidRDefault="00822B2D" w:rsidP="00822B2D"/>
    <w:p w14:paraId="71F02CA6" w14:textId="4A35C66A" w:rsidR="00822B2D" w:rsidRDefault="0043194E" w:rsidP="00822B2D">
      <w:r>
        <w:rPr>
          <w:noProof/>
        </w:rPr>
        <w:pict w14:anchorId="1B6015DE">
          <v:shape id="Imagem 1" o:spid="_x0000_s2274" type="#_x0000_t75" style="position:absolute;margin-left:111.2pt;margin-top:14.35pt;width:366.4pt;height:416.8pt;z-index:15;visibility:visible;mso-position-horizontal-relative:text;mso-position-vertical-relative:text;mso-width-relative:page;mso-height-relative:page">
            <v:imagedata r:id="rId14" o:title=""/>
          </v:shape>
        </w:pict>
      </w:r>
    </w:p>
    <w:p w14:paraId="25EDC73B" w14:textId="7B997BF8" w:rsidR="00822B2D" w:rsidRDefault="00822B2D" w:rsidP="00822B2D"/>
    <w:p w14:paraId="2E00DDB4" w14:textId="77777777" w:rsidR="00822B2D" w:rsidRDefault="00822B2D" w:rsidP="00822B2D"/>
    <w:p w14:paraId="72460FDD" w14:textId="77777777" w:rsidR="00822B2D" w:rsidRDefault="00822B2D" w:rsidP="00822B2D"/>
    <w:p w14:paraId="04DB8A73" w14:textId="309CBC32" w:rsidR="00822B2D" w:rsidRDefault="00822B2D" w:rsidP="00822B2D"/>
    <w:p w14:paraId="755B0650" w14:textId="77777777" w:rsidR="00822B2D" w:rsidRDefault="00822B2D" w:rsidP="00822B2D"/>
    <w:p w14:paraId="400E0F2B" w14:textId="77777777" w:rsidR="00822B2D" w:rsidRDefault="00822B2D" w:rsidP="00822B2D"/>
    <w:p w14:paraId="7668B1DF" w14:textId="77777777" w:rsidR="00822B2D" w:rsidRDefault="00822B2D" w:rsidP="00822B2D"/>
    <w:p w14:paraId="297C9C44" w14:textId="77777777" w:rsidR="00822B2D" w:rsidRDefault="00822B2D" w:rsidP="00822B2D"/>
    <w:p w14:paraId="2C83B80B" w14:textId="77777777" w:rsidR="00822B2D" w:rsidRDefault="00822B2D" w:rsidP="00822B2D"/>
    <w:p w14:paraId="54384195" w14:textId="77777777" w:rsidR="00822B2D" w:rsidRDefault="00822B2D" w:rsidP="00822B2D"/>
    <w:p w14:paraId="0D38C4D4" w14:textId="43C0E146" w:rsidR="00822B2D" w:rsidRDefault="00822B2D" w:rsidP="00822B2D"/>
    <w:p w14:paraId="55E3A85F" w14:textId="77777777" w:rsidR="00822B2D" w:rsidRDefault="00822B2D" w:rsidP="00822B2D"/>
    <w:p w14:paraId="19BF1690" w14:textId="77777777" w:rsidR="00822B2D" w:rsidRDefault="00822B2D" w:rsidP="00822B2D"/>
    <w:p w14:paraId="52D141D1" w14:textId="77777777" w:rsidR="00822B2D" w:rsidRDefault="00822B2D" w:rsidP="00822B2D"/>
    <w:p w14:paraId="40D6CEE9" w14:textId="77777777" w:rsidR="00822B2D" w:rsidRDefault="00822B2D" w:rsidP="00822B2D"/>
    <w:p w14:paraId="0BCC8E46" w14:textId="77777777" w:rsidR="00822B2D" w:rsidRDefault="00822B2D" w:rsidP="00822B2D"/>
    <w:p w14:paraId="417ACDCD" w14:textId="77777777" w:rsidR="00822B2D" w:rsidRDefault="00822B2D" w:rsidP="00822B2D"/>
    <w:p w14:paraId="1F35F80F" w14:textId="77777777" w:rsidR="00822B2D" w:rsidRDefault="00822B2D" w:rsidP="00822B2D"/>
    <w:p w14:paraId="747A0EF8" w14:textId="77777777" w:rsidR="00822B2D" w:rsidRDefault="00822B2D" w:rsidP="00822B2D"/>
    <w:p w14:paraId="099D30CA" w14:textId="77777777" w:rsidR="00822B2D" w:rsidRDefault="00822B2D" w:rsidP="00822B2D"/>
    <w:p w14:paraId="6E65700D" w14:textId="77777777" w:rsidR="0089514A" w:rsidRDefault="00000000" w:rsidP="00822B2D">
      <w:r>
        <w:pict w14:anchorId="711E8651">
          <v:group id="Agrupar 7" o:spid="_x0000_s2250" style="position:absolute;margin-left:20pt;margin-top:11.15pt;width:509.5pt;height:71pt;z-index:7" coordsize="64425,8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">
            <v:shape id="Picture 2" o:spid="_x0000_s2251" type="#_x0000_t75" style="position:absolute;left:9106;width:55319;height:89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">
              <v:imagedata r:id="rId15" o:title=""/>
            </v:shape>
            <v:shape id="Imagem 1281015912" o:spid="_x0000_s2252" type="#_x0000_t75" alt="Placa com fundo preto&#10;&#10;O conteúdo gerado por IA pode estar incorreto." style="position:absolute;top:2977;width:8323;height:30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">
              <v:imagedata r:id="rId16" o:title="Placa com fundo preto&#10;&#10;O conteúdo gerado por IA pode estar incorreto"/>
            </v:shape>
            <v:line id="Conector reto 208047685" o:spid="_x0000_s2253" style="position:absolute;visibility:visible" from="10684,1516" to="10684,7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" strokecolor="#109439" strokeweight=".3pt">
              <v:stroke opacity="59110f" joinstyle="miter"/>
              <o:lock v:ext="edit" shapetype="f"/>
            </v:line>
          </v:group>
        </w:pict>
      </w:r>
      <w:r>
        <w:pict w14:anchorId="3B13D693">
          <v:group id="_x0000_s2215" style="position:absolute;margin-left:151.5pt;margin-top:208.35pt;width:704.5pt;height:704.4pt;z-index:4" coordorigin="19240,26463" coordsize="63500,635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">
            <v:shape id="Freeform 3" o:spid="_x0000_s2216" style="position:absolute;left:19240;top:2646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" path="m3175000,c1421496,,,1421496,,3175000,,4928504,1421496,6350000,3175000,6350000v1753504,,3175000,-1421496,3175000,-3175000c6350000,1421496,4928504,,3175000,xe" stroked="f" strokeweight="1pt">
              <v:fill r:id="rId12" o:title="" recolor="t" rotate="t" type="frame"/>
              <v:stroke joinstyle="miter"/>
              <v:path arrowok="t"/>
            </v:shape>
          </v:group>
        </w:pict>
      </w:r>
      <w:r w:rsidR="00822B2D" w:rsidRPr="00822B2D">
        <w:t>  </w:t>
      </w:r>
    </w:p>
    <w:p w14:paraId="4488852E" w14:textId="77777777" w:rsidR="00AD13E7" w:rsidRPr="00AD13E7" w:rsidRDefault="00AD13E7" w:rsidP="00AD13E7">
      <w:pPr>
        <w:rPr>
          <w:rFonts w:ascii="Swis721 BT" w:hAnsi="Swis721 BT"/>
          <w:sz w:val="36"/>
          <w:szCs w:val="48"/>
        </w:rPr>
      </w:pPr>
    </w:p>
    <w:p w14:paraId="6A919934" w14:textId="77777777" w:rsidR="006906D1" w:rsidRDefault="006906D1" w:rsidP="006906D1">
      <w:pPr>
        <w:pStyle w:val="CabealhodoSumrio"/>
        <w:jc w:val="center"/>
        <w:rPr>
          <w:b/>
          <w:bCs/>
          <w:color w:val="auto"/>
        </w:rPr>
      </w:pPr>
    </w:p>
    <w:p w14:paraId="015E82B4" w14:textId="53EDF30A" w:rsidR="00446182" w:rsidRDefault="006906D1" w:rsidP="006906D1">
      <w:pPr>
        <w:pStyle w:val="CabealhodoSumrio"/>
        <w:jc w:val="center"/>
        <w:rPr>
          <w:b/>
          <w:bCs/>
          <w:color w:val="auto"/>
        </w:rPr>
      </w:pPr>
      <w:r w:rsidRPr="006906D1">
        <w:rPr>
          <w:b/>
          <w:bCs/>
          <w:color w:val="auto"/>
        </w:rPr>
        <w:t>SUMÁRIO</w:t>
      </w:r>
    </w:p>
    <w:p w14:paraId="16F87003" w14:textId="77777777" w:rsidR="006906D1" w:rsidRDefault="006906D1" w:rsidP="006906D1">
      <w:pPr>
        <w:rPr>
          <w:lang w:eastAsia="pt-BR"/>
        </w:rPr>
      </w:pPr>
    </w:p>
    <w:p w14:paraId="543DC17C" w14:textId="77777777" w:rsidR="006906D1" w:rsidRPr="006906D1" w:rsidRDefault="006906D1" w:rsidP="006906D1">
      <w:pPr>
        <w:rPr>
          <w:lang w:eastAsia="pt-BR"/>
        </w:rPr>
      </w:pPr>
    </w:p>
    <w:p w14:paraId="4198CE25" w14:textId="7A754B7C" w:rsidR="0043194E" w:rsidRDefault="00446182">
      <w:pPr>
        <w:pStyle w:val="Sumrio1"/>
        <w:rPr>
          <w:rFonts w:ascii="Aptos" w:eastAsia="Times New Roman" w:hAnsi="Aptos"/>
          <w:noProof/>
          <w:kern w:val="2"/>
          <w:sz w:val="24"/>
          <w:szCs w:val="24"/>
          <w:lang w:eastAsia="pt-BR"/>
        </w:rPr>
      </w:pPr>
      <w:r>
        <w:fldChar w:fldCharType="begin"/>
      </w:r>
      <w:r>
        <w:instrText xml:space="preserve"> TOC \o "1-3" \h \z \u </w:instrText>
      </w:r>
      <w:r>
        <w:fldChar w:fldCharType="separate"/>
      </w:r>
      <w:hyperlink w:anchor="_Toc205985255" w:history="1">
        <w:r w:rsidR="0043194E" w:rsidRPr="00E25623">
          <w:rPr>
            <w:rStyle w:val="Hyperlink"/>
            <w:noProof/>
          </w:rPr>
          <w:t>FICHA TÉCNICA:</w:t>
        </w:r>
        <w:r w:rsidR="0043194E">
          <w:rPr>
            <w:noProof/>
            <w:webHidden/>
          </w:rPr>
          <w:tab/>
        </w:r>
        <w:r w:rsidR="0043194E">
          <w:rPr>
            <w:noProof/>
            <w:webHidden/>
          </w:rPr>
          <w:fldChar w:fldCharType="begin"/>
        </w:r>
        <w:r w:rsidR="0043194E">
          <w:rPr>
            <w:noProof/>
            <w:webHidden/>
          </w:rPr>
          <w:instrText xml:space="preserve"> PAGEREF _Toc205985255 \h </w:instrText>
        </w:r>
        <w:r w:rsidR="0043194E">
          <w:rPr>
            <w:noProof/>
            <w:webHidden/>
          </w:rPr>
        </w:r>
        <w:r w:rsidR="0043194E">
          <w:rPr>
            <w:noProof/>
            <w:webHidden/>
          </w:rPr>
          <w:fldChar w:fldCharType="separate"/>
        </w:r>
        <w:r w:rsidR="0043194E">
          <w:rPr>
            <w:noProof/>
            <w:webHidden/>
          </w:rPr>
          <w:t>3</w:t>
        </w:r>
        <w:r w:rsidR="0043194E">
          <w:rPr>
            <w:noProof/>
            <w:webHidden/>
          </w:rPr>
          <w:fldChar w:fldCharType="end"/>
        </w:r>
      </w:hyperlink>
    </w:p>
    <w:p w14:paraId="1E292B2C" w14:textId="58BA11DB" w:rsidR="0043194E" w:rsidRDefault="0043194E">
      <w:pPr>
        <w:pStyle w:val="Sumrio1"/>
        <w:rPr>
          <w:rFonts w:ascii="Aptos" w:eastAsia="Times New Roman" w:hAnsi="Aptos"/>
          <w:noProof/>
          <w:kern w:val="2"/>
          <w:sz w:val="24"/>
          <w:szCs w:val="24"/>
          <w:lang w:eastAsia="pt-BR"/>
        </w:rPr>
      </w:pPr>
      <w:hyperlink w:anchor="_Toc205985256" w:history="1">
        <w:r w:rsidRPr="00E25623">
          <w:rPr>
            <w:rStyle w:val="Hyperlink"/>
            <w:noProof/>
          </w:rPr>
          <w:t>DESCRIÇÃO:</w:t>
        </w:r>
        <w:r>
          <w:rPr>
            <w:noProof/>
            <w:webHidden/>
          </w:rPr>
          <w:tab/>
        </w:r>
        <w:r>
          <w:rPr>
            <w:noProof/>
            <w:webHidden/>
          </w:rPr>
          <w:fldChar w:fldCharType="begin"/>
        </w:r>
        <w:r>
          <w:rPr>
            <w:noProof/>
            <w:webHidden/>
          </w:rPr>
          <w:instrText xml:space="preserve"> PAGEREF _Toc205985256 \h </w:instrText>
        </w:r>
        <w:r>
          <w:rPr>
            <w:noProof/>
            <w:webHidden/>
          </w:rPr>
        </w:r>
        <w:r>
          <w:rPr>
            <w:noProof/>
            <w:webHidden/>
          </w:rPr>
          <w:fldChar w:fldCharType="separate"/>
        </w:r>
        <w:r>
          <w:rPr>
            <w:noProof/>
            <w:webHidden/>
          </w:rPr>
          <w:t>4</w:t>
        </w:r>
        <w:r>
          <w:rPr>
            <w:noProof/>
            <w:webHidden/>
          </w:rPr>
          <w:fldChar w:fldCharType="end"/>
        </w:r>
      </w:hyperlink>
    </w:p>
    <w:p w14:paraId="2C6A06A2" w14:textId="7B99A897" w:rsidR="0043194E" w:rsidRDefault="0043194E">
      <w:pPr>
        <w:pStyle w:val="Sumrio1"/>
        <w:rPr>
          <w:rFonts w:ascii="Aptos" w:eastAsia="Times New Roman" w:hAnsi="Aptos"/>
          <w:noProof/>
          <w:kern w:val="2"/>
          <w:sz w:val="24"/>
          <w:szCs w:val="24"/>
          <w:lang w:eastAsia="pt-BR"/>
        </w:rPr>
      </w:pPr>
      <w:hyperlink w:anchor="_Toc205985257" w:history="1">
        <w:r w:rsidRPr="00E25623">
          <w:rPr>
            <w:rStyle w:val="Hyperlink"/>
            <w:noProof/>
          </w:rPr>
          <w:t>NORMAS CONSULTADAS:</w:t>
        </w:r>
        <w:r>
          <w:rPr>
            <w:noProof/>
            <w:webHidden/>
          </w:rPr>
          <w:tab/>
        </w:r>
        <w:r>
          <w:rPr>
            <w:noProof/>
            <w:webHidden/>
          </w:rPr>
          <w:fldChar w:fldCharType="begin"/>
        </w:r>
        <w:r>
          <w:rPr>
            <w:noProof/>
            <w:webHidden/>
          </w:rPr>
          <w:instrText xml:space="preserve"> PAGEREF _Toc205985257 \h </w:instrText>
        </w:r>
        <w:r>
          <w:rPr>
            <w:noProof/>
            <w:webHidden/>
          </w:rPr>
        </w:r>
        <w:r>
          <w:rPr>
            <w:noProof/>
            <w:webHidden/>
          </w:rPr>
          <w:fldChar w:fldCharType="separate"/>
        </w:r>
        <w:r>
          <w:rPr>
            <w:noProof/>
            <w:webHidden/>
          </w:rPr>
          <w:t>4</w:t>
        </w:r>
        <w:r>
          <w:rPr>
            <w:noProof/>
            <w:webHidden/>
          </w:rPr>
          <w:fldChar w:fldCharType="end"/>
        </w:r>
      </w:hyperlink>
    </w:p>
    <w:p w14:paraId="7A8D51E9" w14:textId="14AD808C" w:rsidR="0043194E" w:rsidRDefault="0043194E">
      <w:pPr>
        <w:pStyle w:val="Sumrio1"/>
        <w:rPr>
          <w:rFonts w:ascii="Aptos" w:eastAsia="Times New Roman" w:hAnsi="Aptos"/>
          <w:noProof/>
          <w:kern w:val="2"/>
          <w:sz w:val="24"/>
          <w:szCs w:val="24"/>
          <w:lang w:eastAsia="pt-BR"/>
        </w:rPr>
      </w:pPr>
      <w:hyperlink w:anchor="_Toc205985258" w:history="1">
        <w:r w:rsidRPr="00E25623">
          <w:rPr>
            <w:rStyle w:val="Hyperlink"/>
            <w:noProof/>
          </w:rPr>
          <w:t>CRITÉRIOS DE MANUTENÇÃO:</w:t>
        </w:r>
        <w:r>
          <w:rPr>
            <w:noProof/>
            <w:webHidden/>
          </w:rPr>
          <w:tab/>
        </w:r>
        <w:r>
          <w:rPr>
            <w:noProof/>
            <w:webHidden/>
          </w:rPr>
          <w:fldChar w:fldCharType="begin"/>
        </w:r>
        <w:r>
          <w:rPr>
            <w:noProof/>
            <w:webHidden/>
          </w:rPr>
          <w:instrText xml:space="preserve"> PAGEREF _Toc205985258 \h </w:instrText>
        </w:r>
        <w:r>
          <w:rPr>
            <w:noProof/>
            <w:webHidden/>
          </w:rPr>
        </w:r>
        <w:r>
          <w:rPr>
            <w:noProof/>
            <w:webHidden/>
          </w:rPr>
          <w:fldChar w:fldCharType="separate"/>
        </w:r>
        <w:r>
          <w:rPr>
            <w:noProof/>
            <w:webHidden/>
          </w:rPr>
          <w:t>4</w:t>
        </w:r>
        <w:r>
          <w:rPr>
            <w:noProof/>
            <w:webHidden/>
          </w:rPr>
          <w:fldChar w:fldCharType="end"/>
        </w:r>
      </w:hyperlink>
    </w:p>
    <w:p w14:paraId="1A8C486A" w14:textId="48879A90" w:rsidR="0043194E" w:rsidRDefault="0043194E">
      <w:pPr>
        <w:pStyle w:val="Sumrio1"/>
        <w:tabs>
          <w:tab w:val="left" w:pos="440"/>
        </w:tabs>
        <w:rPr>
          <w:rFonts w:ascii="Aptos" w:eastAsia="Times New Roman" w:hAnsi="Aptos"/>
          <w:noProof/>
          <w:kern w:val="2"/>
          <w:sz w:val="24"/>
          <w:szCs w:val="24"/>
          <w:lang w:eastAsia="pt-BR"/>
        </w:rPr>
      </w:pPr>
      <w:hyperlink w:anchor="_Toc205985259" w:history="1">
        <w:r w:rsidRPr="00E25623">
          <w:rPr>
            <w:rStyle w:val="Hyperlink"/>
            <w:noProof/>
          </w:rPr>
          <w:t>1.</w:t>
        </w:r>
        <w:r>
          <w:rPr>
            <w:rFonts w:ascii="Aptos" w:eastAsia="Times New Roman" w:hAnsi="Aptos"/>
            <w:noProof/>
            <w:kern w:val="2"/>
            <w:sz w:val="24"/>
            <w:szCs w:val="24"/>
            <w:lang w:eastAsia="pt-BR"/>
          </w:rPr>
          <w:tab/>
        </w:r>
        <w:r w:rsidRPr="00E25623">
          <w:rPr>
            <w:rStyle w:val="Hyperlink"/>
            <w:noProof/>
          </w:rPr>
          <w:t>Memorial de cálculo</w:t>
        </w:r>
        <w:r>
          <w:rPr>
            <w:noProof/>
            <w:webHidden/>
          </w:rPr>
          <w:tab/>
        </w:r>
        <w:r>
          <w:rPr>
            <w:noProof/>
            <w:webHidden/>
          </w:rPr>
          <w:fldChar w:fldCharType="begin"/>
        </w:r>
        <w:r>
          <w:rPr>
            <w:noProof/>
            <w:webHidden/>
          </w:rPr>
          <w:instrText xml:space="preserve"> PAGEREF _Toc205985259 \h </w:instrText>
        </w:r>
        <w:r>
          <w:rPr>
            <w:noProof/>
            <w:webHidden/>
          </w:rPr>
        </w:r>
        <w:r>
          <w:rPr>
            <w:noProof/>
            <w:webHidden/>
          </w:rPr>
          <w:fldChar w:fldCharType="separate"/>
        </w:r>
        <w:r>
          <w:rPr>
            <w:noProof/>
            <w:webHidden/>
          </w:rPr>
          <w:t>5</w:t>
        </w:r>
        <w:r>
          <w:rPr>
            <w:noProof/>
            <w:webHidden/>
          </w:rPr>
          <w:fldChar w:fldCharType="end"/>
        </w:r>
      </w:hyperlink>
    </w:p>
    <w:p w14:paraId="12C2CC39" w14:textId="07FE6AC0" w:rsidR="0043194E" w:rsidRDefault="0043194E">
      <w:pPr>
        <w:pStyle w:val="Sumrio1"/>
        <w:tabs>
          <w:tab w:val="left" w:pos="440"/>
        </w:tabs>
        <w:rPr>
          <w:rFonts w:ascii="Aptos" w:eastAsia="Times New Roman" w:hAnsi="Aptos"/>
          <w:noProof/>
          <w:kern w:val="2"/>
          <w:sz w:val="24"/>
          <w:szCs w:val="24"/>
          <w:lang w:eastAsia="pt-BR"/>
        </w:rPr>
      </w:pPr>
      <w:hyperlink w:anchor="_Toc205985260" w:history="1">
        <w:r w:rsidRPr="00E25623">
          <w:rPr>
            <w:rStyle w:val="Hyperlink"/>
            <w:noProof/>
          </w:rPr>
          <w:t>2.</w:t>
        </w:r>
        <w:r>
          <w:rPr>
            <w:rFonts w:ascii="Aptos" w:eastAsia="Times New Roman" w:hAnsi="Aptos"/>
            <w:noProof/>
            <w:kern w:val="2"/>
            <w:sz w:val="24"/>
            <w:szCs w:val="24"/>
            <w:lang w:eastAsia="pt-BR"/>
          </w:rPr>
          <w:tab/>
        </w:r>
        <w:r w:rsidRPr="00E25623">
          <w:rPr>
            <w:rStyle w:val="Hyperlink"/>
            <w:noProof/>
          </w:rPr>
          <w:t>Verificação da Estabilidade Global da Estrutura</w:t>
        </w:r>
        <w:r>
          <w:rPr>
            <w:noProof/>
            <w:webHidden/>
          </w:rPr>
          <w:tab/>
        </w:r>
        <w:r>
          <w:rPr>
            <w:noProof/>
            <w:webHidden/>
          </w:rPr>
          <w:fldChar w:fldCharType="begin"/>
        </w:r>
        <w:r>
          <w:rPr>
            <w:noProof/>
            <w:webHidden/>
          </w:rPr>
          <w:instrText xml:space="preserve"> PAGEREF _Toc205985260 \h </w:instrText>
        </w:r>
        <w:r>
          <w:rPr>
            <w:noProof/>
            <w:webHidden/>
          </w:rPr>
        </w:r>
        <w:r>
          <w:rPr>
            <w:noProof/>
            <w:webHidden/>
          </w:rPr>
          <w:fldChar w:fldCharType="separate"/>
        </w:r>
        <w:r>
          <w:rPr>
            <w:noProof/>
            <w:webHidden/>
          </w:rPr>
          <w:t>7</w:t>
        </w:r>
        <w:r>
          <w:rPr>
            <w:noProof/>
            <w:webHidden/>
          </w:rPr>
          <w:fldChar w:fldCharType="end"/>
        </w:r>
      </w:hyperlink>
    </w:p>
    <w:p w14:paraId="562165A5" w14:textId="50A162F1" w:rsidR="0043194E" w:rsidRDefault="0043194E">
      <w:pPr>
        <w:pStyle w:val="Sumrio1"/>
        <w:tabs>
          <w:tab w:val="left" w:pos="440"/>
        </w:tabs>
        <w:rPr>
          <w:rFonts w:ascii="Aptos" w:eastAsia="Times New Roman" w:hAnsi="Aptos"/>
          <w:noProof/>
          <w:kern w:val="2"/>
          <w:sz w:val="24"/>
          <w:szCs w:val="24"/>
          <w:lang w:eastAsia="pt-BR"/>
        </w:rPr>
      </w:pPr>
      <w:hyperlink w:anchor="_Toc205985261" w:history="1">
        <w:r w:rsidRPr="00E25623">
          <w:rPr>
            <w:rStyle w:val="Hyperlink"/>
            <w:noProof/>
          </w:rPr>
          <w:t>3.</w:t>
        </w:r>
        <w:r>
          <w:rPr>
            <w:rFonts w:ascii="Aptos" w:eastAsia="Times New Roman" w:hAnsi="Aptos"/>
            <w:noProof/>
            <w:kern w:val="2"/>
            <w:sz w:val="24"/>
            <w:szCs w:val="24"/>
            <w:lang w:eastAsia="pt-BR"/>
          </w:rPr>
          <w:tab/>
        </w:r>
        <w:r w:rsidRPr="00E25623">
          <w:rPr>
            <w:rStyle w:val="Hyperlink"/>
            <w:noProof/>
          </w:rPr>
          <w:t>Relatório de Esforços nas Fundações por Elementos</w:t>
        </w:r>
        <w:r>
          <w:rPr>
            <w:noProof/>
            <w:webHidden/>
          </w:rPr>
          <w:tab/>
        </w:r>
        <w:r>
          <w:rPr>
            <w:noProof/>
            <w:webHidden/>
          </w:rPr>
          <w:fldChar w:fldCharType="begin"/>
        </w:r>
        <w:r>
          <w:rPr>
            <w:noProof/>
            <w:webHidden/>
          </w:rPr>
          <w:instrText xml:space="preserve"> PAGEREF _Toc205985261 \h </w:instrText>
        </w:r>
        <w:r>
          <w:rPr>
            <w:noProof/>
            <w:webHidden/>
          </w:rPr>
        </w:r>
        <w:r>
          <w:rPr>
            <w:noProof/>
            <w:webHidden/>
          </w:rPr>
          <w:fldChar w:fldCharType="separate"/>
        </w:r>
        <w:r>
          <w:rPr>
            <w:noProof/>
            <w:webHidden/>
          </w:rPr>
          <w:t>10</w:t>
        </w:r>
        <w:r>
          <w:rPr>
            <w:noProof/>
            <w:webHidden/>
          </w:rPr>
          <w:fldChar w:fldCharType="end"/>
        </w:r>
      </w:hyperlink>
    </w:p>
    <w:p w14:paraId="5A455AF5" w14:textId="5434C8C4" w:rsidR="0043194E" w:rsidRDefault="0043194E">
      <w:pPr>
        <w:pStyle w:val="Sumrio1"/>
        <w:tabs>
          <w:tab w:val="left" w:pos="440"/>
        </w:tabs>
        <w:rPr>
          <w:rFonts w:ascii="Aptos" w:eastAsia="Times New Roman" w:hAnsi="Aptos"/>
          <w:noProof/>
          <w:kern w:val="2"/>
          <w:sz w:val="24"/>
          <w:szCs w:val="24"/>
          <w:lang w:eastAsia="pt-BR"/>
        </w:rPr>
      </w:pPr>
      <w:hyperlink w:anchor="_Toc205985262" w:history="1">
        <w:r w:rsidRPr="00E25623">
          <w:rPr>
            <w:rStyle w:val="Hyperlink"/>
            <w:noProof/>
          </w:rPr>
          <w:t>4.</w:t>
        </w:r>
        <w:r>
          <w:rPr>
            <w:rFonts w:ascii="Aptos" w:eastAsia="Times New Roman" w:hAnsi="Aptos"/>
            <w:noProof/>
            <w:kern w:val="2"/>
            <w:sz w:val="24"/>
            <w:szCs w:val="24"/>
            <w:lang w:eastAsia="pt-BR"/>
          </w:rPr>
          <w:tab/>
        </w:r>
        <w:r w:rsidRPr="00E25623">
          <w:rPr>
            <w:rStyle w:val="Hyperlink"/>
            <w:noProof/>
          </w:rPr>
          <w:t>Dados do Radier</w:t>
        </w:r>
        <w:r>
          <w:rPr>
            <w:noProof/>
            <w:webHidden/>
          </w:rPr>
          <w:tab/>
        </w:r>
        <w:r>
          <w:rPr>
            <w:noProof/>
            <w:webHidden/>
          </w:rPr>
          <w:fldChar w:fldCharType="begin"/>
        </w:r>
        <w:r>
          <w:rPr>
            <w:noProof/>
            <w:webHidden/>
          </w:rPr>
          <w:instrText xml:space="preserve"> PAGEREF _Toc205985262 \h </w:instrText>
        </w:r>
        <w:r>
          <w:rPr>
            <w:noProof/>
            <w:webHidden/>
          </w:rPr>
        </w:r>
        <w:r>
          <w:rPr>
            <w:noProof/>
            <w:webHidden/>
          </w:rPr>
          <w:fldChar w:fldCharType="separate"/>
        </w:r>
        <w:r>
          <w:rPr>
            <w:noProof/>
            <w:webHidden/>
          </w:rPr>
          <w:t>15</w:t>
        </w:r>
        <w:r>
          <w:rPr>
            <w:noProof/>
            <w:webHidden/>
          </w:rPr>
          <w:fldChar w:fldCharType="end"/>
        </w:r>
      </w:hyperlink>
    </w:p>
    <w:p w14:paraId="31BF580D" w14:textId="0A0B5F26" w:rsidR="0043194E" w:rsidRDefault="0043194E">
      <w:pPr>
        <w:pStyle w:val="Sumrio1"/>
        <w:tabs>
          <w:tab w:val="left" w:pos="440"/>
        </w:tabs>
        <w:rPr>
          <w:rFonts w:ascii="Aptos" w:eastAsia="Times New Roman" w:hAnsi="Aptos"/>
          <w:noProof/>
          <w:kern w:val="2"/>
          <w:sz w:val="24"/>
          <w:szCs w:val="24"/>
          <w:lang w:eastAsia="pt-BR"/>
        </w:rPr>
      </w:pPr>
      <w:hyperlink w:anchor="_Toc205985263" w:history="1">
        <w:r w:rsidRPr="00E25623">
          <w:rPr>
            <w:rStyle w:val="Hyperlink"/>
            <w:noProof/>
          </w:rPr>
          <w:t>5.</w:t>
        </w:r>
        <w:r>
          <w:rPr>
            <w:rFonts w:ascii="Aptos" w:eastAsia="Times New Roman" w:hAnsi="Aptos"/>
            <w:noProof/>
            <w:kern w:val="2"/>
            <w:sz w:val="24"/>
            <w:szCs w:val="24"/>
            <w:lang w:eastAsia="pt-BR"/>
          </w:rPr>
          <w:tab/>
        </w:r>
        <w:r w:rsidRPr="00E25623">
          <w:rPr>
            <w:rStyle w:val="Hyperlink"/>
            <w:noProof/>
          </w:rPr>
          <w:t>Resultados do Radier</w:t>
        </w:r>
        <w:r>
          <w:rPr>
            <w:noProof/>
            <w:webHidden/>
          </w:rPr>
          <w:tab/>
        </w:r>
        <w:r>
          <w:rPr>
            <w:noProof/>
            <w:webHidden/>
          </w:rPr>
          <w:fldChar w:fldCharType="begin"/>
        </w:r>
        <w:r>
          <w:rPr>
            <w:noProof/>
            <w:webHidden/>
          </w:rPr>
          <w:instrText xml:space="preserve"> PAGEREF _Toc205985263 \h </w:instrText>
        </w:r>
        <w:r>
          <w:rPr>
            <w:noProof/>
            <w:webHidden/>
          </w:rPr>
        </w:r>
        <w:r>
          <w:rPr>
            <w:noProof/>
            <w:webHidden/>
          </w:rPr>
          <w:fldChar w:fldCharType="separate"/>
        </w:r>
        <w:r>
          <w:rPr>
            <w:noProof/>
            <w:webHidden/>
          </w:rPr>
          <w:t>16</w:t>
        </w:r>
        <w:r>
          <w:rPr>
            <w:noProof/>
            <w:webHidden/>
          </w:rPr>
          <w:fldChar w:fldCharType="end"/>
        </w:r>
      </w:hyperlink>
    </w:p>
    <w:p w14:paraId="14A1A58B" w14:textId="530BD864" w:rsidR="0043194E" w:rsidRDefault="0043194E">
      <w:pPr>
        <w:pStyle w:val="Sumrio1"/>
        <w:tabs>
          <w:tab w:val="left" w:pos="440"/>
        </w:tabs>
        <w:rPr>
          <w:rFonts w:ascii="Aptos" w:eastAsia="Times New Roman" w:hAnsi="Aptos"/>
          <w:noProof/>
          <w:kern w:val="2"/>
          <w:sz w:val="24"/>
          <w:szCs w:val="24"/>
          <w:lang w:eastAsia="pt-BR"/>
        </w:rPr>
      </w:pPr>
      <w:hyperlink w:anchor="_Toc205985264" w:history="1">
        <w:r w:rsidRPr="00E25623">
          <w:rPr>
            <w:rStyle w:val="Hyperlink"/>
            <w:noProof/>
          </w:rPr>
          <w:t>6.</w:t>
        </w:r>
        <w:r>
          <w:rPr>
            <w:rFonts w:ascii="Aptos" w:eastAsia="Times New Roman" w:hAnsi="Aptos"/>
            <w:noProof/>
            <w:kern w:val="2"/>
            <w:sz w:val="24"/>
            <w:szCs w:val="24"/>
            <w:lang w:eastAsia="pt-BR"/>
          </w:rPr>
          <w:tab/>
        </w:r>
        <w:r w:rsidRPr="00E25623">
          <w:rPr>
            <w:rStyle w:val="Hyperlink"/>
            <w:noProof/>
          </w:rPr>
          <w:t>Cálculos do Radier</w:t>
        </w:r>
        <w:r>
          <w:rPr>
            <w:noProof/>
            <w:webHidden/>
          </w:rPr>
          <w:tab/>
        </w:r>
        <w:r>
          <w:rPr>
            <w:noProof/>
            <w:webHidden/>
          </w:rPr>
          <w:fldChar w:fldCharType="begin"/>
        </w:r>
        <w:r>
          <w:rPr>
            <w:noProof/>
            <w:webHidden/>
          </w:rPr>
          <w:instrText xml:space="preserve"> PAGEREF _Toc205985264 \h </w:instrText>
        </w:r>
        <w:r>
          <w:rPr>
            <w:noProof/>
            <w:webHidden/>
          </w:rPr>
        </w:r>
        <w:r>
          <w:rPr>
            <w:noProof/>
            <w:webHidden/>
          </w:rPr>
          <w:fldChar w:fldCharType="separate"/>
        </w:r>
        <w:r>
          <w:rPr>
            <w:noProof/>
            <w:webHidden/>
          </w:rPr>
          <w:t>17</w:t>
        </w:r>
        <w:r>
          <w:rPr>
            <w:noProof/>
            <w:webHidden/>
          </w:rPr>
          <w:fldChar w:fldCharType="end"/>
        </w:r>
      </w:hyperlink>
    </w:p>
    <w:p w14:paraId="18588F87" w14:textId="312014A3" w:rsidR="0043194E" w:rsidRDefault="0043194E">
      <w:pPr>
        <w:pStyle w:val="Sumrio1"/>
        <w:rPr>
          <w:rFonts w:ascii="Aptos" w:eastAsia="Times New Roman" w:hAnsi="Aptos"/>
          <w:noProof/>
          <w:kern w:val="2"/>
          <w:sz w:val="24"/>
          <w:szCs w:val="24"/>
          <w:lang w:eastAsia="pt-BR"/>
        </w:rPr>
      </w:pPr>
      <w:hyperlink w:anchor="_Toc205985265" w:history="1">
        <w:r w:rsidRPr="00E25623">
          <w:rPr>
            <w:rStyle w:val="Hyperlink"/>
            <w:noProof/>
          </w:rPr>
          <w:t>RESPONSÁVEL TÉCNICO:</w:t>
        </w:r>
        <w:r>
          <w:rPr>
            <w:noProof/>
            <w:webHidden/>
          </w:rPr>
          <w:tab/>
        </w:r>
        <w:r>
          <w:rPr>
            <w:noProof/>
            <w:webHidden/>
          </w:rPr>
          <w:fldChar w:fldCharType="begin"/>
        </w:r>
        <w:r>
          <w:rPr>
            <w:noProof/>
            <w:webHidden/>
          </w:rPr>
          <w:instrText xml:space="preserve"> PAGEREF _Toc205985265 \h </w:instrText>
        </w:r>
        <w:r>
          <w:rPr>
            <w:noProof/>
            <w:webHidden/>
          </w:rPr>
        </w:r>
        <w:r>
          <w:rPr>
            <w:noProof/>
            <w:webHidden/>
          </w:rPr>
          <w:fldChar w:fldCharType="separate"/>
        </w:r>
        <w:r>
          <w:rPr>
            <w:noProof/>
            <w:webHidden/>
          </w:rPr>
          <w:t>19</w:t>
        </w:r>
        <w:r>
          <w:rPr>
            <w:noProof/>
            <w:webHidden/>
          </w:rPr>
          <w:fldChar w:fldCharType="end"/>
        </w:r>
      </w:hyperlink>
    </w:p>
    <w:p w14:paraId="21C8DF87" w14:textId="1886F334" w:rsidR="00446182" w:rsidRDefault="00446182">
      <w:r>
        <w:rPr>
          <w:b/>
          <w:bCs/>
        </w:rPr>
        <w:fldChar w:fldCharType="end"/>
      </w:r>
    </w:p>
    <w:p w14:paraId="233F45EB" w14:textId="77777777" w:rsidR="00446182" w:rsidRDefault="00446182" w:rsidP="00B04019">
      <w:pPr>
        <w:pStyle w:val="CabealhodoSumrio"/>
      </w:pPr>
    </w:p>
    <w:p w14:paraId="7AFA2B6F" w14:textId="77777777" w:rsidR="00446182" w:rsidRDefault="00446182" w:rsidP="00B04019">
      <w:pPr>
        <w:pStyle w:val="CabealhodoSumrio"/>
      </w:pPr>
    </w:p>
    <w:p w14:paraId="6B98D01F" w14:textId="62EB841B" w:rsidR="00091AC3" w:rsidRDefault="00091AC3"/>
    <w:p w14:paraId="6CDBA0E7" w14:textId="77777777" w:rsidR="00D51CFB" w:rsidRDefault="00D51CFB" w:rsidP="00BD7592">
      <w:pPr>
        <w:tabs>
          <w:tab w:val="left" w:pos="1139"/>
        </w:tabs>
        <w:rPr>
          <w:rFonts w:ascii="Swis721 BT" w:hAnsi="Swis721 BT"/>
          <w:sz w:val="36"/>
          <w:szCs w:val="48"/>
        </w:rPr>
      </w:pPr>
    </w:p>
    <w:p w14:paraId="40B8B248" w14:textId="23E489F4" w:rsidR="00D2776F" w:rsidRDefault="00D2776F" w:rsidP="00154F9D">
      <w:pPr>
        <w:tabs>
          <w:tab w:val="left" w:pos="4374"/>
        </w:tabs>
        <w:rPr>
          <w:rFonts w:ascii="Swis721 BT" w:hAnsi="Swis721 BT"/>
          <w:sz w:val="36"/>
          <w:szCs w:val="48"/>
        </w:rPr>
      </w:pPr>
    </w:p>
    <w:p w14:paraId="6BC8D3E1" w14:textId="1253ABBD" w:rsidR="000638D8" w:rsidRDefault="000638D8" w:rsidP="00154F9D">
      <w:pPr>
        <w:tabs>
          <w:tab w:val="left" w:pos="4374"/>
        </w:tabs>
        <w:rPr>
          <w:rFonts w:ascii="Swis721 BT" w:hAnsi="Swis721 BT"/>
          <w:sz w:val="36"/>
          <w:szCs w:val="48"/>
        </w:rPr>
      </w:pPr>
      <w:r>
        <w:rPr>
          <w:rFonts w:ascii="Swis721 BT" w:hAnsi="Swis721 BT"/>
          <w:sz w:val="36"/>
          <w:szCs w:val="48"/>
        </w:rPr>
        <w:br w:type="page"/>
      </w:r>
    </w:p>
    <w:p w14:paraId="089C5172" w14:textId="77777777" w:rsidR="00AE5462" w:rsidRDefault="00000000" w:rsidP="00AE5462">
      <w:pPr>
        <w:pStyle w:val="Ttulo1"/>
      </w:pPr>
      <w:bookmarkStart w:id="0" w:name="_Toc202337553"/>
      <w:bookmarkStart w:id="1" w:name="_Toc204786208"/>
      <w:bookmarkStart w:id="2" w:name="_Toc205883065"/>
      <w:bookmarkStart w:id="3" w:name="_Toc205985255"/>
      <w:r>
        <w:rPr>
          <w:noProof/>
        </w:rPr>
        <w:pict w14:anchorId="031B96B4">
          <v:rect id="_x0000_s2258" style="position:absolute;left:0;text-align:left;margin-left:.25pt;margin-top:-2.85pt;width:15.45pt;height:30.5pt;z-index:8" fillcolor="#39703b" stroked="f"/>
        </w:pict>
      </w:r>
      <w:r w:rsidR="00AE5462" w:rsidRPr="00B068C0">
        <w:t>FICHA TÉCNICA:</w:t>
      </w:r>
      <w:bookmarkEnd w:id="0"/>
      <w:bookmarkEnd w:id="1"/>
      <w:bookmarkEnd w:id="2"/>
      <w:bookmarkEnd w:id="3"/>
    </w:p>
    <w:p w14:paraId="6FED3B5B" w14:textId="77777777" w:rsidR="00AE5462" w:rsidRDefault="00AE5462" w:rsidP="007152B3">
      <w:pPr>
        <w:tabs>
          <w:tab w:val="left" w:pos="8778"/>
        </w:tabs>
        <w:rPr>
          <w:rFonts w:ascii="Swis721 BT" w:hAnsi="Swis721 BT"/>
          <w:b/>
          <w:color w:val="000000"/>
          <w:sz w:val="32"/>
          <w:szCs w:val="32"/>
        </w:rPr>
      </w:pPr>
    </w:p>
    <w:p w14:paraId="7B0B140E" w14:textId="77777777" w:rsidR="00AE5462" w:rsidRPr="00406079" w:rsidRDefault="00AE5462" w:rsidP="00AE5462">
      <w:pPr>
        <w:pStyle w:val="SemEspaamento"/>
        <w:jc w:val="center"/>
        <w:rPr>
          <w:rFonts w:cs="Calibri"/>
          <w:b/>
          <w:bCs/>
          <w:sz w:val="24"/>
          <w:szCs w:val="24"/>
        </w:rPr>
      </w:pPr>
      <w:r w:rsidRPr="00406079">
        <w:rPr>
          <w:rFonts w:cs="Calibri"/>
          <w:b/>
          <w:bCs/>
          <w:sz w:val="24"/>
          <w:szCs w:val="24"/>
        </w:rPr>
        <w:t>RONALDO CAIADO</w:t>
      </w:r>
    </w:p>
    <w:p w14:paraId="730D62FB" w14:textId="77777777" w:rsidR="00AE5462" w:rsidRPr="00406079" w:rsidRDefault="00AE5462" w:rsidP="00AE5462">
      <w:pPr>
        <w:pStyle w:val="SemEspaamento"/>
        <w:jc w:val="center"/>
        <w:rPr>
          <w:rFonts w:ascii="Swis721 Cn BT" w:hAnsi="Swis721 Cn BT"/>
          <w:color w:val="39703B"/>
          <w:sz w:val="24"/>
          <w:szCs w:val="24"/>
        </w:rPr>
      </w:pPr>
      <w:r w:rsidRPr="00406079">
        <w:rPr>
          <w:rFonts w:ascii="Swis721 Cn BT" w:hAnsi="Swis721 Cn BT"/>
          <w:color w:val="39703B"/>
          <w:sz w:val="24"/>
          <w:szCs w:val="24"/>
        </w:rPr>
        <w:t>Governador do Estado de Goiás</w:t>
      </w:r>
    </w:p>
    <w:p w14:paraId="639B27CD" w14:textId="77777777" w:rsidR="00AE5462" w:rsidRPr="00406079" w:rsidRDefault="00AE5462" w:rsidP="00AE5462">
      <w:pPr>
        <w:pStyle w:val="SemEspaamento"/>
        <w:jc w:val="center"/>
        <w:rPr>
          <w:rFonts w:ascii="Swis721 Cn BT" w:hAnsi="Swis721 Cn BT"/>
          <w:color w:val="39703B"/>
          <w:sz w:val="24"/>
          <w:szCs w:val="24"/>
        </w:rPr>
      </w:pPr>
    </w:p>
    <w:p w14:paraId="5252BD9C" w14:textId="77777777" w:rsidR="00AE5462" w:rsidRPr="00406079" w:rsidRDefault="00AE5462" w:rsidP="00AE5462">
      <w:pPr>
        <w:pStyle w:val="SemEspaamento"/>
        <w:jc w:val="center"/>
        <w:rPr>
          <w:rFonts w:cs="Calibri"/>
          <w:b/>
          <w:bCs/>
          <w:sz w:val="24"/>
          <w:szCs w:val="24"/>
        </w:rPr>
      </w:pPr>
      <w:r w:rsidRPr="00406079">
        <w:rPr>
          <w:rFonts w:cs="Calibri"/>
          <w:b/>
          <w:bCs/>
          <w:sz w:val="24"/>
          <w:szCs w:val="24"/>
        </w:rPr>
        <w:t>DANIEL VILELA</w:t>
      </w:r>
    </w:p>
    <w:p w14:paraId="4B40F737" w14:textId="77777777" w:rsidR="00AE5462" w:rsidRPr="00406079" w:rsidRDefault="00AE5462" w:rsidP="00AE5462">
      <w:pPr>
        <w:pStyle w:val="SemEspaamento"/>
        <w:jc w:val="center"/>
        <w:rPr>
          <w:rFonts w:ascii="Swis721 Cn BT" w:hAnsi="Swis721 Cn BT"/>
          <w:color w:val="39703B"/>
          <w:sz w:val="24"/>
          <w:szCs w:val="24"/>
        </w:rPr>
      </w:pPr>
      <w:r w:rsidRPr="00406079">
        <w:rPr>
          <w:rFonts w:ascii="Swis721 Cn BT" w:hAnsi="Swis721 Cn BT"/>
          <w:color w:val="39703B"/>
          <w:sz w:val="24"/>
          <w:szCs w:val="24"/>
        </w:rPr>
        <w:t>Vice-governador do Estado de Goiás</w:t>
      </w:r>
    </w:p>
    <w:p w14:paraId="1658E840" w14:textId="77777777" w:rsidR="00AE5462" w:rsidRPr="00406079" w:rsidRDefault="00AE5462" w:rsidP="00AE5462">
      <w:pPr>
        <w:pStyle w:val="SemEspaamento"/>
        <w:jc w:val="center"/>
        <w:rPr>
          <w:rFonts w:ascii="Swis721 Cn BT" w:hAnsi="Swis721 Cn BT"/>
          <w:color w:val="39703B"/>
          <w:sz w:val="24"/>
          <w:szCs w:val="24"/>
        </w:rPr>
      </w:pPr>
    </w:p>
    <w:p w14:paraId="6BD2AEF9" w14:textId="77777777" w:rsidR="00AE5462" w:rsidRPr="00406079" w:rsidRDefault="00AE5462" w:rsidP="00AE5462">
      <w:pPr>
        <w:pStyle w:val="SemEspaamento"/>
        <w:jc w:val="center"/>
        <w:rPr>
          <w:rFonts w:cs="Calibri"/>
          <w:b/>
          <w:bCs/>
          <w:sz w:val="24"/>
          <w:szCs w:val="24"/>
        </w:rPr>
      </w:pPr>
      <w:r w:rsidRPr="00406079">
        <w:rPr>
          <w:rFonts w:cs="Calibri"/>
          <w:b/>
          <w:bCs/>
          <w:sz w:val="24"/>
          <w:szCs w:val="24"/>
        </w:rPr>
        <w:t>PEDRO SALES</w:t>
      </w:r>
    </w:p>
    <w:p w14:paraId="0C8F6A7D" w14:textId="77777777" w:rsidR="00AE5462" w:rsidRPr="00406079" w:rsidRDefault="00AE5462" w:rsidP="00AE5462">
      <w:pPr>
        <w:pStyle w:val="SemEspaamento"/>
        <w:jc w:val="center"/>
        <w:rPr>
          <w:rFonts w:ascii="Swis721 Cn BT" w:hAnsi="Swis721 Cn BT"/>
          <w:color w:val="39703B"/>
          <w:sz w:val="24"/>
          <w:szCs w:val="24"/>
        </w:rPr>
      </w:pPr>
      <w:r w:rsidRPr="00406079">
        <w:rPr>
          <w:rFonts w:ascii="Swis721 Cn BT" w:hAnsi="Swis721 Cn BT"/>
          <w:color w:val="39703B"/>
          <w:sz w:val="24"/>
          <w:szCs w:val="24"/>
        </w:rPr>
        <w:t xml:space="preserve">Presidente da </w:t>
      </w:r>
      <w:proofErr w:type="spellStart"/>
      <w:r w:rsidRPr="00406079">
        <w:rPr>
          <w:rFonts w:ascii="Swis721 Cn BT" w:hAnsi="Swis721 Cn BT"/>
          <w:color w:val="39703B"/>
          <w:sz w:val="24"/>
          <w:szCs w:val="24"/>
        </w:rPr>
        <w:t>Goinfra</w:t>
      </w:r>
      <w:proofErr w:type="spellEnd"/>
    </w:p>
    <w:p w14:paraId="74F503C4" w14:textId="77777777" w:rsidR="00AE5462" w:rsidRPr="00406079" w:rsidRDefault="00AE5462" w:rsidP="00AE5462">
      <w:pPr>
        <w:pStyle w:val="SemEspaamento"/>
        <w:jc w:val="center"/>
        <w:rPr>
          <w:rFonts w:ascii="Swis721 Cn BT" w:hAnsi="Swis721 Cn BT"/>
          <w:color w:val="39703B"/>
          <w:sz w:val="24"/>
          <w:szCs w:val="24"/>
        </w:rPr>
      </w:pPr>
    </w:p>
    <w:p w14:paraId="769E658B" w14:textId="77777777" w:rsidR="00AE5462" w:rsidRPr="00406079" w:rsidRDefault="00AE5462" w:rsidP="00AE5462">
      <w:pPr>
        <w:pStyle w:val="SemEspaamento"/>
        <w:jc w:val="center"/>
        <w:rPr>
          <w:rFonts w:cs="Calibri"/>
          <w:b/>
          <w:bCs/>
          <w:sz w:val="24"/>
          <w:szCs w:val="24"/>
        </w:rPr>
      </w:pPr>
      <w:r w:rsidRPr="00406079">
        <w:rPr>
          <w:rFonts w:cs="Calibri"/>
          <w:b/>
          <w:bCs/>
          <w:sz w:val="24"/>
          <w:szCs w:val="24"/>
        </w:rPr>
        <w:t>ELIANE SIMONINI</w:t>
      </w:r>
    </w:p>
    <w:p w14:paraId="35AA82B4" w14:textId="77777777" w:rsidR="00AE5462" w:rsidRPr="00406079" w:rsidRDefault="00AE5462" w:rsidP="00AE5462">
      <w:pPr>
        <w:pStyle w:val="SemEspaamento"/>
        <w:jc w:val="center"/>
        <w:rPr>
          <w:rFonts w:ascii="Swis721 Cn BT" w:hAnsi="Swis721 Cn BT"/>
          <w:color w:val="39703B"/>
          <w:sz w:val="24"/>
          <w:szCs w:val="24"/>
        </w:rPr>
      </w:pPr>
      <w:r w:rsidRPr="00406079">
        <w:rPr>
          <w:rFonts w:ascii="Swis721 Cn BT" w:hAnsi="Swis721 Cn BT"/>
          <w:color w:val="39703B"/>
          <w:sz w:val="24"/>
          <w:szCs w:val="24"/>
        </w:rPr>
        <w:t xml:space="preserve">Vice-presidente da </w:t>
      </w:r>
      <w:proofErr w:type="spellStart"/>
      <w:r w:rsidRPr="00406079">
        <w:rPr>
          <w:rFonts w:ascii="Swis721 Cn BT" w:hAnsi="Swis721 Cn BT"/>
          <w:color w:val="39703B"/>
          <w:sz w:val="24"/>
          <w:szCs w:val="24"/>
        </w:rPr>
        <w:t>Goinfra</w:t>
      </w:r>
      <w:proofErr w:type="spellEnd"/>
    </w:p>
    <w:p w14:paraId="6964FAF2" w14:textId="77777777" w:rsidR="00AE5462" w:rsidRPr="00406079" w:rsidRDefault="00AE5462" w:rsidP="00AE5462">
      <w:pPr>
        <w:pStyle w:val="SemEspaamento"/>
        <w:jc w:val="center"/>
        <w:rPr>
          <w:rFonts w:ascii="Swis721 Cn BT" w:hAnsi="Swis721 Cn BT"/>
          <w:color w:val="39703B"/>
          <w:sz w:val="24"/>
          <w:szCs w:val="24"/>
        </w:rPr>
      </w:pPr>
    </w:p>
    <w:p w14:paraId="61FC01A9" w14:textId="77777777" w:rsidR="00AE5462" w:rsidRPr="00406079" w:rsidRDefault="00AE5462" w:rsidP="00AE5462">
      <w:pPr>
        <w:pStyle w:val="SemEspaamento"/>
        <w:jc w:val="center"/>
        <w:rPr>
          <w:rFonts w:cs="Calibri"/>
          <w:b/>
          <w:bCs/>
          <w:sz w:val="24"/>
          <w:szCs w:val="24"/>
        </w:rPr>
      </w:pPr>
      <w:r w:rsidRPr="00406079">
        <w:rPr>
          <w:rFonts w:cs="Calibri"/>
          <w:b/>
          <w:bCs/>
          <w:sz w:val="24"/>
          <w:szCs w:val="24"/>
        </w:rPr>
        <w:t>LORENA PEREIRA</w:t>
      </w:r>
    </w:p>
    <w:p w14:paraId="1BD891E1" w14:textId="77777777" w:rsidR="00AE5462" w:rsidRPr="00406079" w:rsidRDefault="00AE5462" w:rsidP="00AE5462">
      <w:pPr>
        <w:pStyle w:val="SemEspaamento"/>
        <w:jc w:val="center"/>
        <w:rPr>
          <w:rFonts w:ascii="Swis721 Cn BT" w:hAnsi="Swis721 Cn BT"/>
          <w:color w:val="39703B"/>
          <w:sz w:val="24"/>
          <w:szCs w:val="24"/>
        </w:rPr>
      </w:pPr>
      <w:r w:rsidRPr="00406079">
        <w:rPr>
          <w:rFonts w:ascii="Swis721 Cn BT" w:hAnsi="Swis721 Cn BT"/>
          <w:color w:val="39703B"/>
          <w:sz w:val="24"/>
          <w:szCs w:val="24"/>
        </w:rPr>
        <w:t>Diretora de Obras Civis</w:t>
      </w:r>
    </w:p>
    <w:p w14:paraId="5E612447" w14:textId="77777777" w:rsidR="00AE5462" w:rsidRPr="00406079" w:rsidRDefault="00AE5462" w:rsidP="00AE5462">
      <w:pPr>
        <w:pStyle w:val="SemEspaamento"/>
        <w:jc w:val="center"/>
        <w:rPr>
          <w:rFonts w:ascii="Swis721 Cn BT" w:hAnsi="Swis721 Cn BT"/>
          <w:color w:val="39703B"/>
          <w:sz w:val="24"/>
          <w:szCs w:val="24"/>
        </w:rPr>
      </w:pPr>
    </w:p>
    <w:p w14:paraId="4FB992D5" w14:textId="77777777" w:rsidR="00AE5462" w:rsidRPr="00406079" w:rsidRDefault="00AE5462" w:rsidP="00AE5462">
      <w:pPr>
        <w:pStyle w:val="SemEspaamento"/>
        <w:jc w:val="center"/>
        <w:rPr>
          <w:rFonts w:cs="Calibri"/>
          <w:b/>
          <w:bCs/>
          <w:sz w:val="24"/>
          <w:szCs w:val="24"/>
        </w:rPr>
      </w:pPr>
      <w:r>
        <w:rPr>
          <w:rFonts w:cs="Calibri"/>
          <w:b/>
          <w:bCs/>
          <w:sz w:val="24"/>
          <w:szCs w:val="24"/>
        </w:rPr>
        <w:t>AVELAR GOMES DA SILVA FILHO</w:t>
      </w:r>
    </w:p>
    <w:p w14:paraId="1D42C375" w14:textId="77777777" w:rsidR="00AE5462" w:rsidRPr="00406079" w:rsidRDefault="00AE5462" w:rsidP="00AE5462">
      <w:pPr>
        <w:pStyle w:val="SemEspaamento"/>
        <w:jc w:val="center"/>
        <w:rPr>
          <w:rFonts w:ascii="Swis721 Cn BT" w:hAnsi="Swis721 Cn BT"/>
          <w:color w:val="39703B"/>
          <w:sz w:val="24"/>
          <w:szCs w:val="24"/>
        </w:rPr>
      </w:pPr>
      <w:r w:rsidRPr="00406079">
        <w:rPr>
          <w:rFonts w:ascii="Swis721 Cn BT" w:hAnsi="Swis721 Cn BT"/>
          <w:color w:val="39703B"/>
          <w:sz w:val="24"/>
          <w:szCs w:val="24"/>
        </w:rPr>
        <w:t>Gerente de P</w:t>
      </w:r>
      <w:r>
        <w:rPr>
          <w:rFonts w:ascii="Swis721 Cn BT" w:hAnsi="Swis721 Cn BT"/>
          <w:color w:val="39703B"/>
          <w:sz w:val="24"/>
          <w:szCs w:val="24"/>
        </w:rPr>
        <w:t>rojetos</w:t>
      </w:r>
      <w:r w:rsidRPr="00406079">
        <w:rPr>
          <w:rFonts w:ascii="Swis721 Cn BT" w:hAnsi="Swis721 Cn BT"/>
          <w:color w:val="39703B"/>
          <w:sz w:val="24"/>
          <w:szCs w:val="24"/>
        </w:rPr>
        <w:t xml:space="preserve"> de Obras Civis</w:t>
      </w:r>
    </w:p>
    <w:p w14:paraId="25511D52" w14:textId="77777777" w:rsidR="00AE5462" w:rsidRPr="00406079" w:rsidRDefault="00AE5462" w:rsidP="00AE5462">
      <w:pPr>
        <w:pStyle w:val="SemEspaamento"/>
        <w:jc w:val="center"/>
        <w:rPr>
          <w:rFonts w:ascii="Swis721 Cn BT" w:hAnsi="Swis721 Cn BT"/>
          <w:color w:val="39703B"/>
          <w:sz w:val="24"/>
          <w:szCs w:val="24"/>
        </w:rPr>
      </w:pPr>
    </w:p>
    <w:p w14:paraId="33DEA702" w14:textId="54FB4209" w:rsidR="00AE5462" w:rsidRPr="00406079" w:rsidRDefault="00BB7D0C" w:rsidP="00AE5462">
      <w:pPr>
        <w:pStyle w:val="SemEspaamento"/>
        <w:jc w:val="center"/>
        <w:rPr>
          <w:rFonts w:cs="Calibri"/>
          <w:b/>
          <w:bCs/>
          <w:sz w:val="24"/>
          <w:szCs w:val="24"/>
        </w:rPr>
      </w:pPr>
      <w:r>
        <w:rPr>
          <w:rFonts w:cs="Calibri"/>
          <w:b/>
          <w:bCs/>
          <w:sz w:val="24"/>
          <w:szCs w:val="24"/>
        </w:rPr>
        <w:t>RAFAEL BARBARESCO SILVA</w:t>
      </w:r>
    </w:p>
    <w:p w14:paraId="7FB9D7DB" w14:textId="6ECBAE57" w:rsidR="00AE5462" w:rsidRPr="00406079" w:rsidRDefault="00AE5462" w:rsidP="00AE5462">
      <w:pPr>
        <w:pStyle w:val="SemEspaamento"/>
        <w:jc w:val="center"/>
        <w:rPr>
          <w:rFonts w:ascii="Swis721 Cn BT" w:hAnsi="Swis721 Cn BT"/>
          <w:color w:val="39703B"/>
          <w:sz w:val="24"/>
          <w:szCs w:val="24"/>
        </w:rPr>
      </w:pPr>
      <w:r>
        <w:rPr>
          <w:rFonts w:ascii="Swis721 Cn BT" w:hAnsi="Swis721 Cn BT"/>
          <w:color w:val="39703B"/>
          <w:sz w:val="24"/>
          <w:szCs w:val="24"/>
        </w:rPr>
        <w:t>Engenheir</w:t>
      </w:r>
      <w:r w:rsidR="00BB7D0C">
        <w:rPr>
          <w:rFonts w:ascii="Swis721 Cn BT" w:hAnsi="Swis721 Cn BT"/>
          <w:color w:val="39703B"/>
          <w:sz w:val="24"/>
          <w:szCs w:val="24"/>
        </w:rPr>
        <w:t>o</w:t>
      </w:r>
      <w:r>
        <w:rPr>
          <w:rFonts w:ascii="Swis721 Cn BT" w:hAnsi="Swis721 Cn BT"/>
          <w:color w:val="39703B"/>
          <w:sz w:val="24"/>
          <w:szCs w:val="24"/>
        </w:rPr>
        <w:t xml:space="preserve"> Civil</w:t>
      </w:r>
      <w:r w:rsidRPr="00406079">
        <w:rPr>
          <w:rFonts w:ascii="Swis721 Cn BT" w:hAnsi="Swis721 Cn BT"/>
          <w:color w:val="39703B"/>
          <w:sz w:val="24"/>
          <w:szCs w:val="24"/>
        </w:rPr>
        <w:t xml:space="preserve"> – Autor do Projeto</w:t>
      </w:r>
    </w:p>
    <w:p w14:paraId="179AEE7D" w14:textId="77777777" w:rsidR="004E2336" w:rsidRDefault="004E2336" w:rsidP="00AE5462">
      <w:pPr>
        <w:tabs>
          <w:tab w:val="left" w:pos="8778"/>
        </w:tabs>
        <w:rPr>
          <w:rFonts w:ascii="Swis721 BT" w:hAnsi="Swis721 BT"/>
          <w:sz w:val="36"/>
          <w:szCs w:val="48"/>
        </w:rPr>
      </w:pPr>
    </w:p>
    <w:p w14:paraId="2DBBE3B0" w14:textId="77777777" w:rsidR="00891D7D" w:rsidRDefault="00891D7D" w:rsidP="00AE5462">
      <w:pPr>
        <w:tabs>
          <w:tab w:val="left" w:pos="8778"/>
        </w:tabs>
        <w:rPr>
          <w:rFonts w:ascii="Swis721 BT" w:hAnsi="Swis721 BT"/>
          <w:sz w:val="36"/>
          <w:szCs w:val="48"/>
        </w:rPr>
      </w:pPr>
    </w:p>
    <w:p w14:paraId="1C1AAC35" w14:textId="448D1757" w:rsidR="006502E6" w:rsidRPr="00F84D00" w:rsidRDefault="00A91448" w:rsidP="004E2336">
      <w:pPr>
        <w:pStyle w:val="SemEspaamento"/>
        <w:jc w:val="both"/>
        <w:rPr>
          <w:rFonts w:cs="Calibri"/>
          <w:b/>
          <w:bCs/>
          <w:sz w:val="28"/>
          <w:szCs w:val="28"/>
        </w:rPr>
      </w:pPr>
      <w:r>
        <w:rPr>
          <w:rFonts w:cs="Calibri"/>
          <w:b/>
          <w:bCs/>
          <w:sz w:val="28"/>
          <w:szCs w:val="28"/>
        </w:rPr>
        <w:t xml:space="preserve"> </w:t>
      </w:r>
      <w:r w:rsidR="00AE5462">
        <w:rPr>
          <w:rFonts w:cs="Calibri"/>
          <w:b/>
          <w:bCs/>
          <w:sz w:val="28"/>
          <w:szCs w:val="28"/>
        </w:rPr>
        <w:t xml:space="preserve">DADOS DA OBRA: </w:t>
      </w:r>
      <w:r w:rsidR="00BB7D0C">
        <w:rPr>
          <w:rFonts w:cs="Calibri"/>
          <w:b/>
          <w:bCs/>
          <w:sz w:val="28"/>
          <w:szCs w:val="28"/>
        </w:rPr>
        <w:t>FUNDAÇÃO</w:t>
      </w:r>
      <w:r w:rsidR="00CD4D8B">
        <w:rPr>
          <w:rFonts w:cs="Calibri"/>
          <w:b/>
          <w:bCs/>
          <w:sz w:val="28"/>
          <w:szCs w:val="28"/>
        </w:rPr>
        <w:t>-RESERVATÓRIO</w:t>
      </w:r>
      <w:r w:rsidR="00BB7D0C">
        <w:rPr>
          <w:rFonts w:cs="Calibri"/>
          <w:b/>
          <w:bCs/>
          <w:sz w:val="28"/>
          <w:szCs w:val="28"/>
        </w:rPr>
        <w:t xml:space="preserve"> –</w:t>
      </w:r>
      <w:r w:rsidR="004E2336">
        <w:rPr>
          <w:rFonts w:cs="Calibri"/>
          <w:b/>
          <w:bCs/>
          <w:sz w:val="28"/>
          <w:szCs w:val="28"/>
        </w:rPr>
        <w:t xml:space="preserve"> </w:t>
      </w:r>
      <w:r w:rsidR="0043194E">
        <w:rPr>
          <w:rFonts w:cs="Calibri"/>
          <w:b/>
          <w:bCs/>
          <w:sz w:val="28"/>
          <w:szCs w:val="28"/>
        </w:rPr>
        <w:t xml:space="preserve">GINÁSIO DE DAVINÓPOLIS </w:t>
      </w:r>
    </w:p>
    <w:p w14:paraId="464D3BDB" w14:textId="77777777" w:rsidR="006502E6" w:rsidRDefault="006502E6" w:rsidP="006502E6">
      <w:pPr>
        <w:tabs>
          <w:tab w:val="left" w:pos="8778"/>
        </w:tabs>
        <w:ind w:firstLine="426"/>
        <w:rPr>
          <w:rFonts w:ascii="Swis721 BT" w:hAnsi="Swis721 BT"/>
          <w:b/>
          <w:color w:val="000000"/>
          <w:sz w:val="32"/>
          <w:szCs w:val="32"/>
        </w:rPr>
      </w:pPr>
    </w:p>
    <w:tbl>
      <w:tblPr>
        <w:tblW w:w="0" w:type="auto"/>
        <w:tblInd w:w="534" w:type="dxa"/>
        <w:tblLook w:val="04A0" w:firstRow="1" w:lastRow="0" w:firstColumn="1" w:lastColumn="0" w:noHBand="0" w:noVBand="1"/>
      </w:tblPr>
      <w:tblGrid>
        <w:gridCol w:w="2412"/>
        <w:gridCol w:w="7227"/>
      </w:tblGrid>
      <w:tr w:rsidR="006502E6" w:rsidRPr="001F1195" w14:paraId="5F4B60A7" w14:textId="77777777" w:rsidTr="0082686D">
        <w:trPr>
          <w:trHeight w:val="330"/>
        </w:trPr>
        <w:tc>
          <w:tcPr>
            <w:tcW w:w="2412" w:type="dxa"/>
          </w:tcPr>
          <w:p w14:paraId="1BFE08CB" w14:textId="77777777" w:rsidR="006502E6" w:rsidRPr="001F1195" w:rsidRDefault="006502E6" w:rsidP="0082686D">
            <w:pPr>
              <w:tabs>
                <w:tab w:val="left" w:pos="8778"/>
              </w:tabs>
              <w:rPr>
                <w:rFonts w:ascii="Calibri" w:hAnsi="Calibri" w:cs="Calibri"/>
                <w:b/>
                <w:color w:val="000000"/>
                <w:sz w:val="24"/>
                <w:szCs w:val="24"/>
              </w:rPr>
            </w:pPr>
            <w:r w:rsidRPr="001F1195">
              <w:rPr>
                <w:rFonts w:ascii="Calibri" w:hAnsi="Calibri" w:cs="Calibri"/>
                <w:b/>
                <w:color w:val="000000"/>
                <w:sz w:val="24"/>
                <w:szCs w:val="24"/>
              </w:rPr>
              <w:t>PROPRIETÁRIO:</w:t>
            </w:r>
          </w:p>
        </w:tc>
        <w:tc>
          <w:tcPr>
            <w:tcW w:w="7227" w:type="dxa"/>
          </w:tcPr>
          <w:p w14:paraId="7BA40B1D" w14:textId="77777777" w:rsidR="006502E6" w:rsidRPr="001F1195" w:rsidRDefault="006502E6" w:rsidP="0082686D">
            <w:pPr>
              <w:rPr>
                <w:color w:val="000000"/>
              </w:rPr>
            </w:pPr>
            <w:r w:rsidRPr="001F1195">
              <w:rPr>
                <w:color w:val="000000"/>
              </w:rPr>
              <w:t xml:space="preserve">AGÊNCIA GOIANA DE INFRAESTRUTURA E TRANSPORTES – GOINFRA </w:t>
            </w:r>
          </w:p>
        </w:tc>
      </w:tr>
      <w:tr w:rsidR="006502E6" w:rsidRPr="001F1195" w14:paraId="20FEB634" w14:textId="77777777" w:rsidTr="0082686D">
        <w:trPr>
          <w:trHeight w:val="330"/>
        </w:trPr>
        <w:tc>
          <w:tcPr>
            <w:tcW w:w="2412" w:type="dxa"/>
          </w:tcPr>
          <w:p w14:paraId="69C7D017" w14:textId="77777777" w:rsidR="006502E6" w:rsidRPr="001F1195" w:rsidRDefault="006502E6" w:rsidP="0082686D">
            <w:pPr>
              <w:tabs>
                <w:tab w:val="left" w:pos="8778"/>
              </w:tabs>
              <w:rPr>
                <w:rFonts w:ascii="Calibri" w:hAnsi="Calibri" w:cs="Calibri"/>
                <w:b/>
                <w:color w:val="000000"/>
                <w:sz w:val="24"/>
                <w:szCs w:val="24"/>
              </w:rPr>
            </w:pPr>
            <w:r w:rsidRPr="001F1195">
              <w:rPr>
                <w:rFonts w:ascii="Calibri" w:hAnsi="Calibri" w:cs="Calibri"/>
                <w:b/>
                <w:color w:val="000000"/>
                <w:sz w:val="24"/>
                <w:szCs w:val="24"/>
              </w:rPr>
              <w:t>ENDEREÇO DA OBRA:</w:t>
            </w:r>
          </w:p>
        </w:tc>
        <w:tc>
          <w:tcPr>
            <w:tcW w:w="7227" w:type="dxa"/>
          </w:tcPr>
          <w:p w14:paraId="3186F200" w14:textId="7CB99618" w:rsidR="006502E6" w:rsidRPr="001F1195" w:rsidRDefault="0043194E" w:rsidP="0043194E">
            <w:pPr>
              <w:tabs>
                <w:tab w:val="left" w:pos="8778"/>
              </w:tabs>
              <w:rPr>
                <w:bCs/>
                <w:color w:val="000000"/>
              </w:rPr>
            </w:pPr>
            <w:r w:rsidRPr="0043194E">
              <w:rPr>
                <w:bCs/>
                <w:color w:val="000000"/>
              </w:rPr>
              <w:t>RUA MANOEL MARTINS SILVA COM RUA MANOEL D.</w:t>
            </w:r>
            <w:r>
              <w:rPr>
                <w:bCs/>
                <w:color w:val="000000"/>
              </w:rPr>
              <w:t xml:space="preserve"> </w:t>
            </w:r>
            <w:r w:rsidRPr="0043194E">
              <w:rPr>
                <w:bCs/>
                <w:color w:val="000000"/>
              </w:rPr>
              <w:t>DE SOUZA NETO, QUADRA F-A, CENTRO -</w:t>
            </w:r>
            <w:r>
              <w:rPr>
                <w:bCs/>
                <w:color w:val="000000"/>
              </w:rPr>
              <w:t xml:space="preserve"> </w:t>
            </w:r>
            <w:r w:rsidRPr="0043194E">
              <w:rPr>
                <w:bCs/>
                <w:color w:val="000000"/>
              </w:rPr>
              <w:t>DAVINÓPOLIS - GO, CEP: 75730-000</w:t>
            </w:r>
            <w:r w:rsidRPr="0043194E">
              <w:rPr>
                <w:bCs/>
                <w:color w:val="000000"/>
              </w:rPr>
              <w:t xml:space="preserve"> </w:t>
            </w:r>
          </w:p>
        </w:tc>
      </w:tr>
      <w:tr w:rsidR="006502E6" w:rsidRPr="001F1195" w14:paraId="2A1B01E6" w14:textId="77777777" w:rsidTr="0082686D">
        <w:trPr>
          <w:trHeight w:val="330"/>
        </w:trPr>
        <w:tc>
          <w:tcPr>
            <w:tcW w:w="2412" w:type="dxa"/>
          </w:tcPr>
          <w:p w14:paraId="66A0B850" w14:textId="77777777" w:rsidR="006502E6" w:rsidRPr="001F1195" w:rsidRDefault="006502E6" w:rsidP="0082686D">
            <w:pPr>
              <w:tabs>
                <w:tab w:val="left" w:pos="8778"/>
              </w:tabs>
              <w:rPr>
                <w:rFonts w:ascii="Calibri" w:hAnsi="Calibri" w:cs="Calibri"/>
                <w:b/>
                <w:color w:val="000000"/>
                <w:sz w:val="24"/>
                <w:szCs w:val="24"/>
              </w:rPr>
            </w:pPr>
            <w:r w:rsidRPr="001F1195">
              <w:rPr>
                <w:rFonts w:ascii="Calibri" w:hAnsi="Calibri" w:cs="Calibri"/>
                <w:b/>
                <w:color w:val="000000"/>
                <w:sz w:val="24"/>
                <w:szCs w:val="24"/>
              </w:rPr>
              <w:t>TIPO DE OBRA:</w:t>
            </w:r>
          </w:p>
        </w:tc>
        <w:tc>
          <w:tcPr>
            <w:tcW w:w="7227" w:type="dxa"/>
          </w:tcPr>
          <w:p w14:paraId="3ECBC395" w14:textId="19F22FFB" w:rsidR="006502E6" w:rsidRPr="001F1195" w:rsidRDefault="00BB7D0C" w:rsidP="0082686D">
            <w:pPr>
              <w:tabs>
                <w:tab w:val="left" w:pos="8778"/>
              </w:tabs>
              <w:rPr>
                <w:bCs/>
                <w:color w:val="000000"/>
              </w:rPr>
            </w:pPr>
            <w:r>
              <w:rPr>
                <w:bCs/>
                <w:color w:val="000000"/>
              </w:rPr>
              <w:t>FUNDAÇÃO</w:t>
            </w:r>
            <w:r w:rsidR="0043194E">
              <w:rPr>
                <w:bCs/>
                <w:color w:val="000000"/>
              </w:rPr>
              <w:t xml:space="preserve"> DO RESERVATÓRIO</w:t>
            </w:r>
            <w:r>
              <w:rPr>
                <w:bCs/>
                <w:color w:val="000000"/>
              </w:rPr>
              <w:t xml:space="preserve"> – </w:t>
            </w:r>
            <w:r w:rsidR="0043194E">
              <w:rPr>
                <w:bCs/>
                <w:color w:val="000000"/>
              </w:rPr>
              <w:t>GINASIO DE DAVINÓPOLIS</w:t>
            </w:r>
          </w:p>
        </w:tc>
      </w:tr>
      <w:tr w:rsidR="006502E6" w:rsidRPr="001F1195" w14:paraId="75C53C21" w14:textId="77777777" w:rsidTr="0082686D">
        <w:trPr>
          <w:trHeight w:val="284"/>
        </w:trPr>
        <w:tc>
          <w:tcPr>
            <w:tcW w:w="2412" w:type="dxa"/>
          </w:tcPr>
          <w:p w14:paraId="69249511" w14:textId="77777777" w:rsidR="006502E6" w:rsidRPr="001F1195" w:rsidRDefault="006502E6" w:rsidP="0082686D">
            <w:pPr>
              <w:tabs>
                <w:tab w:val="left" w:pos="8778"/>
              </w:tabs>
              <w:rPr>
                <w:rFonts w:ascii="Calibri" w:hAnsi="Calibri" w:cs="Calibri"/>
                <w:b/>
                <w:color w:val="000000"/>
                <w:sz w:val="24"/>
                <w:szCs w:val="24"/>
              </w:rPr>
            </w:pPr>
            <w:r w:rsidRPr="001F1195">
              <w:rPr>
                <w:rFonts w:ascii="Calibri" w:hAnsi="Calibri" w:cs="Calibri"/>
                <w:b/>
                <w:color w:val="000000"/>
                <w:sz w:val="24"/>
                <w:szCs w:val="24"/>
              </w:rPr>
              <w:t>AUTOR DO PROJETO:</w:t>
            </w:r>
          </w:p>
        </w:tc>
        <w:tc>
          <w:tcPr>
            <w:tcW w:w="7227" w:type="dxa"/>
          </w:tcPr>
          <w:p w14:paraId="3B779613" w14:textId="0B2BDB7B" w:rsidR="00082E71" w:rsidRPr="001F1195" w:rsidRDefault="00BB7D0C" w:rsidP="0082686D">
            <w:pPr>
              <w:tabs>
                <w:tab w:val="left" w:pos="8778"/>
              </w:tabs>
              <w:rPr>
                <w:bCs/>
                <w:color w:val="000000"/>
              </w:rPr>
            </w:pPr>
            <w:r>
              <w:rPr>
                <w:bCs/>
                <w:color w:val="000000"/>
              </w:rPr>
              <w:t>RAFAEL BARBARESCO SILVA</w:t>
            </w:r>
            <w:r w:rsidR="006502E6">
              <w:rPr>
                <w:bCs/>
                <w:color w:val="000000"/>
              </w:rPr>
              <w:t xml:space="preserve"> | CREA nº</w:t>
            </w:r>
            <w:r w:rsidR="004E2336">
              <w:rPr>
                <w:bCs/>
                <w:color w:val="000000"/>
              </w:rPr>
              <w:t xml:space="preserve"> </w:t>
            </w:r>
            <w:r>
              <w:rPr>
                <w:bCs/>
                <w:color w:val="000000"/>
              </w:rPr>
              <w:t>24.913/D-GO</w:t>
            </w:r>
          </w:p>
        </w:tc>
      </w:tr>
      <w:tr w:rsidR="00082E71" w:rsidRPr="001F1195" w14:paraId="6ADF25D1" w14:textId="77777777" w:rsidTr="00B56413">
        <w:trPr>
          <w:trHeight w:val="284"/>
        </w:trPr>
        <w:tc>
          <w:tcPr>
            <w:tcW w:w="2412" w:type="dxa"/>
          </w:tcPr>
          <w:p w14:paraId="221727C6" w14:textId="0EBD96D4" w:rsidR="00082E71" w:rsidRPr="001F1195" w:rsidRDefault="00082E71" w:rsidP="00B56413">
            <w:pPr>
              <w:tabs>
                <w:tab w:val="left" w:pos="8778"/>
              </w:tabs>
              <w:rPr>
                <w:rFonts w:ascii="Calibri" w:hAnsi="Calibri" w:cs="Calibri"/>
                <w:b/>
                <w:color w:val="000000"/>
                <w:sz w:val="24"/>
                <w:szCs w:val="24"/>
              </w:rPr>
            </w:pPr>
            <w:r>
              <w:rPr>
                <w:rFonts w:ascii="Calibri" w:hAnsi="Calibri" w:cs="Calibri"/>
                <w:b/>
                <w:color w:val="000000"/>
                <w:sz w:val="24"/>
                <w:szCs w:val="24"/>
              </w:rPr>
              <w:t>PROCESSO SEI:</w:t>
            </w:r>
          </w:p>
        </w:tc>
        <w:tc>
          <w:tcPr>
            <w:tcW w:w="7227" w:type="dxa"/>
          </w:tcPr>
          <w:p w14:paraId="3CFA56C2" w14:textId="193F7266" w:rsidR="00082E71" w:rsidRPr="001F1195" w:rsidRDefault="0043194E" w:rsidP="00B56413">
            <w:pPr>
              <w:tabs>
                <w:tab w:val="left" w:pos="8778"/>
              </w:tabs>
              <w:rPr>
                <w:bCs/>
                <w:color w:val="000000"/>
              </w:rPr>
            </w:pPr>
            <w:r w:rsidRPr="0043194E">
              <w:rPr>
                <w:bCs/>
                <w:color w:val="000000"/>
              </w:rPr>
              <w:t>202300036002259</w:t>
            </w:r>
          </w:p>
        </w:tc>
      </w:tr>
    </w:tbl>
    <w:p w14:paraId="548E6B74" w14:textId="77777777" w:rsidR="000638D8" w:rsidRDefault="000638D8" w:rsidP="004E2336">
      <w:pPr>
        <w:tabs>
          <w:tab w:val="left" w:pos="1139"/>
        </w:tabs>
        <w:rPr>
          <w:rFonts w:ascii="Swis721 BT" w:hAnsi="Swis721 BT"/>
          <w:sz w:val="36"/>
          <w:szCs w:val="48"/>
        </w:rPr>
      </w:pPr>
    </w:p>
    <w:p w14:paraId="4797DCA7" w14:textId="4146E52A" w:rsidR="000638D8" w:rsidRPr="009D0B80" w:rsidRDefault="000638D8" w:rsidP="000638D8">
      <w:pPr>
        <w:tabs>
          <w:tab w:val="left" w:pos="1139"/>
        </w:tabs>
        <w:rPr>
          <w:rFonts w:ascii="Calibri" w:hAnsi="Calibri" w:cs="Calibri"/>
          <w:b/>
          <w:color w:val="39703B"/>
          <w:sz w:val="36"/>
          <w:szCs w:val="48"/>
        </w:rPr>
      </w:pPr>
      <w:r>
        <w:rPr>
          <w:rFonts w:ascii="Swis721 BT" w:hAnsi="Swis721 BT"/>
          <w:sz w:val="36"/>
          <w:szCs w:val="48"/>
        </w:rPr>
        <w:br w:type="page"/>
      </w:r>
      <w:r w:rsidRPr="009D0B80">
        <w:rPr>
          <w:rFonts w:ascii="Calibri" w:hAnsi="Calibri" w:cs="Calibri"/>
          <w:b/>
          <w:color w:val="39703B"/>
          <w:sz w:val="40"/>
          <w:szCs w:val="52"/>
        </w:rPr>
        <w:lastRenderedPageBreak/>
        <w:t xml:space="preserve">MEMORIAL DE ESPECIFICAÇÃO | </w:t>
      </w:r>
      <w:r>
        <w:rPr>
          <w:rFonts w:ascii="Calibri" w:hAnsi="Calibri" w:cs="Calibri"/>
          <w:b/>
          <w:color w:val="39703B"/>
          <w:sz w:val="40"/>
          <w:szCs w:val="52"/>
        </w:rPr>
        <w:t>FUNDAÇÕES</w:t>
      </w:r>
      <w:r w:rsidR="00CD4D8B">
        <w:rPr>
          <w:rFonts w:ascii="Calibri" w:hAnsi="Calibri" w:cs="Calibri"/>
          <w:b/>
          <w:color w:val="39703B"/>
          <w:sz w:val="40"/>
          <w:szCs w:val="52"/>
        </w:rPr>
        <w:t>-RESERVATÓRIO</w:t>
      </w:r>
      <w:r w:rsidRPr="009D0B80">
        <w:rPr>
          <w:rFonts w:ascii="Calibri" w:hAnsi="Calibri" w:cs="Calibri"/>
          <w:b/>
          <w:color w:val="39703B"/>
          <w:sz w:val="40"/>
          <w:szCs w:val="52"/>
        </w:rPr>
        <w:t xml:space="preserve"> – R</w:t>
      </w:r>
      <w:r>
        <w:rPr>
          <w:rFonts w:ascii="Calibri" w:hAnsi="Calibri" w:cs="Calibri"/>
          <w:b/>
          <w:color w:val="39703B"/>
          <w:sz w:val="40"/>
          <w:szCs w:val="52"/>
        </w:rPr>
        <w:t>00</w:t>
      </w:r>
    </w:p>
    <w:p w14:paraId="27F8CAB6" w14:textId="5791A780" w:rsidR="000638D8" w:rsidRPr="009D0B80" w:rsidRDefault="0043194E" w:rsidP="000638D8">
      <w:pPr>
        <w:tabs>
          <w:tab w:val="left" w:pos="7806"/>
        </w:tabs>
        <w:rPr>
          <w:rFonts w:cs="Calibri"/>
          <w:b/>
          <w:color w:val="39703B"/>
          <w:sz w:val="28"/>
          <w:szCs w:val="48"/>
        </w:rPr>
      </w:pPr>
      <w:r>
        <w:rPr>
          <w:rFonts w:cs="Calibri"/>
          <w:b/>
          <w:color w:val="39703B"/>
          <w:sz w:val="28"/>
          <w:szCs w:val="48"/>
        </w:rPr>
        <w:t>GINÁSIO DE DAVINÓPOLIS</w:t>
      </w:r>
    </w:p>
    <w:p w14:paraId="2F8D2B92" w14:textId="2897AAB5" w:rsidR="000638D8" w:rsidRDefault="00000000" w:rsidP="00446182">
      <w:pPr>
        <w:pStyle w:val="SemEspaamento"/>
      </w:pPr>
      <w:bookmarkStart w:id="4" w:name="_Hlk202282302"/>
      <w:r>
        <w:rPr>
          <w:rFonts w:ascii="Swis721 BT" w:hAnsi="Swis721 BT"/>
          <w:b/>
          <w:noProof/>
          <w:color w:val="39703B"/>
          <w:sz w:val="28"/>
          <w:szCs w:val="48"/>
          <w:lang w:eastAsia="pt-BR"/>
        </w:rPr>
        <w:pict w14:anchorId="38344069">
          <v:rect id="_x0000_s2268" style="position:absolute;margin-left:-1.35pt;margin-top:5.9pt;width:15.45pt;height:30.5pt;z-index:10" fillcolor="#39703b" stroked="f"/>
        </w:pict>
      </w:r>
      <w:r w:rsidR="000638D8">
        <w:tab/>
      </w:r>
    </w:p>
    <w:p w14:paraId="55CD4546" w14:textId="1CD6F52F" w:rsidR="000638D8" w:rsidRPr="0084036E" w:rsidRDefault="000638D8" w:rsidP="000638D8">
      <w:pPr>
        <w:pStyle w:val="Ttulo1"/>
      </w:pPr>
      <w:bookmarkStart w:id="5" w:name="_Toc202337555"/>
      <w:bookmarkStart w:id="6" w:name="_Toc205985256"/>
      <w:r w:rsidRPr="0084036E">
        <w:t>DESCRIÇÃO:</w:t>
      </w:r>
      <w:bookmarkEnd w:id="5"/>
      <w:bookmarkEnd w:id="6"/>
    </w:p>
    <w:p w14:paraId="3EE761FA" w14:textId="77777777" w:rsidR="000638D8" w:rsidRPr="00BC29A9" w:rsidRDefault="000638D8" w:rsidP="000638D8">
      <w:pPr>
        <w:pStyle w:val="Lista21"/>
        <w:ind w:left="0" w:firstLine="0"/>
        <w:jc w:val="both"/>
        <w:rPr>
          <w:rFonts w:ascii="Swis721 Cn BT" w:eastAsia="Times New Roman" w:hAnsi="Swis721 Cn BT"/>
          <w:color w:val="FF0000"/>
        </w:rPr>
      </w:pPr>
    </w:p>
    <w:bookmarkEnd w:id="4"/>
    <w:p w14:paraId="2A3F8588" w14:textId="3EA8D558" w:rsidR="0043194E" w:rsidRDefault="0043194E" w:rsidP="0043194E">
      <w:pPr>
        <w:jc w:val="both"/>
      </w:pPr>
      <w:r>
        <w:t>O Ginásio está implantado em um terreno de 1804,70m² conforme escritura e ocupa uma área de</w:t>
      </w:r>
      <w:r>
        <w:t xml:space="preserve"> </w:t>
      </w:r>
      <w:r>
        <w:t>1821,52m² conforme levantamento topográfico. O projeto de implantação prevê o reparo do calçamento existente,</w:t>
      </w:r>
      <w:r>
        <w:t xml:space="preserve"> </w:t>
      </w:r>
      <w:r>
        <w:t>a execução de rampas e escadas de acessos adequando-se a topografia, piso tátil desde o calçamento externo até</w:t>
      </w:r>
      <w:r>
        <w:t xml:space="preserve"> </w:t>
      </w:r>
      <w:r>
        <w:t>a circulação interna do Ginásio, garantindo acessibilidade ao edifício de acordo com a NBR 9050 – revisão 2020.</w:t>
      </w:r>
      <w:r>
        <w:t xml:space="preserve"> </w:t>
      </w:r>
      <w:r>
        <w:t>O projeto de implantação também garante a instalação de mobiliários urbanos (lixeiras, bancos e</w:t>
      </w:r>
      <w:r>
        <w:t xml:space="preserve"> </w:t>
      </w:r>
      <w:r>
        <w:t>iluminação) e paisagismo.</w:t>
      </w:r>
    </w:p>
    <w:p w14:paraId="71FCDBEA" w14:textId="3E3A3269" w:rsidR="000638D8" w:rsidRDefault="00000000" w:rsidP="000638D8">
      <w:pPr>
        <w:pStyle w:val="SemEspaamento"/>
        <w:jc w:val="both"/>
        <w:rPr>
          <w:rFonts w:ascii="Swis721 Cn BT" w:hAnsi="Swis721 Cn BT"/>
          <w:sz w:val="24"/>
        </w:rPr>
      </w:pPr>
      <w:r>
        <w:rPr>
          <w:rFonts w:ascii="Swis721 BT" w:hAnsi="Swis721 BT"/>
          <w:b/>
          <w:noProof/>
          <w:color w:val="39703B"/>
          <w:sz w:val="28"/>
          <w:szCs w:val="48"/>
          <w:lang w:eastAsia="pt-BR"/>
        </w:rPr>
        <w:pict w14:anchorId="38344069">
          <v:rect id="_x0000_s2269" style="position:absolute;left:0;text-align:left;margin-left:-3.35pt;margin-top:7.15pt;width:15.45pt;height:30.5pt;z-index:11" fillcolor="#39703b" stroked="f"/>
        </w:pict>
      </w:r>
      <w:r w:rsidR="000638D8">
        <w:rPr>
          <w:rFonts w:ascii="Swis721 Cn BT" w:hAnsi="Swis721 Cn BT"/>
          <w:sz w:val="24"/>
        </w:rPr>
        <w:t xml:space="preserve"> </w:t>
      </w:r>
    </w:p>
    <w:p w14:paraId="4B97A236" w14:textId="4AE1C73A" w:rsidR="00525AB2" w:rsidRPr="0084036E" w:rsidRDefault="00525AB2" w:rsidP="00525AB2">
      <w:pPr>
        <w:pStyle w:val="Ttulo1"/>
      </w:pPr>
      <w:bookmarkStart w:id="7" w:name="_Toc205985257"/>
      <w:r>
        <w:t>NORMAS CONSULTADAS</w:t>
      </w:r>
      <w:r w:rsidRPr="0084036E">
        <w:t>:</w:t>
      </w:r>
      <w:bookmarkEnd w:id="7"/>
    </w:p>
    <w:p w14:paraId="1336C65D" w14:textId="77777777" w:rsidR="00525AB2" w:rsidRPr="00BC29A9" w:rsidRDefault="00525AB2" w:rsidP="00525AB2">
      <w:pPr>
        <w:pStyle w:val="Lista21"/>
        <w:ind w:left="0" w:firstLine="0"/>
        <w:jc w:val="both"/>
        <w:rPr>
          <w:rFonts w:ascii="Swis721 Cn BT" w:eastAsia="Times New Roman" w:hAnsi="Swis721 Cn BT"/>
          <w:color w:val="FF0000"/>
        </w:rPr>
      </w:pPr>
    </w:p>
    <w:p w14:paraId="3B93A4BA" w14:textId="77777777" w:rsidR="00525AB2" w:rsidRDefault="00525AB2" w:rsidP="00525AB2">
      <w:pPr>
        <w:tabs>
          <w:tab w:val="left" w:pos="1139"/>
        </w:tabs>
      </w:pPr>
      <w:r>
        <w:t xml:space="preserve">Os principais critérios adotados neste projeto, referente aos materiais utilizados e dimensionamento das peças de concreto seguem prescrições normativas. </w:t>
      </w:r>
    </w:p>
    <w:p w14:paraId="2A234000" w14:textId="77777777" w:rsidR="00525AB2" w:rsidRDefault="00525AB2" w:rsidP="00525AB2">
      <w:pPr>
        <w:tabs>
          <w:tab w:val="left" w:pos="1139"/>
        </w:tabs>
      </w:pPr>
      <w:r>
        <w:t>•</w:t>
      </w:r>
      <w:r>
        <w:tab/>
        <w:t>ABNT NBR 6118 - Projeto de estruturas de concreto – Procedimento.</w:t>
      </w:r>
    </w:p>
    <w:p w14:paraId="255AFDF8" w14:textId="77777777" w:rsidR="00525AB2" w:rsidRDefault="00525AB2" w:rsidP="00525AB2">
      <w:pPr>
        <w:tabs>
          <w:tab w:val="left" w:pos="1139"/>
        </w:tabs>
      </w:pPr>
      <w:r>
        <w:t>•</w:t>
      </w:r>
      <w:r>
        <w:tab/>
        <w:t>ABNT NBR 6120 - Cargas para o cálculo de estruturas de edificações.</w:t>
      </w:r>
    </w:p>
    <w:p w14:paraId="2ECDCEE3" w14:textId="77777777" w:rsidR="00525AB2" w:rsidRDefault="00525AB2" w:rsidP="00525AB2">
      <w:pPr>
        <w:tabs>
          <w:tab w:val="left" w:pos="1139"/>
        </w:tabs>
      </w:pPr>
      <w:r>
        <w:t>•</w:t>
      </w:r>
      <w:r>
        <w:tab/>
        <w:t>ABNT NBR 6122 - Projeto e execução de fundações.</w:t>
      </w:r>
    </w:p>
    <w:p w14:paraId="2886B25C" w14:textId="77777777" w:rsidR="00525AB2" w:rsidRDefault="00525AB2" w:rsidP="00525AB2">
      <w:pPr>
        <w:tabs>
          <w:tab w:val="left" w:pos="1139"/>
        </w:tabs>
      </w:pPr>
      <w:r>
        <w:t>•</w:t>
      </w:r>
      <w:r>
        <w:tab/>
        <w:t>ABNT NBR 6123 - Forças devidas ao vento em edificações.</w:t>
      </w:r>
    </w:p>
    <w:p w14:paraId="06A2960A" w14:textId="5275295F" w:rsidR="000638D8" w:rsidRDefault="00525AB2" w:rsidP="00525AB2">
      <w:pPr>
        <w:tabs>
          <w:tab w:val="left" w:pos="1139"/>
        </w:tabs>
        <w:rPr>
          <w:rFonts w:ascii="Swis721 BT" w:hAnsi="Swis721 BT"/>
          <w:sz w:val="36"/>
          <w:szCs w:val="48"/>
        </w:rPr>
      </w:pPr>
      <w:r>
        <w:t>•</w:t>
      </w:r>
      <w:r>
        <w:tab/>
        <w:t>ABNT NBR 7480 - Aço destinado a armaduras para estruturas de concreto armado – Especificação.</w:t>
      </w:r>
    </w:p>
    <w:p w14:paraId="3322F17E" w14:textId="44EEBE1B" w:rsidR="000638D8" w:rsidRPr="00525AB2" w:rsidRDefault="00000000" w:rsidP="00525AB2">
      <w:pPr>
        <w:pStyle w:val="SemEspaamento"/>
        <w:rPr>
          <w:rFonts w:ascii="Swis721 BT" w:eastAsia="Times New Roman" w:hAnsi="Swis721 BT"/>
          <w:b/>
          <w:sz w:val="28"/>
          <w:szCs w:val="20"/>
          <w:lang w:eastAsia="pt-BR"/>
        </w:rPr>
      </w:pPr>
      <w:r>
        <w:rPr>
          <w:rFonts w:ascii="Swis721 BT" w:eastAsia="Times New Roman" w:hAnsi="Swis721 BT"/>
          <w:b/>
          <w:sz w:val="28"/>
          <w:szCs w:val="20"/>
          <w:lang w:eastAsia="pt-BR"/>
        </w:rPr>
        <w:pict w14:anchorId="38344069">
          <v:rect id="_x0000_s2270" style="position:absolute;margin-left:.15pt;margin-top:11pt;width:15.45pt;height:30.5pt;z-index:12" fillcolor="#39703b" stroked="f"/>
        </w:pict>
      </w:r>
    </w:p>
    <w:p w14:paraId="401B266F" w14:textId="6EC2DEEB" w:rsidR="00525AB2" w:rsidRPr="0084036E" w:rsidRDefault="00525AB2" w:rsidP="00525AB2">
      <w:pPr>
        <w:pStyle w:val="Ttulo1"/>
      </w:pPr>
      <w:bookmarkStart w:id="8" w:name="_Toc205985258"/>
      <w:r>
        <w:t>CRITÉRIOS DE MANUTENÇÃO</w:t>
      </w:r>
      <w:r w:rsidRPr="0084036E">
        <w:t>:</w:t>
      </w:r>
      <w:bookmarkEnd w:id="8"/>
    </w:p>
    <w:p w14:paraId="6C9E3FBF" w14:textId="77777777" w:rsidR="00525AB2" w:rsidRPr="00BC29A9" w:rsidRDefault="00525AB2" w:rsidP="00525AB2">
      <w:pPr>
        <w:pStyle w:val="Lista21"/>
        <w:ind w:left="0" w:firstLine="0"/>
        <w:jc w:val="both"/>
        <w:rPr>
          <w:rFonts w:ascii="Swis721 Cn BT" w:eastAsia="Times New Roman" w:hAnsi="Swis721 Cn BT"/>
          <w:color w:val="FF0000"/>
        </w:rPr>
      </w:pPr>
    </w:p>
    <w:p w14:paraId="72EFDAAD" w14:textId="461E5393" w:rsidR="00525AB2" w:rsidRDefault="00525AB2" w:rsidP="00525AB2">
      <w:pPr>
        <w:tabs>
          <w:tab w:val="left" w:pos="1139"/>
        </w:tabs>
        <w:jc w:val="both"/>
      </w:pPr>
      <w:r>
        <w:t xml:space="preserve">“A manutenção de uma edificação inclui todos os serviços realizados para prevenir ou corrigir a perda de desempenho decorrente da deterioração dos seus componentes, ou de atualizações nas necessidades dos seus usuários.” </w:t>
      </w:r>
    </w:p>
    <w:p w14:paraId="76A51CA6" w14:textId="77777777" w:rsidR="00525AB2" w:rsidRDefault="00525AB2" w:rsidP="00525AB2">
      <w:pPr>
        <w:tabs>
          <w:tab w:val="left" w:pos="1139"/>
        </w:tabs>
        <w:jc w:val="both"/>
      </w:pPr>
      <w:r>
        <w:t xml:space="preserve">Pode-se delegar a gestão da manutenção a uma empresa ou profissional legalmente habilitado de acordo com o item 5.4 da NBR 5674/1999. </w:t>
      </w:r>
    </w:p>
    <w:p w14:paraId="084F2A87" w14:textId="35EF786F" w:rsidR="00525AB2" w:rsidRDefault="00525AB2" w:rsidP="00525AB2">
      <w:pPr>
        <w:tabs>
          <w:tab w:val="left" w:pos="1139"/>
        </w:tabs>
        <w:jc w:val="both"/>
      </w:pPr>
      <w:r>
        <w:t xml:space="preserve">Toda manutenção deve ser realizada com orientação de profissional habilitado para que sejam previstas </w:t>
      </w:r>
      <w:proofErr w:type="gramStart"/>
      <w:r>
        <w:t>todas ações</w:t>
      </w:r>
      <w:proofErr w:type="gramEnd"/>
      <w:r>
        <w:t xml:space="preserve"> corretas. Este profissional deve manter um cronograma das atividades atualizado, constituindo o que denominamos de sistema de manutenção, em acordo com a NBR-5674. </w:t>
      </w:r>
    </w:p>
    <w:p w14:paraId="3B6CCB22" w14:textId="77777777" w:rsidR="00525AB2" w:rsidRDefault="00525AB2" w:rsidP="00525AB2">
      <w:pPr>
        <w:tabs>
          <w:tab w:val="left" w:pos="1139"/>
        </w:tabs>
        <w:jc w:val="both"/>
      </w:pPr>
      <w:r>
        <w:t xml:space="preserve">Deve-se realizar impermeabilização correta, com uma empresa especializada e com profissional habilitada, das vigas baldrame, fundações e lajes expostas, para que se evite contato excessivo de umidade na estrutura. As peças com impermeabilização aparentem devem ser inspecionadas periodicamente de preferência uma vez por semestre, visando identificar pontos de fissuras na manta protetora, de acordo com as especificações do fabricante. </w:t>
      </w:r>
    </w:p>
    <w:p w14:paraId="07BBAE67" w14:textId="77777777" w:rsidR="00525AB2" w:rsidRDefault="00525AB2" w:rsidP="00525AB2">
      <w:pPr>
        <w:tabs>
          <w:tab w:val="left" w:pos="1139"/>
        </w:tabs>
        <w:jc w:val="both"/>
      </w:pPr>
    </w:p>
    <w:p w14:paraId="2FBA3FD6" w14:textId="235D1ECF" w:rsidR="00126113" w:rsidRDefault="00BB7D0C" w:rsidP="004E2336">
      <w:pPr>
        <w:tabs>
          <w:tab w:val="left" w:pos="1139"/>
        </w:tabs>
        <w:rPr>
          <w:rFonts w:ascii="Calibri" w:hAnsi="Calibri"/>
        </w:rPr>
      </w:pPr>
      <w:r>
        <w:rPr>
          <w:rFonts w:ascii="Calibri" w:hAnsi="Calibri"/>
        </w:rPr>
        <w:br w:type="page"/>
      </w:r>
    </w:p>
    <w:p w14:paraId="00A3B4C9" w14:textId="77777777" w:rsidR="00CD4D8B" w:rsidRDefault="00CD4D8B" w:rsidP="00CD4D8B">
      <w:pPr>
        <w:pStyle w:val="Ttulo"/>
      </w:pPr>
      <w:bookmarkStart w:id="9" w:name="_Toc205985259"/>
      <w:r>
        <w:t>Memorial de cálculo</w:t>
      </w:r>
      <w:bookmarkEnd w:id="9"/>
    </w:p>
    <w:p w14:paraId="6C98B033" w14:textId="77777777" w:rsidR="00CD4D8B" w:rsidRDefault="00CD4D8B" w:rsidP="004E2336">
      <w:pPr>
        <w:tabs>
          <w:tab w:val="left" w:pos="1139"/>
        </w:tabs>
        <w:rPr>
          <w:rFonts w:ascii="Calibri" w:hAnsi="Calibri"/>
        </w:rPr>
      </w:pPr>
    </w:p>
    <w:p w14:paraId="172FB6D5" w14:textId="77777777" w:rsidR="004E2336" w:rsidRPr="00A91448" w:rsidRDefault="004E2336" w:rsidP="00692128">
      <w:pPr>
        <w:spacing w:after="0" w:line="2" w:lineRule="auto"/>
        <w:ind w:left="567"/>
      </w:pPr>
    </w:p>
    <w:p w14:paraId="1C85C4CD" w14:textId="77777777" w:rsidR="00016EED" w:rsidRPr="00016EED" w:rsidRDefault="00016EED" w:rsidP="00E41629">
      <w:pPr>
        <w:spacing w:after="0" w:line="2" w:lineRule="auto"/>
        <w:ind w:left="567"/>
      </w:pPr>
    </w:p>
    <w:p w14:paraId="1EA1883A" w14:textId="77777777" w:rsidR="00CD4D8B" w:rsidRDefault="00CD4D8B" w:rsidP="00CD4D8B">
      <w:pPr>
        <w:pStyle w:val="Ttulo11"/>
        <w:jc w:val="center"/>
      </w:pPr>
      <w:r>
        <w:t>Resumo de resultados</w:t>
      </w:r>
    </w:p>
    <w:p w14:paraId="35F3D64A" w14:textId="77777777" w:rsidR="00CD4D8B" w:rsidRDefault="00CD4D8B" w:rsidP="00CD4D8B">
      <w:pPr>
        <w:pStyle w:val="Ttulo11"/>
        <w:jc w:val="center"/>
      </w:pPr>
    </w:p>
    <w:p w14:paraId="667097B8" w14:textId="77777777" w:rsidR="00CD4D8B" w:rsidRDefault="00CD4D8B" w:rsidP="00CD4D8B">
      <w:bookmarkStart w:id="10" w:name="indicador3"/>
      <w:bookmarkEnd w:id="10"/>
    </w:p>
    <w:p w14:paraId="08794896" w14:textId="77777777" w:rsidR="00CD4D8B" w:rsidRDefault="00CD4D8B" w:rsidP="00CD4D8B">
      <w:pPr>
        <w:pStyle w:val="Ttulo21"/>
      </w:pPr>
      <w:r>
        <w:t>Cargas verticais:</w:t>
      </w:r>
    </w:p>
    <w:p w14:paraId="2FE254B2" w14:textId="77777777" w:rsidR="00CD4D8B" w:rsidRDefault="00CD4D8B" w:rsidP="00CD4D8B">
      <w:pPr>
        <w:pStyle w:val="Corpodotexto"/>
      </w:pPr>
      <w:r>
        <w:t>Peso próprio = 3.91 tf</w:t>
      </w:r>
    </w:p>
    <w:p w14:paraId="18D7FEF8" w14:textId="77777777" w:rsidR="00CD4D8B" w:rsidRDefault="00CD4D8B" w:rsidP="00CD4D8B">
      <w:pPr>
        <w:pStyle w:val="Corpodotexto"/>
      </w:pPr>
      <w:r>
        <w:t>Adicional = 0.62 tf</w:t>
      </w:r>
    </w:p>
    <w:p w14:paraId="315D1C74" w14:textId="77777777" w:rsidR="00CD4D8B" w:rsidRDefault="00CD4D8B" w:rsidP="00CD4D8B">
      <w:pPr>
        <w:pStyle w:val="Corpodotexto"/>
      </w:pPr>
      <w:r>
        <w:t>Acidental = 20.00 tf</w:t>
      </w:r>
    </w:p>
    <w:p w14:paraId="5C1955FF" w14:textId="77777777" w:rsidR="00CD4D8B" w:rsidRDefault="00CD4D8B" w:rsidP="00CD4D8B">
      <w:pPr>
        <w:pStyle w:val="Corpodotexto"/>
      </w:pPr>
      <w:r>
        <w:t>Total = 24.53 tf</w:t>
      </w:r>
    </w:p>
    <w:p w14:paraId="5304F8E5" w14:textId="77777777" w:rsidR="00CD4D8B" w:rsidRDefault="00CD4D8B" w:rsidP="00CD4D8B">
      <w:pPr>
        <w:pStyle w:val="Corpodotexto"/>
      </w:pPr>
      <w:r>
        <w:t>Área aproximada = 4.00 m²</w:t>
      </w:r>
    </w:p>
    <w:p w14:paraId="00CD3A31" w14:textId="77777777" w:rsidR="00CD4D8B" w:rsidRDefault="00CD4D8B" w:rsidP="00CD4D8B">
      <w:pPr>
        <w:pStyle w:val="Corpodotexto"/>
      </w:pPr>
      <w:r>
        <w:t>Relação = 6132.93 kgf/m²</w:t>
      </w:r>
    </w:p>
    <w:p w14:paraId="5C3E2AD6" w14:textId="77777777" w:rsidR="00CD4D8B" w:rsidRDefault="00CD4D8B" w:rsidP="00CD4D8B">
      <w:pPr>
        <w:pStyle w:val="Textodeaviso"/>
      </w:pPr>
    </w:p>
    <w:p w14:paraId="57FE470F" w14:textId="77777777" w:rsidR="00CD4D8B" w:rsidRDefault="00CD4D8B" w:rsidP="00CD4D8B">
      <w:pPr>
        <w:pStyle w:val="Textodeaviso"/>
      </w:pPr>
      <w:r>
        <w:t>AVISO: Relação de carga por área não usual para edifícios</w:t>
      </w:r>
    </w:p>
    <w:p w14:paraId="50F8DE4B" w14:textId="77777777" w:rsidR="00CD4D8B" w:rsidRDefault="00CD4D8B" w:rsidP="00CD4D8B">
      <w:pPr>
        <w:pStyle w:val="Textodeaviso"/>
      </w:pPr>
    </w:p>
    <w:p w14:paraId="7674C6E6" w14:textId="77777777" w:rsidR="00CD4D8B" w:rsidRDefault="00CD4D8B" w:rsidP="00CD4D8B">
      <w:bookmarkStart w:id="11" w:name="indicador4"/>
      <w:bookmarkEnd w:id="11"/>
    </w:p>
    <w:p w14:paraId="78FF55B8" w14:textId="77777777" w:rsidR="00CD4D8B" w:rsidRDefault="00CD4D8B" w:rsidP="00CD4D8B">
      <w:pPr>
        <w:pStyle w:val="Ttulo21"/>
      </w:pPr>
      <w:r>
        <w:t>Deslocamento horizontal máximo do centro de massa (Vento):</w:t>
      </w:r>
    </w:p>
    <w:p w14:paraId="768870E5" w14:textId="77777777" w:rsidR="00CD4D8B" w:rsidRDefault="00CD4D8B" w:rsidP="00CD4D8B">
      <w:pPr>
        <w:pStyle w:val="Corpodotexto"/>
      </w:pPr>
      <w:r>
        <w:t>X+ = 0.00 cm (limite 0.03)</w:t>
      </w:r>
    </w:p>
    <w:p w14:paraId="6B600789" w14:textId="77777777" w:rsidR="00CD4D8B" w:rsidRDefault="00CD4D8B" w:rsidP="00CD4D8B">
      <w:pPr>
        <w:pStyle w:val="Corpodotexto"/>
      </w:pPr>
      <w:r>
        <w:t>X- = 0.00 cm (limite 0.03)</w:t>
      </w:r>
    </w:p>
    <w:p w14:paraId="5E0E06D5" w14:textId="77777777" w:rsidR="00CD4D8B" w:rsidRDefault="00CD4D8B" w:rsidP="00CD4D8B">
      <w:pPr>
        <w:pStyle w:val="Corpodotexto"/>
      </w:pPr>
      <w:r>
        <w:t>Y+ = 0.00 cm (limite 0.03)</w:t>
      </w:r>
    </w:p>
    <w:p w14:paraId="5B290127" w14:textId="77777777" w:rsidR="00CD4D8B" w:rsidRDefault="00CD4D8B" w:rsidP="00CD4D8B">
      <w:pPr>
        <w:pStyle w:val="Corpodotexto"/>
      </w:pPr>
      <w:r>
        <w:t>Y- = 0.00 cm (limite 0.03)</w:t>
      </w:r>
    </w:p>
    <w:p w14:paraId="4F1E24F6" w14:textId="77777777" w:rsidR="00CD4D8B" w:rsidRDefault="00CD4D8B" w:rsidP="00CD4D8B">
      <w:pPr>
        <w:pStyle w:val="Ttulo21"/>
      </w:pPr>
    </w:p>
    <w:p w14:paraId="527CCB81" w14:textId="77777777" w:rsidR="00CD4D8B" w:rsidRDefault="00CD4D8B" w:rsidP="00CD4D8B">
      <w:bookmarkStart w:id="12" w:name="indicador5"/>
      <w:bookmarkEnd w:id="12"/>
    </w:p>
    <w:p w14:paraId="18980169" w14:textId="77777777" w:rsidR="00CD4D8B" w:rsidRDefault="00CD4D8B" w:rsidP="00CD4D8B">
      <w:pPr>
        <w:pStyle w:val="Ttulo21"/>
      </w:pPr>
      <w:r>
        <w:t>Deslocamento relativo máximo do centro de massa (Vento):</w:t>
      </w:r>
    </w:p>
    <w:p w14:paraId="1A7AE20D" w14:textId="77777777" w:rsidR="00CD4D8B" w:rsidRDefault="00CD4D8B" w:rsidP="00CD4D8B">
      <w:pPr>
        <w:pStyle w:val="Corpodotexto"/>
      </w:pPr>
      <w:r>
        <w:t>Radier - X+ = 0.00 cm (limite 0.06)</w:t>
      </w:r>
    </w:p>
    <w:p w14:paraId="773EDC71" w14:textId="77777777" w:rsidR="00CD4D8B" w:rsidRDefault="00CD4D8B" w:rsidP="00CD4D8B">
      <w:pPr>
        <w:pStyle w:val="Ttulo21"/>
      </w:pPr>
    </w:p>
    <w:p w14:paraId="419BE572" w14:textId="77777777" w:rsidR="00CD4D8B" w:rsidRDefault="00CD4D8B" w:rsidP="00CD4D8B">
      <w:bookmarkStart w:id="13" w:name="indicador6"/>
      <w:bookmarkEnd w:id="13"/>
    </w:p>
    <w:p w14:paraId="14BE0CC6" w14:textId="77777777" w:rsidR="00CD4D8B" w:rsidRDefault="00CD4D8B" w:rsidP="00CD4D8B">
      <w:pPr>
        <w:pStyle w:val="Ttulo21"/>
      </w:pPr>
      <w:r>
        <w:t>Verificação de estabilidade (</w:t>
      </w:r>
      <w:proofErr w:type="spellStart"/>
      <w:r>
        <w:t>Gama-Z</w:t>
      </w:r>
      <w:proofErr w:type="spellEnd"/>
      <w:r>
        <w:t>):</w:t>
      </w:r>
    </w:p>
    <w:p w14:paraId="59FCD0E9" w14:textId="77777777" w:rsidR="00CD4D8B" w:rsidRDefault="00CD4D8B" w:rsidP="00CD4D8B">
      <w:pPr>
        <w:pStyle w:val="Corpodotexto"/>
      </w:pPr>
      <w:r>
        <w:lastRenderedPageBreak/>
        <w:t>X+ = 1.00 (limite 1.10)</w:t>
      </w:r>
    </w:p>
    <w:p w14:paraId="52E75156" w14:textId="77777777" w:rsidR="00CD4D8B" w:rsidRDefault="00CD4D8B" w:rsidP="00CD4D8B">
      <w:pPr>
        <w:pStyle w:val="Corpodotexto"/>
      </w:pPr>
      <w:r>
        <w:t>X- = 1.00 (limite 1.10)</w:t>
      </w:r>
    </w:p>
    <w:p w14:paraId="0F283027" w14:textId="77777777" w:rsidR="00CD4D8B" w:rsidRDefault="00CD4D8B" w:rsidP="00CD4D8B">
      <w:pPr>
        <w:pStyle w:val="Corpodotexto"/>
      </w:pPr>
      <w:r>
        <w:t>Y+ = 1.00 (limite 1.10)</w:t>
      </w:r>
    </w:p>
    <w:p w14:paraId="13CC0ED4" w14:textId="77777777" w:rsidR="00CD4D8B" w:rsidRDefault="00CD4D8B" w:rsidP="00CD4D8B">
      <w:pPr>
        <w:pStyle w:val="Corpodotexto"/>
      </w:pPr>
      <w:r>
        <w:t>Y- = 1.00 (limite 1.10)</w:t>
      </w:r>
    </w:p>
    <w:p w14:paraId="16619982" w14:textId="77777777" w:rsidR="00CD4D8B" w:rsidRDefault="00CD4D8B" w:rsidP="00CD4D8B">
      <w:pPr>
        <w:pStyle w:val="Corpodotexto"/>
      </w:pPr>
    </w:p>
    <w:p w14:paraId="51EA0B70" w14:textId="77777777" w:rsidR="00CD4D8B" w:rsidRDefault="00CD4D8B" w:rsidP="00CD4D8B">
      <w:r>
        <w:br w:type="page"/>
      </w:r>
    </w:p>
    <w:p w14:paraId="1AC5A5F3" w14:textId="77777777" w:rsidR="00CD4D8B" w:rsidRDefault="00CD4D8B" w:rsidP="00CD4D8B">
      <w:bookmarkStart w:id="14" w:name="indicador8"/>
      <w:bookmarkEnd w:id="14"/>
    </w:p>
    <w:p w14:paraId="2B7C2216" w14:textId="77777777" w:rsidR="00CD4D8B" w:rsidRDefault="00CD4D8B" w:rsidP="00CD4D8B">
      <w:pPr>
        <w:pStyle w:val="Ttulo"/>
      </w:pPr>
      <w:bookmarkStart w:id="15" w:name="_Toc205985260"/>
      <w:r>
        <w:t>Verificação da Estabilidade Global da Estrutura</w:t>
      </w:r>
      <w:bookmarkEnd w:id="15"/>
    </w:p>
    <w:p w14:paraId="5434726B" w14:textId="77777777" w:rsidR="00CD4D8B" w:rsidRDefault="00CD4D8B" w:rsidP="00CD4D8B">
      <w:pPr>
        <w:pStyle w:val="Ttulo11"/>
        <w:jc w:val="center"/>
      </w:pPr>
    </w:p>
    <w:p w14:paraId="7B165732" w14:textId="77777777" w:rsidR="00CD4D8B" w:rsidRDefault="00CD4D8B" w:rsidP="00CD4D8B">
      <w:pPr>
        <w:pStyle w:val="Ttulo11"/>
        <w:jc w:val="center"/>
      </w:pPr>
    </w:p>
    <w:p w14:paraId="231C21AF" w14:textId="77777777" w:rsidR="00CD4D8B" w:rsidRDefault="00CD4D8B" w:rsidP="00CD4D8B">
      <w:bookmarkStart w:id="16" w:name="indicador9"/>
      <w:bookmarkEnd w:id="16"/>
    </w:p>
    <w:p w14:paraId="09450E9E" w14:textId="77777777" w:rsidR="00CD4D8B" w:rsidRDefault="00CD4D8B" w:rsidP="00CD4D8B">
      <w:pPr>
        <w:pStyle w:val="Ttulo21"/>
      </w:pPr>
      <w:r>
        <w:t xml:space="preserve">Maior coeficiente </w:t>
      </w:r>
      <w:proofErr w:type="spellStart"/>
      <w:r>
        <w:t>Gama-Z</w:t>
      </w:r>
      <w:proofErr w:type="spellEnd"/>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323"/>
        <w:gridCol w:w="1053"/>
        <w:gridCol w:w="1053"/>
        <w:gridCol w:w="1296"/>
        <w:gridCol w:w="1593"/>
        <w:gridCol w:w="1269"/>
        <w:gridCol w:w="1458"/>
        <w:gridCol w:w="1350"/>
      </w:tblGrid>
      <w:tr w:rsidR="006D63D7" w14:paraId="14A8C4BA" w14:textId="77777777">
        <w:tc>
          <w:tcPr>
            <w:tcW w:w="1323" w:type="dxa"/>
            <w:gridSpan w:val="8"/>
            <w:tcBorders>
              <w:top w:val="single" w:sz="4" w:space="0" w:color="000000"/>
              <w:left w:val="single" w:sz="4" w:space="0" w:color="000000"/>
              <w:bottom w:val="single" w:sz="4" w:space="0" w:color="000000"/>
              <w:right w:val="single" w:sz="4" w:space="0" w:color="000000"/>
            </w:tcBorders>
            <w:vAlign w:val="center"/>
          </w:tcPr>
          <w:p w14:paraId="394E8749" w14:textId="77777777" w:rsidR="00CD4D8B" w:rsidRDefault="00CD4D8B">
            <w:pPr>
              <w:pStyle w:val="Ttulodetabela"/>
              <w:jc w:val="center"/>
              <w:rPr>
                <w:lang w:eastAsia="en-US"/>
              </w:rPr>
            </w:pPr>
            <w:r>
              <w:rPr>
                <w:lang w:eastAsia="en-US"/>
              </w:rPr>
              <w:t>Combinação: 1.4G1+1.4G2+1.4S+0.98Q+1.2A+1.2AS+0.72T1+0.84V1+0.84D1</w:t>
            </w:r>
          </w:p>
        </w:tc>
      </w:tr>
      <w:tr w:rsidR="006D63D7" w14:paraId="119FD99C" w14:textId="77777777">
        <w:tc>
          <w:tcPr>
            <w:tcW w:w="1323" w:type="dxa"/>
            <w:tcBorders>
              <w:top w:val="single" w:sz="4" w:space="0" w:color="000000"/>
              <w:left w:val="single" w:sz="4" w:space="0" w:color="000000"/>
              <w:bottom w:val="single" w:sz="4" w:space="0" w:color="000000"/>
              <w:right w:val="single" w:sz="4" w:space="0" w:color="000000"/>
            </w:tcBorders>
            <w:vAlign w:val="center"/>
          </w:tcPr>
          <w:p w14:paraId="298FD8CE" w14:textId="77777777" w:rsidR="00CD4D8B" w:rsidRDefault="00CD4D8B">
            <w:pPr>
              <w:pStyle w:val="Ttulodetabela"/>
              <w:jc w:val="center"/>
              <w:rPr>
                <w:lang w:eastAsia="en-US"/>
              </w:rPr>
            </w:pPr>
            <w:r>
              <w:rPr>
                <w:lang w:eastAsia="en-US"/>
              </w:rPr>
              <w:t>Pavimento</w:t>
            </w:r>
          </w:p>
        </w:tc>
        <w:tc>
          <w:tcPr>
            <w:tcW w:w="1053" w:type="dxa"/>
            <w:tcBorders>
              <w:top w:val="single" w:sz="4" w:space="0" w:color="000000"/>
              <w:left w:val="single" w:sz="4" w:space="0" w:color="000000"/>
              <w:bottom w:val="single" w:sz="4" w:space="0" w:color="000000"/>
              <w:right w:val="single" w:sz="4" w:space="0" w:color="000000"/>
            </w:tcBorders>
            <w:vAlign w:val="center"/>
          </w:tcPr>
          <w:p w14:paraId="0E7D2A62" w14:textId="77777777" w:rsidR="00CD4D8B" w:rsidRDefault="00CD4D8B">
            <w:pPr>
              <w:pStyle w:val="Ttulodetabela"/>
              <w:jc w:val="center"/>
              <w:rPr>
                <w:lang w:eastAsia="en-US"/>
              </w:rPr>
            </w:pPr>
            <w:r>
              <w:rPr>
                <w:lang w:eastAsia="en-US"/>
              </w:rPr>
              <w:t>Altura</w:t>
            </w:r>
          </w:p>
          <w:p w14:paraId="72CFB961" w14:textId="77777777" w:rsidR="00CD4D8B" w:rsidRDefault="00CD4D8B">
            <w:pPr>
              <w:pStyle w:val="Ttulodetabela"/>
              <w:jc w:val="center"/>
              <w:rPr>
                <w:lang w:eastAsia="en-US"/>
              </w:rPr>
            </w:pPr>
            <w:r>
              <w:rPr>
                <w:lang w:eastAsia="en-US"/>
              </w:rPr>
              <w:t>relativa</w:t>
            </w:r>
          </w:p>
          <w:p w14:paraId="2607BEE4" w14:textId="77777777" w:rsidR="00CD4D8B" w:rsidRDefault="00CD4D8B">
            <w:pPr>
              <w:pStyle w:val="Ttulodetabela"/>
              <w:jc w:val="center"/>
              <w:rPr>
                <w:lang w:eastAsia="en-US"/>
              </w:rPr>
            </w:pPr>
            <w:r>
              <w:rPr>
                <w:lang w:eastAsia="en-US"/>
              </w:rPr>
              <w:t>(cm)</w:t>
            </w:r>
          </w:p>
        </w:tc>
        <w:tc>
          <w:tcPr>
            <w:tcW w:w="1053" w:type="dxa"/>
            <w:tcBorders>
              <w:top w:val="single" w:sz="4" w:space="0" w:color="000000"/>
              <w:left w:val="single" w:sz="4" w:space="0" w:color="000000"/>
              <w:bottom w:val="single" w:sz="4" w:space="0" w:color="000000"/>
              <w:right w:val="single" w:sz="4" w:space="0" w:color="000000"/>
            </w:tcBorders>
            <w:vAlign w:val="center"/>
          </w:tcPr>
          <w:p w14:paraId="12330606" w14:textId="77777777" w:rsidR="00CD4D8B" w:rsidRDefault="00CD4D8B">
            <w:pPr>
              <w:pStyle w:val="Ttulodetabela"/>
              <w:jc w:val="center"/>
              <w:rPr>
                <w:lang w:eastAsia="en-US"/>
              </w:rPr>
            </w:pPr>
            <w:r>
              <w:rPr>
                <w:lang w:eastAsia="en-US"/>
              </w:rPr>
              <w:t>Carga</w:t>
            </w:r>
          </w:p>
          <w:p w14:paraId="4A7ADBD0" w14:textId="77777777" w:rsidR="00CD4D8B" w:rsidRDefault="00CD4D8B">
            <w:pPr>
              <w:pStyle w:val="Ttulodetabela"/>
              <w:jc w:val="center"/>
              <w:rPr>
                <w:lang w:eastAsia="en-US"/>
              </w:rPr>
            </w:pPr>
            <w:r>
              <w:rPr>
                <w:lang w:eastAsia="en-US"/>
              </w:rPr>
              <w:t>vertical</w:t>
            </w:r>
          </w:p>
          <w:p w14:paraId="664F86EA" w14:textId="77777777" w:rsidR="00CD4D8B" w:rsidRDefault="00CD4D8B">
            <w:pPr>
              <w:pStyle w:val="Ttulodetabela"/>
              <w:jc w:val="center"/>
              <w:rPr>
                <w:lang w:eastAsia="en-US"/>
              </w:rPr>
            </w:pPr>
            <w:r>
              <w:rPr>
                <w:lang w:eastAsia="en-US"/>
              </w:rPr>
              <w:t>(tf)</w:t>
            </w:r>
          </w:p>
        </w:tc>
        <w:tc>
          <w:tcPr>
            <w:tcW w:w="1296" w:type="dxa"/>
            <w:tcBorders>
              <w:top w:val="single" w:sz="4" w:space="0" w:color="000000"/>
              <w:left w:val="single" w:sz="4" w:space="0" w:color="000000"/>
              <w:bottom w:val="single" w:sz="4" w:space="0" w:color="000000"/>
              <w:right w:val="single" w:sz="4" w:space="0" w:color="000000"/>
            </w:tcBorders>
            <w:vAlign w:val="center"/>
          </w:tcPr>
          <w:p w14:paraId="13F79C5F" w14:textId="77777777" w:rsidR="00CD4D8B" w:rsidRDefault="00CD4D8B">
            <w:pPr>
              <w:pStyle w:val="Ttulodetabela"/>
              <w:jc w:val="center"/>
              <w:rPr>
                <w:lang w:eastAsia="en-US"/>
              </w:rPr>
            </w:pPr>
            <w:r>
              <w:rPr>
                <w:lang w:eastAsia="en-US"/>
              </w:rPr>
              <w:t>Carga</w:t>
            </w:r>
          </w:p>
          <w:p w14:paraId="1D36A86E" w14:textId="77777777" w:rsidR="00CD4D8B" w:rsidRDefault="00CD4D8B">
            <w:pPr>
              <w:pStyle w:val="Ttulodetabela"/>
              <w:jc w:val="center"/>
              <w:rPr>
                <w:lang w:eastAsia="en-US"/>
              </w:rPr>
            </w:pPr>
            <w:r>
              <w:rPr>
                <w:lang w:eastAsia="en-US"/>
              </w:rPr>
              <w:t>horizontal</w:t>
            </w:r>
          </w:p>
          <w:p w14:paraId="54E8351D" w14:textId="77777777" w:rsidR="00CD4D8B" w:rsidRDefault="00CD4D8B">
            <w:pPr>
              <w:pStyle w:val="Ttulodetabela"/>
              <w:jc w:val="center"/>
              <w:rPr>
                <w:lang w:eastAsia="en-US"/>
              </w:rPr>
            </w:pPr>
            <w:r>
              <w:rPr>
                <w:lang w:eastAsia="en-US"/>
              </w:rPr>
              <w:t>(tf)</w:t>
            </w:r>
          </w:p>
        </w:tc>
        <w:tc>
          <w:tcPr>
            <w:tcW w:w="1593" w:type="dxa"/>
            <w:tcBorders>
              <w:top w:val="single" w:sz="4" w:space="0" w:color="000000"/>
              <w:left w:val="single" w:sz="4" w:space="0" w:color="000000"/>
              <w:bottom w:val="single" w:sz="4" w:space="0" w:color="000000"/>
              <w:right w:val="single" w:sz="4" w:space="0" w:color="000000"/>
            </w:tcBorders>
            <w:vAlign w:val="center"/>
          </w:tcPr>
          <w:p w14:paraId="6B4A795E" w14:textId="77777777" w:rsidR="00CD4D8B" w:rsidRDefault="00CD4D8B">
            <w:pPr>
              <w:pStyle w:val="Ttulodetabela"/>
              <w:jc w:val="center"/>
              <w:rPr>
                <w:lang w:eastAsia="en-US"/>
              </w:rPr>
            </w:pPr>
            <w:r>
              <w:rPr>
                <w:lang w:eastAsia="en-US"/>
              </w:rPr>
              <w:t>Deslocamento</w:t>
            </w:r>
          </w:p>
          <w:p w14:paraId="231EF134" w14:textId="77777777" w:rsidR="00CD4D8B" w:rsidRDefault="00CD4D8B">
            <w:pPr>
              <w:pStyle w:val="Ttulodetabela"/>
              <w:jc w:val="center"/>
              <w:rPr>
                <w:lang w:eastAsia="en-US"/>
              </w:rPr>
            </w:pPr>
            <w:r>
              <w:rPr>
                <w:lang w:eastAsia="en-US"/>
              </w:rPr>
              <w:t>horizontal</w:t>
            </w:r>
          </w:p>
          <w:p w14:paraId="75181AA6" w14:textId="77777777" w:rsidR="00CD4D8B" w:rsidRDefault="00CD4D8B">
            <w:pPr>
              <w:pStyle w:val="Ttulodetabela"/>
              <w:jc w:val="center"/>
              <w:rPr>
                <w:lang w:eastAsia="en-US"/>
              </w:rPr>
            </w:pPr>
            <w:r>
              <w:rPr>
                <w:lang w:eastAsia="en-US"/>
              </w:rPr>
              <w:t>(cm)</w:t>
            </w:r>
          </w:p>
        </w:tc>
        <w:tc>
          <w:tcPr>
            <w:tcW w:w="1269" w:type="dxa"/>
            <w:tcBorders>
              <w:top w:val="single" w:sz="4" w:space="0" w:color="000000"/>
              <w:left w:val="single" w:sz="4" w:space="0" w:color="000000"/>
              <w:bottom w:val="single" w:sz="4" w:space="0" w:color="000000"/>
              <w:right w:val="single" w:sz="4" w:space="0" w:color="000000"/>
            </w:tcBorders>
            <w:vAlign w:val="center"/>
          </w:tcPr>
          <w:p w14:paraId="38C34C70" w14:textId="77777777" w:rsidR="00CD4D8B" w:rsidRDefault="00CD4D8B">
            <w:pPr>
              <w:pStyle w:val="Ttulodetabela"/>
              <w:jc w:val="center"/>
              <w:rPr>
                <w:lang w:eastAsia="en-US"/>
              </w:rPr>
            </w:pPr>
            <w:r>
              <w:rPr>
                <w:lang w:eastAsia="en-US"/>
              </w:rPr>
              <w:t>Momento</w:t>
            </w:r>
          </w:p>
          <w:p w14:paraId="37584186" w14:textId="77777777" w:rsidR="00CD4D8B" w:rsidRDefault="00CD4D8B">
            <w:pPr>
              <w:pStyle w:val="Ttulodetabela"/>
              <w:jc w:val="center"/>
              <w:rPr>
                <w:lang w:eastAsia="en-US"/>
              </w:rPr>
            </w:pPr>
            <w:r>
              <w:rPr>
                <w:lang w:eastAsia="en-US"/>
              </w:rPr>
              <w:t>2a. ordem</w:t>
            </w:r>
          </w:p>
          <w:p w14:paraId="4FD68D8B"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1458" w:type="dxa"/>
            <w:tcBorders>
              <w:top w:val="single" w:sz="4" w:space="0" w:color="000000"/>
              <w:left w:val="single" w:sz="4" w:space="0" w:color="000000"/>
              <w:bottom w:val="single" w:sz="4" w:space="0" w:color="000000"/>
              <w:right w:val="single" w:sz="4" w:space="0" w:color="000000"/>
            </w:tcBorders>
            <w:vAlign w:val="center"/>
          </w:tcPr>
          <w:p w14:paraId="7500DB7E" w14:textId="77777777" w:rsidR="00CD4D8B" w:rsidRDefault="00CD4D8B">
            <w:pPr>
              <w:pStyle w:val="Ttulodetabela"/>
              <w:jc w:val="center"/>
              <w:rPr>
                <w:lang w:eastAsia="en-US"/>
              </w:rPr>
            </w:pPr>
            <w:r>
              <w:rPr>
                <w:lang w:eastAsia="en-US"/>
              </w:rPr>
              <w:t>Momento</w:t>
            </w:r>
          </w:p>
          <w:p w14:paraId="3CF17459" w14:textId="77777777" w:rsidR="00CD4D8B" w:rsidRDefault="00CD4D8B">
            <w:pPr>
              <w:pStyle w:val="Ttulodetabela"/>
              <w:jc w:val="center"/>
              <w:rPr>
                <w:lang w:eastAsia="en-US"/>
              </w:rPr>
            </w:pPr>
            <w:r>
              <w:rPr>
                <w:lang w:eastAsia="en-US"/>
              </w:rPr>
              <w:t>tombamento</w:t>
            </w:r>
          </w:p>
          <w:p w14:paraId="160952AD"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1350" w:type="dxa"/>
            <w:tcBorders>
              <w:top w:val="single" w:sz="4" w:space="0" w:color="000000"/>
              <w:left w:val="single" w:sz="4" w:space="0" w:color="000000"/>
              <w:bottom w:val="single" w:sz="4" w:space="0" w:color="000000"/>
              <w:right w:val="single" w:sz="4" w:space="0" w:color="000000"/>
            </w:tcBorders>
            <w:vAlign w:val="center"/>
          </w:tcPr>
          <w:p w14:paraId="7EB5703D" w14:textId="77777777" w:rsidR="00CD4D8B" w:rsidRDefault="00CD4D8B">
            <w:pPr>
              <w:pStyle w:val="Ttulodetabela"/>
              <w:jc w:val="center"/>
              <w:rPr>
                <w:lang w:eastAsia="en-US"/>
              </w:rPr>
            </w:pPr>
            <w:proofErr w:type="spellStart"/>
            <w:r>
              <w:rPr>
                <w:lang w:eastAsia="en-US"/>
              </w:rPr>
              <w:t>Gama-Z</w:t>
            </w:r>
            <w:proofErr w:type="spellEnd"/>
          </w:p>
        </w:tc>
      </w:tr>
      <w:tr w:rsidR="006D63D7" w14:paraId="3BE3CEE3" w14:textId="77777777">
        <w:tc>
          <w:tcPr>
            <w:tcW w:w="1323" w:type="dxa"/>
            <w:tcBorders>
              <w:top w:val="single" w:sz="4" w:space="0" w:color="000000"/>
              <w:left w:val="single" w:sz="4" w:space="0" w:color="000000"/>
              <w:bottom w:val="single" w:sz="4" w:space="0" w:color="000000"/>
              <w:right w:val="single" w:sz="4" w:space="0" w:color="000000"/>
            </w:tcBorders>
            <w:vAlign w:val="center"/>
          </w:tcPr>
          <w:p w14:paraId="3C6BFC7B" w14:textId="77777777" w:rsidR="00CD4D8B" w:rsidRDefault="00CD4D8B" w:rsidP="00D13849">
            <w:pPr>
              <w:pStyle w:val="Contedodatabela"/>
              <w:rPr>
                <w:lang w:eastAsia="en-US"/>
              </w:rPr>
            </w:pPr>
            <w:r>
              <w:rPr>
                <w:lang w:eastAsia="en-US"/>
              </w:rPr>
              <w:t>Radier</w:t>
            </w:r>
          </w:p>
        </w:tc>
        <w:tc>
          <w:tcPr>
            <w:tcW w:w="1053" w:type="dxa"/>
            <w:tcBorders>
              <w:top w:val="single" w:sz="4" w:space="0" w:color="000000"/>
              <w:left w:val="single" w:sz="4" w:space="0" w:color="000000"/>
              <w:bottom w:val="single" w:sz="4" w:space="0" w:color="000000"/>
              <w:right w:val="single" w:sz="4" w:space="0" w:color="000000"/>
            </w:tcBorders>
            <w:vAlign w:val="center"/>
          </w:tcPr>
          <w:p w14:paraId="15C1C71D" w14:textId="77777777" w:rsidR="00CD4D8B" w:rsidRDefault="00CD4D8B">
            <w:pPr>
              <w:pStyle w:val="Contedodatabela"/>
              <w:jc w:val="right"/>
              <w:rPr>
                <w:lang w:eastAsia="en-US"/>
              </w:rPr>
            </w:pPr>
            <w:r>
              <w:rPr>
                <w:lang w:eastAsia="en-US"/>
              </w:rPr>
              <w:t>50.00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6006180" w14:textId="77777777" w:rsidR="00CD4D8B" w:rsidRDefault="00CD4D8B">
            <w:pPr>
              <w:pStyle w:val="Contedodatabela"/>
              <w:jc w:val="right"/>
              <w:rPr>
                <w:lang w:eastAsia="en-US"/>
              </w:rPr>
            </w:pPr>
            <w:r>
              <w:rPr>
                <w:lang w:eastAsia="en-US"/>
              </w:rPr>
              <w:t>25.46</w:t>
            </w:r>
          </w:p>
        </w:tc>
        <w:tc>
          <w:tcPr>
            <w:tcW w:w="1296" w:type="dxa"/>
            <w:tcBorders>
              <w:top w:val="single" w:sz="4" w:space="0" w:color="000000"/>
              <w:left w:val="single" w:sz="4" w:space="0" w:color="000000"/>
              <w:bottom w:val="single" w:sz="4" w:space="0" w:color="000000"/>
              <w:right w:val="single" w:sz="4" w:space="0" w:color="000000"/>
            </w:tcBorders>
            <w:vAlign w:val="center"/>
          </w:tcPr>
          <w:p w14:paraId="17A94DA9" w14:textId="77777777" w:rsidR="00CD4D8B" w:rsidRDefault="00CD4D8B">
            <w:pPr>
              <w:pStyle w:val="Contedodatabela"/>
              <w:jc w:val="right"/>
              <w:rPr>
                <w:lang w:eastAsia="en-US"/>
              </w:rPr>
            </w:pPr>
            <w:r>
              <w:rPr>
                <w:lang w:eastAsia="en-US"/>
              </w:rPr>
              <w:t>0.00</w:t>
            </w:r>
          </w:p>
        </w:tc>
        <w:tc>
          <w:tcPr>
            <w:tcW w:w="1593" w:type="dxa"/>
            <w:tcBorders>
              <w:top w:val="single" w:sz="4" w:space="0" w:color="000000"/>
              <w:left w:val="single" w:sz="4" w:space="0" w:color="000000"/>
              <w:bottom w:val="single" w:sz="4" w:space="0" w:color="000000"/>
              <w:right w:val="single" w:sz="4" w:space="0" w:color="000000"/>
            </w:tcBorders>
            <w:vAlign w:val="center"/>
          </w:tcPr>
          <w:p w14:paraId="5514FDEC" w14:textId="77777777" w:rsidR="00CD4D8B" w:rsidRDefault="00CD4D8B">
            <w:pPr>
              <w:pStyle w:val="Contedodatabela"/>
              <w:jc w:val="right"/>
              <w:rPr>
                <w:lang w:eastAsia="en-US"/>
              </w:rPr>
            </w:pPr>
            <w:r>
              <w:rPr>
                <w:lang w:eastAsia="en-US"/>
              </w:rPr>
              <w:t>0.00</w:t>
            </w:r>
          </w:p>
        </w:tc>
        <w:tc>
          <w:tcPr>
            <w:tcW w:w="1269" w:type="dxa"/>
            <w:tcBorders>
              <w:top w:val="single" w:sz="4" w:space="0" w:color="000000"/>
              <w:left w:val="single" w:sz="4" w:space="0" w:color="000000"/>
              <w:bottom w:val="single" w:sz="4" w:space="0" w:color="000000"/>
              <w:right w:val="single" w:sz="4" w:space="0" w:color="000000"/>
            </w:tcBorders>
            <w:vAlign w:val="center"/>
          </w:tcPr>
          <w:p w14:paraId="215E230C" w14:textId="77777777" w:rsidR="00CD4D8B" w:rsidRDefault="00CD4D8B">
            <w:pPr>
              <w:pStyle w:val="Contedodatabela"/>
              <w:jc w:val="right"/>
              <w:rPr>
                <w:lang w:eastAsia="en-US"/>
              </w:rPr>
            </w:pPr>
            <w:r>
              <w:rPr>
                <w:lang w:eastAsia="en-US"/>
              </w:rPr>
              <w:t>0.00</w:t>
            </w:r>
          </w:p>
        </w:tc>
        <w:tc>
          <w:tcPr>
            <w:tcW w:w="1458" w:type="dxa"/>
            <w:tcBorders>
              <w:top w:val="single" w:sz="4" w:space="0" w:color="000000"/>
              <w:left w:val="single" w:sz="4" w:space="0" w:color="000000"/>
              <w:bottom w:val="single" w:sz="4" w:space="0" w:color="000000"/>
              <w:right w:val="single" w:sz="4" w:space="0" w:color="000000"/>
            </w:tcBorders>
            <w:vAlign w:val="center"/>
          </w:tcPr>
          <w:p w14:paraId="337354CF" w14:textId="77777777" w:rsidR="00CD4D8B" w:rsidRDefault="00CD4D8B">
            <w:pPr>
              <w:pStyle w:val="Contedodatabela"/>
              <w:jc w:val="right"/>
              <w:rPr>
                <w:lang w:eastAsia="en-US"/>
              </w:rPr>
            </w:pPr>
            <w:r>
              <w:rPr>
                <w:lang w:eastAsia="en-US"/>
              </w:rPr>
              <w:t>0.00</w:t>
            </w:r>
          </w:p>
        </w:tc>
        <w:tc>
          <w:tcPr>
            <w:tcW w:w="1350" w:type="dxa"/>
            <w:vMerge w:val="restart"/>
            <w:tcBorders>
              <w:top w:val="single" w:sz="4" w:space="0" w:color="000000"/>
              <w:left w:val="single" w:sz="4" w:space="0" w:color="000000"/>
              <w:bottom w:val="single" w:sz="4" w:space="0" w:color="000000"/>
              <w:right w:val="single" w:sz="4" w:space="0" w:color="000000"/>
            </w:tcBorders>
            <w:vAlign w:val="center"/>
          </w:tcPr>
          <w:p w14:paraId="6A894DAE" w14:textId="77777777" w:rsidR="00CD4D8B" w:rsidRDefault="00CD4D8B">
            <w:pPr>
              <w:pStyle w:val="Contedodatabela"/>
              <w:jc w:val="right"/>
              <w:rPr>
                <w:lang w:eastAsia="en-US"/>
              </w:rPr>
            </w:pPr>
            <w:r>
              <w:rPr>
                <w:lang w:eastAsia="en-US"/>
              </w:rPr>
              <w:t>1.00</w:t>
            </w:r>
          </w:p>
          <w:p w14:paraId="30760D2A" w14:textId="77777777" w:rsidR="00CD4D8B" w:rsidRDefault="00CD4D8B">
            <w:pPr>
              <w:pStyle w:val="Contedodatabela"/>
              <w:jc w:val="right"/>
              <w:rPr>
                <w:lang w:eastAsia="en-US"/>
              </w:rPr>
            </w:pPr>
            <w:r>
              <w:rPr>
                <w:lang w:eastAsia="en-US"/>
              </w:rPr>
              <w:t>(</w:t>
            </w:r>
            <w:proofErr w:type="spellStart"/>
            <w:r>
              <w:rPr>
                <w:lang w:eastAsia="en-US"/>
              </w:rPr>
              <w:t>lim</w:t>
            </w:r>
            <w:proofErr w:type="spellEnd"/>
            <w:r>
              <w:rPr>
                <w:lang w:eastAsia="en-US"/>
              </w:rPr>
              <w:t>=1.10)</w:t>
            </w:r>
          </w:p>
        </w:tc>
      </w:tr>
      <w:tr w:rsidR="006D63D7" w14:paraId="0B51E025" w14:textId="77777777">
        <w:tc>
          <w:tcPr>
            <w:tcW w:w="1323" w:type="dxa"/>
            <w:gridSpan w:val="5"/>
            <w:tcBorders>
              <w:top w:val="single" w:sz="4" w:space="0" w:color="000000"/>
              <w:left w:val="single" w:sz="4" w:space="0" w:color="000000"/>
              <w:bottom w:val="single" w:sz="4" w:space="0" w:color="000000"/>
              <w:right w:val="single" w:sz="4" w:space="0" w:color="000000"/>
            </w:tcBorders>
            <w:vAlign w:val="center"/>
          </w:tcPr>
          <w:p w14:paraId="2D84B102" w14:textId="77777777" w:rsidR="00CD4D8B" w:rsidRDefault="00CD4D8B" w:rsidP="00D13849">
            <w:pPr>
              <w:pStyle w:val="Ttulodetabela"/>
              <w:rPr>
                <w:lang w:eastAsia="en-US"/>
              </w:rPr>
            </w:pPr>
            <w:r>
              <w:rPr>
                <w:lang w:eastAsia="en-US"/>
              </w:rPr>
              <w:t>TOTAL</w:t>
            </w:r>
          </w:p>
        </w:tc>
        <w:tc>
          <w:tcPr>
            <w:tcW w:w="1269" w:type="dxa"/>
            <w:tcBorders>
              <w:top w:val="single" w:sz="4" w:space="0" w:color="000000"/>
              <w:left w:val="single" w:sz="4" w:space="0" w:color="000000"/>
              <w:bottom w:val="single" w:sz="4" w:space="0" w:color="000000"/>
              <w:right w:val="single" w:sz="4" w:space="0" w:color="000000"/>
            </w:tcBorders>
            <w:vAlign w:val="center"/>
          </w:tcPr>
          <w:p w14:paraId="56876BB2" w14:textId="77777777" w:rsidR="00CD4D8B" w:rsidRDefault="00CD4D8B">
            <w:pPr>
              <w:pStyle w:val="Ttulodetabela"/>
              <w:jc w:val="right"/>
              <w:rPr>
                <w:lang w:eastAsia="en-US"/>
              </w:rPr>
            </w:pPr>
            <w:r>
              <w:rPr>
                <w:lang w:eastAsia="en-US"/>
              </w:rPr>
              <w:t>0.00</w:t>
            </w:r>
          </w:p>
        </w:tc>
        <w:tc>
          <w:tcPr>
            <w:tcW w:w="1458" w:type="dxa"/>
            <w:tcBorders>
              <w:top w:val="single" w:sz="4" w:space="0" w:color="000000"/>
              <w:left w:val="single" w:sz="4" w:space="0" w:color="000000"/>
              <w:bottom w:val="single" w:sz="4" w:space="0" w:color="000000"/>
              <w:right w:val="single" w:sz="4" w:space="0" w:color="000000"/>
            </w:tcBorders>
            <w:vAlign w:val="center"/>
          </w:tcPr>
          <w:p w14:paraId="243B80EE" w14:textId="77777777" w:rsidR="00CD4D8B" w:rsidRDefault="00CD4D8B">
            <w:pPr>
              <w:pStyle w:val="Ttulodetabela"/>
              <w:jc w:val="right"/>
              <w:rPr>
                <w:lang w:eastAsia="en-US"/>
              </w:rPr>
            </w:pPr>
            <w:r>
              <w:rPr>
                <w:lang w:eastAsia="en-US"/>
              </w:rPr>
              <w:t>0.00</w:t>
            </w:r>
          </w:p>
        </w:tc>
        <w:tc>
          <w:tcPr>
            <w:tcW w:w="1350" w:type="dxa"/>
            <w:vMerge/>
            <w:tcBorders>
              <w:top w:val="single" w:sz="4" w:space="0" w:color="000000"/>
              <w:left w:val="single" w:sz="4" w:space="0" w:color="000000"/>
              <w:bottom w:val="single" w:sz="4" w:space="0" w:color="000000"/>
              <w:right w:val="single" w:sz="4" w:space="0" w:color="000000"/>
            </w:tcBorders>
          </w:tcPr>
          <w:p w14:paraId="19CDE834" w14:textId="77777777" w:rsidR="00CD4D8B" w:rsidRDefault="00CD4D8B" w:rsidP="00D13849"/>
        </w:tc>
      </w:tr>
    </w:tbl>
    <w:p w14:paraId="5F10A955" w14:textId="77777777" w:rsidR="00CD4D8B" w:rsidRDefault="00CD4D8B" w:rsidP="00CD4D8B">
      <w:pPr>
        <w:pStyle w:val="Ttulodetabela"/>
        <w:jc w:val="center"/>
      </w:pPr>
    </w:p>
    <w:p w14:paraId="1D3CFD12" w14:textId="77777777" w:rsidR="00CD4D8B" w:rsidRDefault="00CD4D8B" w:rsidP="00CD4D8B">
      <w:bookmarkStart w:id="17" w:name="indicador10"/>
      <w:bookmarkEnd w:id="17"/>
    </w:p>
    <w:p w14:paraId="47C55130" w14:textId="77777777" w:rsidR="00CD4D8B" w:rsidRDefault="00CD4D8B" w:rsidP="00CD4D8B">
      <w:pPr>
        <w:pStyle w:val="Ttulo21"/>
      </w:pPr>
      <w:r>
        <w:t>Limitações</w:t>
      </w:r>
    </w:p>
    <w:p w14:paraId="77C87A5F" w14:textId="77777777" w:rsidR="00CD4D8B" w:rsidRDefault="00CD4D8B" w:rsidP="00CD4D8B">
      <w:pPr>
        <w:pStyle w:val="Corpodotexto"/>
      </w:pPr>
      <w:r>
        <w:t xml:space="preserve">Em estruturas com </w:t>
      </w:r>
      <w:proofErr w:type="spellStart"/>
      <w:r>
        <w:t>Gama-Z</w:t>
      </w:r>
      <w:proofErr w:type="spellEnd"/>
      <w:r>
        <w:t xml:space="preserve"> maior que 1.10 é necessário fazer a verificação dos efeitos de 2ª ordem com a análise P-Delta.</w:t>
      </w:r>
    </w:p>
    <w:p w14:paraId="610B89D8" w14:textId="77777777" w:rsidR="00CD4D8B" w:rsidRDefault="00CD4D8B" w:rsidP="00CD4D8B">
      <w:pPr>
        <w:pStyle w:val="Corpodotexto"/>
      </w:pPr>
      <w:r>
        <w:t xml:space="preserve">O </w:t>
      </w:r>
      <w:proofErr w:type="spellStart"/>
      <w:r>
        <w:t>Gama-Z</w:t>
      </w:r>
      <w:proofErr w:type="spellEnd"/>
      <w:r>
        <w:t xml:space="preserve"> é um parâmetro de estabilidade para avaliação de estruturas simétricas (tanto geometria quanto carregamento) e edificações com mais de 4 pavimentos. Nos demais casos, recomenda-se a verificação dos efeitos de 2ª ordem com a análise P-Delta.</w:t>
      </w:r>
    </w:p>
    <w:p w14:paraId="12B3FCB6" w14:textId="77777777" w:rsidR="00CD4D8B" w:rsidRDefault="00CD4D8B" w:rsidP="00CD4D8B">
      <w:pPr>
        <w:pStyle w:val="Corpodotexto"/>
      </w:pPr>
    </w:p>
    <w:p w14:paraId="1DF29268" w14:textId="77777777" w:rsidR="00CD4D8B" w:rsidRDefault="00CD4D8B" w:rsidP="00CD4D8B">
      <w:bookmarkStart w:id="18" w:name="indicador11"/>
      <w:bookmarkEnd w:id="18"/>
    </w:p>
    <w:p w14:paraId="7DE773C6" w14:textId="77777777" w:rsidR="00CD4D8B" w:rsidRDefault="00CD4D8B" w:rsidP="00CD4D8B">
      <w:pPr>
        <w:pStyle w:val="Ttulo21"/>
      </w:pPr>
      <w:r>
        <w:t xml:space="preserve">Coeficiente </w:t>
      </w:r>
      <w:proofErr w:type="spellStart"/>
      <w:r>
        <w:t>Gama-Z</w:t>
      </w:r>
      <w:proofErr w:type="spellEnd"/>
      <w:r>
        <w:t xml:space="preserve"> por combinação</w:t>
      </w:r>
    </w:p>
    <w:p w14:paraId="33516486" w14:textId="77777777" w:rsidR="00CD4D8B" w:rsidRDefault="00CD4D8B" w:rsidP="00CD4D8B">
      <w:r>
        <w:br w:type="page"/>
      </w:r>
    </w:p>
    <w:p w14:paraId="548A2A3E" w14:textId="77777777" w:rsidR="00CD4D8B" w:rsidRDefault="00CD4D8B" w:rsidP="00CD4D8B">
      <w:bookmarkStart w:id="19" w:name="indicador12"/>
      <w:bookmarkEnd w:id="19"/>
    </w:p>
    <w:p w14:paraId="538363E4" w14:textId="77777777" w:rsidR="00CD4D8B" w:rsidRDefault="00CD4D8B" w:rsidP="00CD4D8B">
      <w:pPr>
        <w:pStyle w:val="Ttulo11"/>
        <w:jc w:val="center"/>
      </w:pPr>
      <w:r>
        <w:t>Deslocamentos Horizontais Devido à Ação do Vento</w:t>
      </w:r>
    </w:p>
    <w:p w14:paraId="729BF3B9" w14:textId="77777777" w:rsidR="00CD4D8B" w:rsidRDefault="00CD4D8B" w:rsidP="00CD4D8B">
      <w:pPr>
        <w:pStyle w:val="Ttulo11"/>
        <w:jc w:val="center"/>
      </w:pPr>
    </w:p>
    <w:p w14:paraId="63E1EE80" w14:textId="77777777" w:rsidR="00CD4D8B" w:rsidRDefault="00CD4D8B" w:rsidP="00CD4D8B">
      <w:pPr>
        <w:pStyle w:val="Ttulo11"/>
        <w:jc w:val="center"/>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577"/>
      </w:tblGrid>
      <w:tr w:rsidR="006D63D7" w14:paraId="042E8873" w14:textId="77777777">
        <w:trPr>
          <w:jc w:val="center"/>
        </w:trPr>
        <w:tc>
          <w:tcPr>
            <w:tcW w:w="378" w:type="dxa"/>
            <w:vAlign w:val="center"/>
          </w:tcPr>
          <w:p w14:paraId="6D878CB9" w14:textId="73D6046F" w:rsidR="00CD4D8B" w:rsidRDefault="0043194E">
            <w:pPr>
              <w:jc w:val="center"/>
            </w:pPr>
            <w:r>
              <w:rPr>
                <w:noProof/>
              </w:rPr>
              <w:pict w14:anchorId="7AB58786">
                <v:shape id="_x0000_i1025" type="#_x0000_t75" style="width:468pt;height:468pt;visibility:visible;mso-wrap-style:square">
                  <v:imagedata r:id="rId17" o:title=""/>
                </v:shape>
              </w:pict>
            </w:r>
          </w:p>
        </w:tc>
      </w:tr>
    </w:tbl>
    <w:p w14:paraId="08356558" w14:textId="77777777" w:rsidR="00CD4D8B" w:rsidRDefault="00CD4D8B" w:rsidP="00CD4D8B">
      <w:pPr>
        <w:pStyle w:val="Ttulo11"/>
        <w:jc w:val="center"/>
      </w:pPr>
    </w:p>
    <w:p w14:paraId="037D91FA" w14:textId="77777777" w:rsidR="00CD4D8B" w:rsidRDefault="00CD4D8B" w:rsidP="00CD4D8B">
      <w:pPr>
        <w:pStyle w:val="Ttulo11"/>
        <w:jc w:val="center"/>
      </w:pPr>
    </w:p>
    <w:p w14:paraId="0355CF5C" w14:textId="77777777" w:rsidR="00CD4D8B" w:rsidRDefault="00CD4D8B" w:rsidP="00CD4D8B">
      <w:bookmarkStart w:id="20" w:name="indicador13"/>
      <w:bookmarkEnd w:id="20"/>
    </w:p>
    <w:p w14:paraId="0E009DFE" w14:textId="77777777" w:rsidR="00CD4D8B" w:rsidRDefault="00CD4D8B" w:rsidP="00CD4D8B">
      <w:pPr>
        <w:pStyle w:val="Ttulo21"/>
      </w:pPr>
      <w:r>
        <w:lastRenderedPageBreak/>
        <w:t>Verificação do deslocamento máximo da estrutura no centro de massa</w:t>
      </w: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2970"/>
        <w:gridCol w:w="1269"/>
        <w:gridCol w:w="1215"/>
        <w:gridCol w:w="1269"/>
        <w:gridCol w:w="1215"/>
      </w:tblGrid>
      <w:tr w:rsidR="006D63D7" w14:paraId="5AEDB0CA" w14:textId="77777777">
        <w:tc>
          <w:tcPr>
            <w:tcW w:w="2970" w:type="dxa"/>
            <w:tcBorders>
              <w:top w:val="single" w:sz="4" w:space="0" w:color="000000"/>
              <w:left w:val="single" w:sz="4" w:space="0" w:color="000000"/>
              <w:bottom w:val="single" w:sz="4" w:space="0" w:color="000000"/>
              <w:right w:val="single" w:sz="4" w:space="0" w:color="000000"/>
            </w:tcBorders>
            <w:vAlign w:val="center"/>
          </w:tcPr>
          <w:p w14:paraId="48B9DB23" w14:textId="77777777" w:rsidR="00CD4D8B" w:rsidRDefault="00CD4D8B">
            <w:pPr>
              <w:pStyle w:val="Ttulodetabela"/>
              <w:jc w:val="center"/>
              <w:rPr>
                <w:lang w:eastAsia="en-US"/>
              </w:rPr>
            </w:pPr>
            <w:r>
              <w:rPr>
                <w:lang w:eastAsia="en-US"/>
              </w:rPr>
              <w:t>Verificações</w:t>
            </w:r>
          </w:p>
        </w:tc>
        <w:tc>
          <w:tcPr>
            <w:tcW w:w="1269" w:type="dxa"/>
            <w:tcBorders>
              <w:top w:val="single" w:sz="4" w:space="0" w:color="000000"/>
              <w:left w:val="single" w:sz="4" w:space="0" w:color="000000"/>
              <w:bottom w:val="single" w:sz="4" w:space="0" w:color="000000"/>
              <w:right w:val="single" w:sz="4" w:space="0" w:color="000000"/>
            </w:tcBorders>
            <w:vAlign w:val="center"/>
          </w:tcPr>
          <w:p w14:paraId="1D189A98" w14:textId="77777777" w:rsidR="00CD4D8B" w:rsidRDefault="00CD4D8B">
            <w:pPr>
              <w:pStyle w:val="Ttulodetabela"/>
              <w:jc w:val="center"/>
              <w:rPr>
                <w:lang w:eastAsia="en-US"/>
              </w:rPr>
            </w:pPr>
            <w:r>
              <w:rPr>
                <w:lang w:eastAsia="en-US"/>
              </w:rPr>
              <w:t>Vento X+</w:t>
            </w:r>
          </w:p>
        </w:tc>
        <w:tc>
          <w:tcPr>
            <w:tcW w:w="1215" w:type="dxa"/>
            <w:tcBorders>
              <w:top w:val="single" w:sz="4" w:space="0" w:color="000000"/>
              <w:left w:val="single" w:sz="4" w:space="0" w:color="000000"/>
              <w:bottom w:val="single" w:sz="4" w:space="0" w:color="000000"/>
              <w:right w:val="single" w:sz="4" w:space="0" w:color="000000"/>
            </w:tcBorders>
            <w:vAlign w:val="center"/>
          </w:tcPr>
          <w:p w14:paraId="53EF7AA1" w14:textId="77777777" w:rsidR="00CD4D8B" w:rsidRDefault="00CD4D8B">
            <w:pPr>
              <w:pStyle w:val="Ttulodetabela"/>
              <w:jc w:val="center"/>
              <w:rPr>
                <w:lang w:eastAsia="en-US"/>
              </w:rPr>
            </w:pPr>
            <w:r>
              <w:rPr>
                <w:lang w:eastAsia="en-US"/>
              </w:rPr>
              <w:t>Vento X-</w:t>
            </w:r>
          </w:p>
        </w:tc>
        <w:tc>
          <w:tcPr>
            <w:tcW w:w="1269" w:type="dxa"/>
            <w:tcBorders>
              <w:top w:val="single" w:sz="4" w:space="0" w:color="000000"/>
              <w:left w:val="single" w:sz="4" w:space="0" w:color="000000"/>
              <w:bottom w:val="single" w:sz="4" w:space="0" w:color="000000"/>
              <w:right w:val="single" w:sz="4" w:space="0" w:color="000000"/>
            </w:tcBorders>
            <w:vAlign w:val="center"/>
          </w:tcPr>
          <w:p w14:paraId="25406249" w14:textId="77777777" w:rsidR="00CD4D8B" w:rsidRDefault="00CD4D8B">
            <w:pPr>
              <w:pStyle w:val="Ttulodetabela"/>
              <w:jc w:val="center"/>
              <w:rPr>
                <w:lang w:eastAsia="en-US"/>
              </w:rPr>
            </w:pPr>
            <w:r>
              <w:rPr>
                <w:lang w:eastAsia="en-US"/>
              </w:rPr>
              <w:t>Vento Y+</w:t>
            </w:r>
          </w:p>
        </w:tc>
        <w:tc>
          <w:tcPr>
            <w:tcW w:w="1215" w:type="dxa"/>
            <w:tcBorders>
              <w:top w:val="single" w:sz="4" w:space="0" w:color="000000"/>
              <w:left w:val="single" w:sz="4" w:space="0" w:color="000000"/>
              <w:bottom w:val="single" w:sz="4" w:space="0" w:color="000000"/>
              <w:right w:val="single" w:sz="4" w:space="0" w:color="000000"/>
            </w:tcBorders>
            <w:vAlign w:val="center"/>
          </w:tcPr>
          <w:p w14:paraId="32073E4C" w14:textId="77777777" w:rsidR="00CD4D8B" w:rsidRDefault="00CD4D8B">
            <w:pPr>
              <w:pStyle w:val="Ttulodetabela"/>
              <w:jc w:val="center"/>
              <w:rPr>
                <w:lang w:eastAsia="en-US"/>
              </w:rPr>
            </w:pPr>
            <w:r>
              <w:rPr>
                <w:lang w:eastAsia="en-US"/>
              </w:rPr>
              <w:t>Vento Y-</w:t>
            </w:r>
          </w:p>
        </w:tc>
      </w:tr>
      <w:tr w:rsidR="006D63D7" w14:paraId="2412E25C" w14:textId="77777777">
        <w:tc>
          <w:tcPr>
            <w:tcW w:w="2970" w:type="dxa"/>
            <w:tcBorders>
              <w:top w:val="single" w:sz="4" w:space="0" w:color="000000"/>
              <w:left w:val="single" w:sz="4" w:space="0" w:color="000000"/>
              <w:bottom w:val="single" w:sz="4" w:space="0" w:color="000000"/>
              <w:right w:val="single" w:sz="4" w:space="0" w:color="000000"/>
            </w:tcBorders>
            <w:vAlign w:val="center"/>
          </w:tcPr>
          <w:p w14:paraId="6BA424A6" w14:textId="77777777" w:rsidR="00CD4D8B" w:rsidRDefault="00CD4D8B" w:rsidP="00D13849">
            <w:pPr>
              <w:pStyle w:val="Contedodatabela"/>
              <w:rPr>
                <w:lang w:eastAsia="en-US"/>
              </w:rPr>
            </w:pPr>
            <w:r>
              <w:rPr>
                <w:lang w:eastAsia="en-US"/>
              </w:rPr>
              <w:t>Altura total da edificação (cm)</w:t>
            </w:r>
          </w:p>
        </w:tc>
        <w:tc>
          <w:tcPr>
            <w:tcW w:w="1269" w:type="dxa"/>
            <w:gridSpan w:val="4"/>
            <w:tcBorders>
              <w:top w:val="single" w:sz="4" w:space="0" w:color="000000"/>
              <w:left w:val="single" w:sz="4" w:space="0" w:color="000000"/>
              <w:bottom w:val="single" w:sz="4" w:space="0" w:color="000000"/>
              <w:right w:val="single" w:sz="4" w:space="0" w:color="000000"/>
            </w:tcBorders>
            <w:vAlign w:val="center"/>
          </w:tcPr>
          <w:p w14:paraId="131EEA65" w14:textId="77777777" w:rsidR="00CD4D8B" w:rsidRDefault="00CD4D8B">
            <w:pPr>
              <w:pStyle w:val="Contedodatabela"/>
              <w:jc w:val="center"/>
              <w:rPr>
                <w:lang w:eastAsia="en-US"/>
              </w:rPr>
            </w:pPr>
            <w:r>
              <w:rPr>
                <w:lang w:eastAsia="en-US"/>
              </w:rPr>
              <w:t>50.00</w:t>
            </w:r>
          </w:p>
        </w:tc>
      </w:tr>
      <w:tr w:rsidR="006D63D7" w14:paraId="3368A804" w14:textId="77777777">
        <w:tc>
          <w:tcPr>
            <w:tcW w:w="2970" w:type="dxa"/>
            <w:tcBorders>
              <w:top w:val="single" w:sz="4" w:space="0" w:color="000000"/>
              <w:left w:val="single" w:sz="4" w:space="0" w:color="000000"/>
              <w:bottom w:val="single" w:sz="4" w:space="0" w:color="000000"/>
              <w:right w:val="single" w:sz="4" w:space="0" w:color="000000"/>
            </w:tcBorders>
            <w:vAlign w:val="center"/>
          </w:tcPr>
          <w:p w14:paraId="0382A9B5" w14:textId="77777777" w:rsidR="00CD4D8B" w:rsidRDefault="00CD4D8B" w:rsidP="00D13849">
            <w:pPr>
              <w:pStyle w:val="Contedodatabela"/>
              <w:rPr>
                <w:lang w:eastAsia="en-US"/>
              </w:rPr>
            </w:pPr>
            <w:r>
              <w:rPr>
                <w:lang w:eastAsia="en-US"/>
              </w:rPr>
              <w:t>Deslocamento limite (cm)</w:t>
            </w:r>
          </w:p>
        </w:tc>
        <w:tc>
          <w:tcPr>
            <w:tcW w:w="1269" w:type="dxa"/>
            <w:gridSpan w:val="4"/>
            <w:tcBorders>
              <w:top w:val="single" w:sz="4" w:space="0" w:color="000000"/>
              <w:left w:val="single" w:sz="4" w:space="0" w:color="000000"/>
              <w:bottom w:val="single" w:sz="4" w:space="0" w:color="000000"/>
              <w:right w:val="single" w:sz="4" w:space="0" w:color="000000"/>
            </w:tcBorders>
            <w:vAlign w:val="center"/>
          </w:tcPr>
          <w:p w14:paraId="46B546C4" w14:textId="77777777" w:rsidR="00CD4D8B" w:rsidRDefault="00CD4D8B">
            <w:pPr>
              <w:pStyle w:val="Contedodatabela"/>
              <w:jc w:val="center"/>
              <w:rPr>
                <w:lang w:eastAsia="en-US"/>
              </w:rPr>
            </w:pPr>
            <w:r>
              <w:rPr>
                <w:lang w:eastAsia="en-US"/>
              </w:rPr>
              <w:t>0.03</w:t>
            </w:r>
          </w:p>
        </w:tc>
      </w:tr>
      <w:tr w:rsidR="006D63D7" w14:paraId="05890A68" w14:textId="77777777">
        <w:tc>
          <w:tcPr>
            <w:tcW w:w="2970" w:type="dxa"/>
            <w:tcBorders>
              <w:top w:val="single" w:sz="4" w:space="0" w:color="000000"/>
              <w:left w:val="single" w:sz="4" w:space="0" w:color="000000"/>
              <w:bottom w:val="single" w:sz="4" w:space="0" w:color="000000"/>
              <w:right w:val="single" w:sz="4" w:space="0" w:color="000000"/>
            </w:tcBorders>
            <w:vAlign w:val="center"/>
          </w:tcPr>
          <w:p w14:paraId="510280FC" w14:textId="77777777" w:rsidR="00CD4D8B" w:rsidRDefault="00CD4D8B" w:rsidP="00D13849">
            <w:pPr>
              <w:pStyle w:val="Contedodatabela"/>
              <w:rPr>
                <w:lang w:eastAsia="en-US"/>
              </w:rPr>
            </w:pPr>
            <w:r>
              <w:rPr>
                <w:lang w:eastAsia="en-US"/>
              </w:rPr>
              <w:t>Deslocamento característico (cm)</w:t>
            </w:r>
          </w:p>
        </w:tc>
        <w:tc>
          <w:tcPr>
            <w:tcW w:w="1269" w:type="dxa"/>
            <w:tcBorders>
              <w:top w:val="single" w:sz="4" w:space="0" w:color="000000"/>
              <w:left w:val="single" w:sz="4" w:space="0" w:color="000000"/>
              <w:bottom w:val="single" w:sz="4" w:space="0" w:color="000000"/>
              <w:right w:val="single" w:sz="4" w:space="0" w:color="000000"/>
            </w:tcBorders>
            <w:vAlign w:val="center"/>
          </w:tcPr>
          <w:p w14:paraId="681B3416" w14:textId="77777777" w:rsidR="00CD4D8B" w:rsidRDefault="00CD4D8B">
            <w:pPr>
              <w:pStyle w:val="Contedodatabela"/>
              <w:jc w:val="center"/>
              <w:rPr>
                <w:lang w:eastAsia="en-US"/>
              </w:rPr>
            </w:pPr>
            <w:r>
              <w:rPr>
                <w:lang w:eastAsia="en-US"/>
              </w:rPr>
              <w:t>0.00</w:t>
            </w:r>
          </w:p>
        </w:tc>
        <w:tc>
          <w:tcPr>
            <w:tcW w:w="1215" w:type="dxa"/>
            <w:tcBorders>
              <w:top w:val="single" w:sz="4" w:space="0" w:color="000000"/>
              <w:left w:val="single" w:sz="4" w:space="0" w:color="000000"/>
              <w:bottom w:val="single" w:sz="4" w:space="0" w:color="000000"/>
              <w:right w:val="single" w:sz="4" w:space="0" w:color="000000"/>
            </w:tcBorders>
            <w:vAlign w:val="center"/>
          </w:tcPr>
          <w:p w14:paraId="76AA2973" w14:textId="77777777" w:rsidR="00CD4D8B" w:rsidRDefault="00CD4D8B">
            <w:pPr>
              <w:pStyle w:val="Contedodatabela"/>
              <w:jc w:val="center"/>
              <w:rPr>
                <w:lang w:eastAsia="en-US"/>
              </w:rPr>
            </w:pPr>
            <w:r>
              <w:rPr>
                <w:lang w:eastAsia="en-US"/>
              </w:rPr>
              <w:t>0.00</w:t>
            </w:r>
          </w:p>
        </w:tc>
        <w:tc>
          <w:tcPr>
            <w:tcW w:w="1269" w:type="dxa"/>
            <w:tcBorders>
              <w:top w:val="single" w:sz="4" w:space="0" w:color="000000"/>
              <w:left w:val="single" w:sz="4" w:space="0" w:color="000000"/>
              <w:bottom w:val="single" w:sz="4" w:space="0" w:color="000000"/>
              <w:right w:val="single" w:sz="4" w:space="0" w:color="000000"/>
            </w:tcBorders>
            <w:vAlign w:val="center"/>
          </w:tcPr>
          <w:p w14:paraId="79050B79" w14:textId="77777777" w:rsidR="00CD4D8B" w:rsidRDefault="00CD4D8B">
            <w:pPr>
              <w:pStyle w:val="Contedodatabela"/>
              <w:jc w:val="center"/>
              <w:rPr>
                <w:lang w:eastAsia="en-US"/>
              </w:rPr>
            </w:pPr>
            <w:r>
              <w:rPr>
                <w:lang w:eastAsia="en-US"/>
              </w:rPr>
              <w:t>0.00</w:t>
            </w:r>
          </w:p>
        </w:tc>
        <w:tc>
          <w:tcPr>
            <w:tcW w:w="1215" w:type="dxa"/>
            <w:tcBorders>
              <w:top w:val="single" w:sz="4" w:space="0" w:color="000000"/>
              <w:left w:val="single" w:sz="4" w:space="0" w:color="000000"/>
              <w:bottom w:val="single" w:sz="4" w:space="0" w:color="000000"/>
              <w:right w:val="single" w:sz="4" w:space="0" w:color="000000"/>
            </w:tcBorders>
            <w:vAlign w:val="center"/>
          </w:tcPr>
          <w:p w14:paraId="519613F9" w14:textId="77777777" w:rsidR="00CD4D8B" w:rsidRDefault="00CD4D8B">
            <w:pPr>
              <w:pStyle w:val="Contedodatabela"/>
              <w:jc w:val="center"/>
              <w:rPr>
                <w:lang w:eastAsia="en-US"/>
              </w:rPr>
            </w:pPr>
            <w:r>
              <w:rPr>
                <w:lang w:eastAsia="en-US"/>
              </w:rPr>
              <w:t>0.00</w:t>
            </w:r>
          </w:p>
        </w:tc>
      </w:tr>
      <w:tr w:rsidR="006D63D7" w14:paraId="6896BAA8" w14:textId="77777777">
        <w:tc>
          <w:tcPr>
            <w:tcW w:w="2970" w:type="dxa"/>
            <w:tcBorders>
              <w:top w:val="single" w:sz="4" w:space="0" w:color="000000"/>
              <w:left w:val="single" w:sz="4" w:space="0" w:color="000000"/>
              <w:bottom w:val="single" w:sz="4" w:space="0" w:color="000000"/>
              <w:right w:val="single" w:sz="4" w:space="0" w:color="000000"/>
            </w:tcBorders>
            <w:vAlign w:val="center"/>
          </w:tcPr>
          <w:p w14:paraId="7560EE2D" w14:textId="77777777" w:rsidR="00CD4D8B" w:rsidRDefault="00CD4D8B" w:rsidP="00D13849">
            <w:pPr>
              <w:pStyle w:val="Contedodatabela"/>
              <w:rPr>
                <w:lang w:eastAsia="en-US"/>
              </w:rPr>
            </w:pPr>
            <w:r>
              <w:rPr>
                <w:lang w:eastAsia="en-US"/>
              </w:rPr>
              <w:t>gf2</w:t>
            </w:r>
          </w:p>
        </w:tc>
        <w:tc>
          <w:tcPr>
            <w:tcW w:w="1269" w:type="dxa"/>
            <w:tcBorders>
              <w:top w:val="single" w:sz="4" w:space="0" w:color="000000"/>
              <w:left w:val="single" w:sz="4" w:space="0" w:color="000000"/>
              <w:bottom w:val="single" w:sz="4" w:space="0" w:color="000000"/>
              <w:right w:val="single" w:sz="4" w:space="0" w:color="000000"/>
            </w:tcBorders>
            <w:vAlign w:val="center"/>
          </w:tcPr>
          <w:p w14:paraId="229E2F9B" w14:textId="77777777" w:rsidR="00CD4D8B" w:rsidRDefault="00CD4D8B">
            <w:pPr>
              <w:pStyle w:val="Contedodatabela"/>
              <w:jc w:val="center"/>
              <w:rPr>
                <w:lang w:eastAsia="en-US"/>
              </w:rPr>
            </w:pPr>
            <w:r>
              <w:rPr>
                <w:lang w:eastAsia="en-US"/>
              </w:rPr>
              <w:t>0.30</w:t>
            </w:r>
          </w:p>
        </w:tc>
        <w:tc>
          <w:tcPr>
            <w:tcW w:w="1215" w:type="dxa"/>
            <w:tcBorders>
              <w:top w:val="single" w:sz="4" w:space="0" w:color="000000"/>
              <w:left w:val="single" w:sz="4" w:space="0" w:color="000000"/>
              <w:bottom w:val="single" w:sz="4" w:space="0" w:color="000000"/>
              <w:right w:val="single" w:sz="4" w:space="0" w:color="000000"/>
            </w:tcBorders>
            <w:vAlign w:val="center"/>
          </w:tcPr>
          <w:p w14:paraId="29951F82" w14:textId="77777777" w:rsidR="00CD4D8B" w:rsidRDefault="00CD4D8B">
            <w:pPr>
              <w:pStyle w:val="Contedodatabela"/>
              <w:jc w:val="center"/>
              <w:rPr>
                <w:lang w:eastAsia="en-US"/>
              </w:rPr>
            </w:pPr>
            <w:r>
              <w:rPr>
                <w:lang w:eastAsia="en-US"/>
              </w:rPr>
              <w:t>0.30</w:t>
            </w:r>
          </w:p>
        </w:tc>
        <w:tc>
          <w:tcPr>
            <w:tcW w:w="1269" w:type="dxa"/>
            <w:tcBorders>
              <w:top w:val="single" w:sz="4" w:space="0" w:color="000000"/>
              <w:left w:val="single" w:sz="4" w:space="0" w:color="000000"/>
              <w:bottom w:val="single" w:sz="4" w:space="0" w:color="000000"/>
              <w:right w:val="single" w:sz="4" w:space="0" w:color="000000"/>
            </w:tcBorders>
            <w:vAlign w:val="center"/>
          </w:tcPr>
          <w:p w14:paraId="58E67BAB" w14:textId="77777777" w:rsidR="00CD4D8B" w:rsidRDefault="00CD4D8B">
            <w:pPr>
              <w:pStyle w:val="Contedodatabela"/>
              <w:jc w:val="center"/>
              <w:rPr>
                <w:lang w:eastAsia="en-US"/>
              </w:rPr>
            </w:pPr>
            <w:r>
              <w:rPr>
                <w:lang w:eastAsia="en-US"/>
              </w:rPr>
              <w:t>0.30</w:t>
            </w:r>
          </w:p>
        </w:tc>
        <w:tc>
          <w:tcPr>
            <w:tcW w:w="1215" w:type="dxa"/>
            <w:tcBorders>
              <w:top w:val="single" w:sz="4" w:space="0" w:color="000000"/>
              <w:left w:val="single" w:sz="4" w:space="0" w:color="000000"/>
              <w:bottom w:val="single" w:sz="4" w:space="0" w:color="000000"/>
              <w:right w:val="single" w:sz="4" w:space="0" w:color="000000"/>
            </w:tcBorders>
            <w:vAlign w:val="center"/>
          </w:tcPr>
          <w:p w14:paraId="1D2326DD" w14:textId="77777777" w:rsidR="00CD4D8B" w:rsidRDefault="00CD4D8B">
            <w:pPr>
              <w:pStyle w:val="Contedodatabela"/>
              <w:jc w:val="center"/>
              <w:rPr>
                <w:lang w:eastAsia="en-US"/>
              </w:rPr>
            </w:pPr>
            <w:r>
              <w:rPr>
                <w:lang w:eastAsia="en-US"/>
              </w:rPr>
              <w:t>0.30</w:t>
            </w:r>
          </w:p>
        </w:tc>
      </w:tr>
      <w:tr w:rsidR="006D63D7" w14:paraId="42C5497B" w14:textId="77777777">
        <w:tc>
          <w:tcPr>
            <w:tcW w:w="2970" w:type="dxa"/>
            <w:tcBorders>
              <w:top w:val="single" w:sz="4" w:space="0" w:color="000000"/>
              <w:left w:val="single" w:sz="4" w:space="0" w:color="000000"/>
              <w:bottom w:val="single" w:sz="4" w:space="0" w:color="000000"/>
              <w:right w:val="single" w:sz="4" w:space="0" w:color="000000"/>
            </w:tcBorders>
            <w:vAlign w:val="center"/>
          </w:tcPr>
          <w:p w14:paraId="7983BF15" w14:textId="77777777" w:rsidR="00CD4D8B" w:rsidRDefault="00CD4D8B" w:rsidP="00D13849">
            <w:pPr>
              <w:pStyle w:val="Contedodatabela"/>
              <w:rPr>
                <w:lang w:eastAsia="en-US"/>
              </w:rPr>
            </w:pPr>
            <w:r>
              <w:rPr>
                <w:lang w:eastAsia="en-US"/>
              </w:rPr>
              <w:t>Deslocamento combinações frequentes (cm)</w:t>
            </w:r>
          </w:p>
        </w:tc>
        <w:tc>
          <w:tcPr>
            <w:tcW w:w="1269" w:type="dxa"/>
            <w:tcBorders>
              <w:top w:val="single" w:sz="4" w:space="0" w:color="000000"/>
              <w:left w:val="single" w:sz="4" w:space="0" w:color="000000"/>
              <w:bottom w:val="single" w:sz="4" w:space="0" w:color="000000"/>
              <w:right w:val="single" w:sz="4" w:space="0" w:color="000000"/>
            </w:tcBorders>
            <w:vAlign w:val="center"/>
          </w:tcPr>
          <w:p w14:paraId="4E4672BA" w14:textId="77777777" w:rsidR="00CD4D8B" w:rsidRDefault="00CD4D8B">
            <w:pPr>
              <w:pStyle w:val="Contedodatabela"/>
              <w:jc w:val="center"/>
              <w:rPr>
                <w:lang w:eastAsia="en-US"/>
              </w:rPr>
            </w:pPr>
            <w:r>
              <w:rPr>
                <w:lang w:eastAsia="en-US"/>
              </w:rPr>
              <w:t>0.00</w:t>
            </w:r>
          </w:p>
        </w:tc>
        <w:tc>
          <w:tcPr>
            <w:tcW w:w="1215" w:type="dxa"/>
            <w:tcBorders>
              <w:top w:val="single" w:sz="4" w:space="0" w:color="000000"/>
              <w:left w:val="single" w:sz="4" w:space="0" w:color="000000"/>
              <w:bottom w:val="single" w:sz="4" w:space="0" w:color="000000"/>
              <w:right w:val="single" w:sz="4" w:space="0" w:color="000000"/>
            </w:tcBorders>
            <w:vAlign w:val="center"/>
          </w:tcPr>
          <w:p w14:paraId="7FAC2B33" w14:textId="77777777" w:rsidR="00CD4D8B" w:rsidRDefault="00CD4D8B">
            <w:pPr>
              <w:pStyle w:val="Contedodatabela"/>
              <w:jc w:val="center"/>
              <w:rPr>
                <w:lang w:eastAsia="en-US"/>
              </w:rPr>
            </w:pPr>
            <w:r>
              <w:rPr>
                <w:lang w:eastAsia="en-US"/>
              </w:rPr>
              <w:t>0.00</w:t>
            </w:r>
          </w:p>
        </w:tc>
        <w:tc>
          <w:tcPr>
            <w:tcW w:w="1269" w:type="dxa"/>
            <w:tcBorders>
              <w:top w:val="single" w:sz="4" w:space="0" w:color="000000"/>
              <w:left w:val="single" w:sz="4" w:space="0" w:color="000000"/>
              <w:bottom w:val="single" w:sz="4" w:space="0" w:color="000000"/>
              <w:right w:val="single" w:sz="4" w:space="0" w:color="000000"/>
            </w:tcBorders>
            <w:vAlign w:val="center"/>
          </w:tcPr>
          <w:p w14:paraId="0B02375F" w14:textId="77777777" w:rsidR="00CD4D8B" w:rsidRDefault="00CD4D8B">
            <w:pPr>
              <w:pStyle w:val="Contedodatabela"/>
              <w:jc w:val="center"/>
              <w:rPr>
                <w:lang w:eastAsia="en-US"/>
              </w:rPr>
            </w:pPr>
            <w:r>
              <w:rPr>
                <w:lang w:eastAsia="en-US"/>
              </w:rPr>
              <w:t>0.00</w:t>
            </w:r>
          </w:p>
        </w:tc>
        <w:tc>
          <w:tcPr>
            <w:tcW w:w="1215" w:type="dxa"/>
            <w:tcBorders>
              <w:top w:val="single" w:sz="4" w:space="0" w:color="000000"/>
              <w:left w:val="single" w:sz="4" w:space="0" w:color="000000"/>
              <w:bottom w:val="single" w:sz="4" w:space="0" w:color="000000"/>
              <w:right w:val="single" w:sz="4" w:space="0" w:color="000000"/>
            </w:tcBorders>
            <w:vAlign w:val="center"/>
          </w:tcPr>
          <w:p w14:paraId="6F12E417" w14:textId="77777777" w:rsidR="00CD4D8B" w:rsidRDefault="00CD4D8B">
            <w:pPr>
              <w:pStyle w:val="Contedodatabela"/>
              <w:jc w:val="center"/>
              <w:rPr>
                <w:lang w:eastAsia="en-US"/>
              </w:rPr>
            </w:pPr>
            <w:r>
              <w:rPr>
                <w:lang w:eastAsia="en-US"/>
              </w:rPr>
              <w:t>0.00</w:t>
            </w:r>
          </w:p>
        </w:tc>
      </w:tr>
    </w:tbl>
    <w:p w14:paraId="25A0C8BB" w14:textId="77777777" w:rsidR="00CD4D8B" w:rsidRDefault="00CD4D8B" w:rsidP="00CD4D8B">
      <w:pPr>
        <w:pStyle w:val="Contedodatabela"/>
        <w:jc w:val="right"/>
      </w:pPr>
    </w:p>
    <w:p w14:paraId="244167A1" w14:textId="77777777" w:rsidR="00CD4D8B" w:rsidRDefault="00CD4D8B" w:rsidP="00CD4D8B">
      <w:pPr>
        <w:pStyle w:val="Contedodatabela"/>
        <w:jc w:val="right"/>
      </w:pPr>
    </w:p>
    <w:p w14:paraId="7C316014" w14:textId="77777777" w:rsidR="00CD4D8B" w:rsidRDefault="00CD4D8B" w:rsidP="00CD4D8B">
      <w:bookmarkStart w:id="21" w:name="indicador14"/>
      <w:bookmarkEnd w:id="21"/>
    </w:p>
    <w:p w14:paraId="0D3FE23E" w14:textId="77777777" w:rsidR="00CD4D8B" w:rsidRDefault="00CD4D8B" w:rsidP="00CD4D8B">
      <w:pPr>
        <w:pStyle w:val="Ttulo21"/>
      </w:pPr>
      <w:r>
        <w:t>Deslocamento do centro de massa dos pavimentos</w:t>
      </w: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323"/>
        <w:gridCol w:w="864"/>
        <w:gridCol w:w="1269"/>
        <w:gridCol w:w="1215"/>
        <w:gridCol w:w="1269"/>
        <w:gridCol w:w="1215"/>
      </w:tblGrid>
      <w:tr w:rsidR="006D63D7" w14:paraId="5BF1A2A3" w14:textId="77777777">
        <w:tc>
          <w:tcPr>
            <w:tcW w:w="1323" w:type="dxa"/>
            <w:vMerge w:val="restart"/>
            <w:tcBorders>
              <w:top w:val="single" w:sz="4" w:space="0" w:color="000000"/>
              <w:left w:val="single" w:sz="4" w:space="0" w:color="000000"/>
              <w:bottom w:val="single" w:sz="4" w:space="0" w:color="000000"/>
              <w:right w:val="single" w:sz="4" w:space="0" w:color="000000"/>
            </w:tcBorders>
            <w:vAlign w:val="center"/>
          </w:tcPr>
          <w:p w14:paraId="66D72B7A" w14:textId="77777777" w:rsidR="00CD4D8B" w:rsidRDefault="00CD4D8B">
            <w:pPr>
              <w:pStyle w:val="Ttulodetabela"/>
              <w:jc w:val="center"/>
              <w:rPr>
                <w:lang w:eastAsia="en-US"/>
              </w:rPr>
            </w:pPr>
            <w:r>
              <w:rPr>
                <w:lang w:eastAsia="en-US"/>
              </w:rPr>
              <w:t>Pavimento</w:t>
            </w:r>
          </w:p>
        </w:tc>
        <w:tc>
          <w:tcPr>
            <w:tcW w:w="864" w:type="dxa"/>
            <w:vMerge w:val="restart"/>
            <w:tcBorders>
              <w:top w:val="single" w:sz="4" w:space="0" w:color="000000"/>
              <w:left w:val="single" w:sz="4" w:space="0" w:color="000000"/>
              <w:bottom w:val="single" w:sz="4" w:space="0" w:color="000000"/>
              <w:right w:val="single" w:sz="4" w:space="0" w:color="000000"/>
            </w:tcBorders>
            <w:vAlign w:val="center"/>
          </w:tcPr>
          <w:p w14:paraId="67ABE80C" w14:textId="77777777" w:rsidR="00CD4D8B" w:rsidRDefault="00CD4D8B">
            <w:pPr>
              <w:pStyle w:val="Ttulodetabela"/>
              <w:jc w:val="center"/>
              <w:rPr>
                <w:lang w:eastAsia="en-US"/>
              </w:rPr>
            </w:pPr>
            <w:r>
              <w:rPr>
                <w:lang w:eastAsia="en-US"/>
              </w:rPr>
              <w:t>Altura</w:t>
            </w:r>
          </w:p>
          <w:p w14:paraId="48F1F072" w14:textId="77777777" w:rsidR="00CD4D8B" w:rsidRDefault="00CD4D8B">
            <w:pPr>
              <w:pStyle w:val="Ttulodetabela"/>
              <w:jc w:val="center"/>
              <w:rPr>
                <w:lang w:eastAsia="en-US"/>
              </w:rPr>
            </w:pPr>
            <w:r>
              <w:rPr>
                <w:lang w:eastAsia="en-US"/>
              </w:rPr>
              <w:t>(cm)</w:t>
            </w:r>
          </w:p>
        </w:tc>
        <w:tc>
          <w:tcPr>
            <w:tcW w:w="1269" w:type="dxa"/>
            <w:gridSpan w:val="4"/>
            <w:tcBorders>
              <w:top w:val="single" w:sz="4" w:space="0" w:color="000000"/>
              <w:left w:val="single" w:sz="4" w:space="0" w:color="000000"/>
              <w:bottom w:val="single" w:sz="4" w:space="0" w:color="000000"/>
              <w:right w:val="single" w:sz="4" w:space="0" w:color="000000"/>
            </w:tcBorders>
            <w:vAlign w:val="center"/>
          </w:tcPr>
          <w:p w14:paraId="04A22853" w14:textId="77777777" w:rsidR="00CD4D8B" w:rsidRDefault="00CD4D8B">
            <w:pPr>
              <w:pStyle w:val="Ttulodetabela"/>
              <w:jc w:val="center"/>
              <w:rPr>
                <w:lang w:eastAsia="en-US"/>
              </w:rPr>
            </w:pPr>
            <w:r>
              <w:rPr>
                <w:lang w:eastAsia="en-US"/>
              </w:rPr>
              <w:t>Deslocamento combinações frequentes (cm)</w:t>
            </w:r>
          </w:p>
        </w:tc>
      </w:tr>
      <w:tr w:rsidR="006D63D7" w14:paraId="62E0E1D7" w14:textId="77777777">
        <w:tc>
          <w:tcPr>
            <w:tcW w:w="1323" w:type="dxa"/>
            <w:vMerge/>
            <w:tcBorders>
              <w:top w:val="single" w:sz="4" w:space="0" w:color="000000"/>
              <w:left w:val="single" w:sz="4" w:space="0" w:color="000000"/>
              <w:bottom w:val="single" w:sz="4" w:space="0" w:color="000000"/>
              <w:right w:val="single" w:sz="4" w:space="0" w:color="000000"/>
            </w:tcBorders>
          </w:tcPr>
          <w:p w14:paraId="5FF920AD" w14:textId="77777777" w:rsidR="00CD4D8B" w:rsidRDefault="00CD4D8B" w:rsidP="00D13849"/>
        </w:tc>
        <w:tc>
          <w:tcPr>
            <w:tcW w:w="864" w:type="dxa"/>
            <w:vMerge/>
            <w:tcBorders>
              <w:top w:val="single" w:sz="4" w:space="0" w:color="000000"/>
              <w:left w:val="single" w:sz="4" w:space="0" w:color="000000"/>
              <w:bottom w:val="single" w:sz="4" w:space="0" w:color="000000"/>
              <w:right w:val="single" w:sz="4" w:space="0" w:color="000000"/>
            </w:tcBorders>
          </w:tcPr>
          <w:p w14:paraId="73678867" w14:textId="77777777" w:rsidR="00CD4D8B" w:rsidRDefault="00CD4D8B" w:rsidP="00D13849"/>
        </w:tc>
        <w:tc>
          <w:tcPr>
            <w:tcW w:w="1269" w:type="dxa"/>
            <w:tcBorders>
              <w:top w:val="single" w:sz="4" w:space="0" w:color="000000"/>
              <w:left w:val="single" w:sz="4" w:space="0" w:color="000000"/>
              <w:bottom w:val="single" w:sz="4" w:space="0" w:color="000000"/>
              <w:right w:val="single" w:sz="4" w:space="0" w:color="000000"/>
            </w:tcBorders>
            <w:vAlign w:val="center"/>
          </w:tcPr>
          <w:p w14:paraId="65E8C569" w14:textId="77777777" w:rsidR="00CD4D8B" w:rsidRDefault="00CD4D8B">
            <w:pPr>
              <w:pStyle w:val="Ttulodetabela"/>
              <w:jc w:val="center"/>
              <w:rPr>
                <w:lang w:eastAsia="en-US"/>
              </w:rPr>
            </w:pPr>
            <w:r>
              <w:rPr>
                <w:lang w:eastAsia="en-US"/>
              </w:rPr>
              <w:t>Vento X+</w:t>
            </w:r>
          </w:p>
        </w:tc>
        <w:tc>
          <w:tcPr>
            <w:tcW w:w="1215" w:type="dxa"/>
            <w:tcBorders>
              <w:top w:val="single" w:sz="4" w:space="0" w:color="000000"/>
              <w:left w:val="single" w:sz="4" w:space="0" w:color="000000"/>
              <w:bottom w:val="single" w:sz="4" w:space="0" w:color="000000"/>
              <w:right w:val="single" w:sz="4" w:space="0" w:color="000000"/>
            </w:tcBorders>
            <w:vAlign w:val="center"/>
          </w:tcPr>
          <w:p w14:paraId="2DEA3FDC" w14:textId="77777777" w:rsidR="00CD4D8B" w:rsidRDefault="00CD4D8B">
            <w:pPr>
              <w:pStyle w:val="Ttulodetabela"/>
              <w:jc w:val="center"/>
              <w:rPr>
                <w:lang w:eastAsia="en-US"/>
              </w:rPr>
            </w:pPr>
            <w:r>
              <w:rPr>
                <w:lang w:eastAsia="en-US"/>
              </w:rPr>
              <w:t>Vento X-</w:t>
            </w:r>
          </w:p>
        </w:tc>
        <w:tc>
          <w:tcPr>
            <w:tcW w:w="1269" w:type="dxa"/>
            <w:tcBorders>
              <w:top w:val="single" w:sz="4" w:space="0" w:color="000000"/>
              <w:left w:val="single" w:sz="4" w:space="0" w:color="000000"/>
              <w:bottom w:val="single" w:sz="4" w:space="0" w:color="000000"/>
              <w:right w:val="single" w:sz="4" w:space="0" w:color="000000"/>
            </w:tcBorders>
            <w:vAlign w:val="center"/>
          </w:tcPr>
          <w:p w14:paraId="0EA0B849" w14:textId="77777777" w:rsidR="00CD4D8B" w:rsidRDefault="00CD4D8B">
            <w:pPr>
              <w:pStyle w:val="Ttulodetabela"/>
              <w:jc w:val="center"/>
              <w:rPr>
                <w:lang w:eastAsia="en-US"/>
              </w:rPr>
            </w:pPr>
            <w:r>
              <w:rPr>
                <w:lang w:eastAsia="en-US"/>
              </w:rPr>
              <w:t>Vento Y+</w:t>
            </w:r>
          </w:p>
        </w:tc>
        <w:tc>
          <w:tcPr>
            <w:tcW w:w="1215" w:type="dxa"/>
            <w:tcBorders>
              <w:top w:val="single" w:sz="4" w:space="0" w:color="000000"/>
              <w:left w:val="single" w:sz="4" w:space="0" w:color="000000"/>
              <w:bottom w:val="single" w:sz="4" w:space="0" w:color="000000"/>
              <w:right w:val="single" w:sz="4" w:space="0" w:color="000000"/>
            </w:tcBorders>
            <w:vAlign w:val="center"/>
          </w:tcPr>
          <w:p w14:paraId="46CA886F" w14:textId="77777777" w:rsidR="00CD4D8B" w:rsidRDefault="00CD4D8B">
            <w:pPr>
              <w:pStyle w:val="Ttulodetabela"/>
              <w:jc w:val="center"/>
              <w:rPr>
                <w:lang w:eastAsia="en-US"/>
              </w:rPr>
            </w:pPr>
            <w:r>
              <w:rPr>
                <w:lang w:eastAsia="en-US"/>
              </w:rPr>
              <w:t>Vento Y-</w:t>
            </w:r>
          </w:p>
        </w:tc>
      </w:tr>
    </w:tbl>
    <w:p w14:paraId="6844D4F0" w14:textId="77777777" w:rsidR="00CD4D8B" w:rsidRDefault="00CD4D8B" w:rsidP="00CD4D8B">
      <w:pPr>
        <w:pStyle w:val="Contedodatabela"/>
        <w:jc w:val="right"/>
      </w:pPr>
    </w:p>
    <w:p w14:paraId="33A9E13E" w14:textId="77777777" w:rsidR="00CD4D8B" w:rsidRDefault="00CD4D8B" w:rsidP="00CD4D8B">
      <w:pPr>
        <w:pStyle w:val="Contedodatabela"/>
        <w:jc w:val="right"/>
      </w:pPr>
    </w:p>
    <w:p w14:paraId="1732CA23" w14:textId="77777777" w:rsidR="00CD4D8B" w:rsidRDefault="00CD4D8B" w:rsidP="00CD4D8B">
      <w:bookmarkStart w:id="22" w:name="indicador15"/>
      <w:bookmarkEnd w:id="22"/>
    </w:p>
    <w:p w14:paraId="1281668D" w14:textId="77777777" w:rsidR="00CD4D8B" w:rsidRDefault="00CD4D8B" w:rsidP="00CD4D8B">
      <w:pPr>
        <w:pStyle w:val="Ttulo21"/>
      </w:pPr>
      <w:r>
        <w:t>Deslocamento relativo do centro de massa entre pavimentos</w:t>
      </w: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323"/>
        <w:gridCol w:w="1269"/>
        <w:gridCol w:w="1215"/>
        <w:gridCol w:w="1269"/>
        <w:gridCol w:w="1215"/>
        <w:gridCol w:w="864"/>
      </w:tblGrid>
      <w:tr w:rsidR="006D63D7" w14:paraId="6D16EA72" w14:textId="77777777">
        <w:tc>
          <w:tcPr>
            <w:tcW w:w="1323" w:type="dxa"/>
            <w:vMerge w:val="restart"/>
            <w:tcBorders>
              <w:top w:val="single" w:sz="4" w:space="0" w:color="000000"/>
              <w:left w:val="single" w:sz="4" w:space="0" w:color="000000"/>
              <w:bottom w:val="single" w:sz="4" w:space="0" w:color="000000"/>
              <w:right w:val="single" w:sz="4" w:space="0" w:color="000000"/>
            </w:tcBorders>
            <w:vAlign w:val="center"/>
          </w:tcPr>
          <w:p w14:paraId="0947EDCB" w14:textId="77777777" w:rsidR="00CD4D8B" w:rsidRDefault="00CD4D8B">
            <w:pPr>
              <w:pStyle w:val="Ttulodetabela"/>
              <w:jc w:val="center"/>
              <w:rPr>
                <w:lang w:eastAsia="en-US"/>
              </w:rPr>
            </w:pPr>
            <w:r>
              <w:rPr>
                <w:lang w:eastAsia="en-US"/>
              </w:rPr>
              <w:t>Pavimento</w:t>
            </w:r>
          </w:p>
        </w:tc>
        <w:tc>
          <w:tcPr>
            <w:tcW w:w="1269" w:type="dxa"/>
            <w:gridSpan w:val="4"/>
            <w:tcBorders>
              <w:top w:val="single" w:sz="4" w:space="0" w:color="000000"/>
              <w:left w:val="single" w:sz="4" w:space="0" w:color="000000"/>
              <w:bottom w:val="single" w:sz="4" w:space="0" w:color="000000"/>
              <w:right w:val="single" w:sz="4" w:space="0" w:color="000000"/>
            </w:tcBorders>
            <w:vAlign w:val="center"/>
          </w:tcPr>
          <w:p w14:paraId="277A2B90" w14:textId="77777777" w:rsidR="00CD4D8B" w:rsidRDefault="00CD4D8B">
            <w:pPr>
              <w:pStyle w:val="Ttulodetabela"/>
              <w:jc w:val="center"/>
              <w:rPr>
                <w:lang w:eastAsia="en-US"/>
              </w:rPr>
            </w:pPr>
            <w:r>
              <w:rPr>
                <w:lang w:eastAsia="en-US"/>
              </w:rPr>
              <w:t>Deslocamento relativo entre pavimentos (cm)</w:t>
            </w:r>
          </w:p>
        </w:tc>
        <w:tc>
          <w:tcPr>
            <w:tcW w:w="864" w:type="dxa"/>
            <w:vMerge w:val="restart"/>
            <w:tcBorders>
              <w:top w:val="single" w:sz="4" w:space="0" w:color="000000"/>
              <w:left w:val="single" w:sz="4" w:space="0" w:color="000000"/>
              <w:bottom w:val="single" w:sz="4" w:space="0" w:color="000000"/>
              <w:right w:val="single" w:sz="4" w:space="0" w:color="000000"/>
            </w:tcBorders>
            <w:vAlign w:val="center"/>
          </w:tcPr>
          <w:p w14:paraId="14E5EA3D" w14:textId="77777777" w:rsidR="00CD4D8B" w:rsidRDefault="00CD4D8B">
            <w:pPr>
              <w:pStyle w:val="Ttulodetabela"/>
              <w:jc w:val="center"/>
              <w:rPr>
                <w:lang w:eastAsia="en-US"/>
              </w:rPr>
            </w:pPr>
            <w:r>
              <w:rPr>
                <w:lang w:eastAsia="en-US"/>
              </w:rPr>
              <w:t>Limite</w:t>
            </w:r>
          </w:p>
          <w:p w14:paraId="5357DF1B" w14:textId="77777777" w:rsidR="00CD4D8B" w:rsidRDefault="00CD4D8B">
            <w:pPr>
              <w:pStyle w:val="Ttulodetabela"/>
              <w:jc w:val="center"/>
              <w:rPr>
                <w:lang w:eastAsia="en-US"/>
              </w:rPr>
            </w:pPr>
            <w:r>
              <w:rPr>
                <w:lang w:eastAsia="en-US"/>
              </w:rPr>
              <w:t>(cm)</w:t>
            </w:r>
          </w:p>
        </w:tc>
      </w:tr>
      <w:tr w:rsidR="006D63D7" w14:paraId="61E138FD" w14:textId="77777777">
        <w:tc>
          <w:tcPr>
            <w:tcW w:w="1323" w:type="dxa"/>
            <w:vMerge/>
            <w:tcBorders>
              <w:top w:val="single" w:sz="4" w:space="0" w:color="000000"/>
              <w:left w:val="single" w:sz="4" w:space="0" w:color="000000"/>
              <w:bottom w:val="single" w:sz="4" w:space="0" w:color="000000"/>
              <w:right w:val="single" w:sz="4" w:space="0" w:color="000000"/>
            </w:tcBorders>
          </w:tcPr>
          <w:p w14:paraId="232CF6E0" w14:textId="77777777" w:rsidR="00CD4D8B" w:rsidRDefault="00CD4D8B" w:rsidP="00D13849"/>
        </w:tc>
        <w:tc>
          <w:tcPr>
            <w:tcW w:w="1269" w:type="dxa"/>
            <w:tcBorders>
              <w:top w:val="single" w:sz="4" w:space="0" w:color="000000"/>
              <w:left w:val="single" w:sz="4" w:space="0" w:color="000000"/>
              <w:bottom w:val="single" w:sz="4" w:space="0" w:color="000000"/>
              <w:right w:val="single" w:sz="4" w:space="0" w:color="000000"/>
            </w:tcBorders>
            <w:vAlign w:val="center"/>
          </w:tcPr>
          <w:p w14:paraId="0F07B2BD" w14:textId="77777777" w:rsidR="00CD4D8B" w:rsidRDefault="00CD4D8B">
            <w:pPr>
              <w:pStyle w:val="Ttulodetabela"/>
              <w:jc w:val="center"/>
              <w:rPr>
                <w:lang w:eastAsia="en-US"/>
              </w:rPr>
            </w:pPr>
            <w:r>
              <w:rPr>
                <w:lang w:eastAsia="en-US"/>
              </w:rPr>
              <w:t>Vento X+</w:t>
            </w:r>
          </w:p>
        </w:tc>
        <w:tc>
          <w:tcPr>
            <w:tcW w:w="1215" w:type="dxa"/>
            <w:tcBorders>
              <w:top w:val="single" w:sz="4" w:space="0" w:color="000000"/>
              <w:left w:val="single" w:sz="4" w:space="0" w:color="000000"/>
              <w:bottom w:val="single" w:sz="4" w:space="0" w:color="000000"/>
              <w:right w:val="single" w:sz="4" w:space="0" w:color="000000"/>
            </w:tcBorders>
            <w:vAlign w:val="center"/>
          </w:tcPr>
          <w:p w14:paraId="3560BB73" w14:textId="77777777" w:rsidR="00CD4D8B" w:rsidRDefault="00CD4D8B">
            <w:pPr>
              <w:pStyle w:val="Ttulodetabela"/>
              <w:jc w:val="center"/>
              <w:rPr>
                <w:lang w:eastAsia="en-US"/>
              </w:rPr>
            </w:pPr>
            <w:r>
              <w:rPr>
                <w:lang w:eastAsia="en-US"/>
              </w:rPr>
              <w:t>Vento X-</w:t>
            </w:r>
          </w:p>
        </w:tc>
        <w:tc>
          <w:tcPr>
            <w:tcW w:w="1269" w:type="dxa"/>
            <w:tcBorders>
              <w:top w:val="single" w:sz="4" w:space="0" w:color="000000"/>
              <w:left w:val="single" w:sz="4" w:space="0" w:color="000000"/>
              <w:bottom w:val="single" w:sz="4" w:space="0" w:color="000000"/>
              <w:right w:val="single" w:sz="4" w:space="0" w:color="000000"/>
            </w:tcBorders>
            <w:vAlign w:val="center"/>
          </w:tcPr>
          <w:p w14:paraId="5B040CDB" w14:textId="77777777" w:rsidR="00CD4D8B" w:rsidRDefault="00CD4D8B">
            <w:pPr>
              <w:pStyle w:val="Ttulodetabela"/>
              <w:jc w:val="center"/>
              <w:rPr>
                <w:lang w:eastAsia="en-US"/>
              </w:rPr>
            </w:pPr>
            <w:r>
              <w:rPr>
                <w:lang w:eastAsia="en-US"/>
              </w:rPr>
              <w:t>Vento Y+</w:t>
            </w:r>
          </w:p>
        </w:tc>
        <w:tc>
          <w:tcPr>
            <w:tcW w:w="1215" w:type="dxa"/>
            <w:tcBorders>
              <w:top w:val="single" w:sz="4" w:space="0" w:color="000000"/>
              <w:left w:val="single" w:sz="4" w:space="0" w:color="000000"/>
              <w:bottom w:val="single" w:sz="4" w:space="0" w:color="000000"/>
              <w:right w:val="single" w:sz="4" w:space="0" w:color="000000"/>
            </w:tcBorders>
            <w:vAlign w:val="center"/>
          </w:tcPr>
          <w:p w14:paraId="456E24D8" w14:textId="77777777" w:rsidR="00CD4D8B" w:rsidRDefault="00CD4D8B">
            <w:pPr>
              <w:pStyle w:val="Ttulodetabela"/>
              <w:jc w:val="center"/>
              <w:rPr>
                <w:lang w:eastAsia="en-US"/>
              </w:rPr>
            </w:pPr>
            <w:r>
              <w:rPr>
                <w:lang w:eastAsia="en-US"/>
              </w:rPr>
              <w:t>Vento Y-</w:t>
            </w:r>
          </w:p>
        </w:tc>
        <w:tc>
          <w:tcPr>
            <w:tcW w:w="864" w:type="dxa"/>
            <w:vMerge/>
            <w:tcBorders>
              <w:top w:val="single" w:sz="4" w:space="0" w:color="000000"/>
              <w:left w:val="single" w:sz="4" w:space="0" w:color="000000"/>
              <w:bottom w:val="single" w:sz="4" w:space="0" w:color="000000"/>
              <w:right w:val="single" w:sz="4" w:space="0" w:color="000000"/>
            </w:tcBorders>
          </w:tcPr>
          <w:p w14:paraId="2D8852E7" w14:textId="77777777" w:rsidR="00CD4D8B" w:rsidRDefault="00CD4D8B" w:rsidP="00D13849"/>
        </w:tc>
      </w:tr>
    </w:tbl>
    <w:p w14:paraId="18543048" w14:textId="77777777" w:rsidR="00CD4D8B" w:rsidRDefault="00CD4D8B" w:rsidP="00CD4D8B">
      <w:pPr>
        <w:pStyle w:val="Contedodatabela"/>
        <w:jc w:val="right"/>
      </w:pPr>
    </w:p>
    <w:p w14:paraId="70CD02FC" w14:textId="77777777" w:rsidR="00CD4D8B" w:rsidRDefault="00CD4D8B" w:rsidP="00CD4D8B">
      <w:pPr>
        <w:pStyle w:val="Contedodatabela"/>
        <w:jc w:val="right"/>
      </w:pPr>
    </w:p>
    <w:p w14:paraId="03F86CAB" w14:textId="77777777" w:rsidR="00CD4D8B" w:rsidRDefault="00CD4D8B" w:rsidP="00CD4D8B">
      <w:bookmarkStart w:id="23" w:name="indicador16"/>
      <w:bookmarkEnd w:id="23"/>
    </w:p>
    <w:p w14:paraId="6C6D9DFB" w14:textId="77777777" w:rsidR="00CD4D8B" w:rsidRDefault="00CD4D8B" w:rsidP="00CD4D8B">
      <w:pPr>
        <w:pStyle w:val="Ttulo21"/>
      </w:pPr>
      <w:r>
        <w:t>Centro de massa, centro de rigidez e raio de giro</w:t>
      </w: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323"/>
        <w:gridCol w:w="1161"/>
        <w:gridCol w:w="1080"/>
        <w:gridCol w:w="1080"/>
        <w:gridCol w:w="891"/>
        <w:gridCol w:w="891"/>
        <w:gridCol w:w="1485"/>
      </w:tblGrid>
      <w:tr w:rsidR="006D63D7" w14:paraId="3F24E503" w14:textId="77777777">
        <w:tc>
          <w:tcPr>
            <w:tcW w:w="1323" w:type="dxa"/>
            <w:vMerge w:val="restart"/>
            <w:tcBorders>
              <w:top w:val="single" w:sz="4" w:space="0" w:color="000000"/>
              <w:left w:val="single" w:sz="4" w:space="0" w:color="000000"/>
              <w:bottom w:val="single" w:sz="4" w:space="0" w:color="000000"/>
              <w:right w:val="single" w:sz="4" w:space="0" w:color="000000"/>
            </w:tcBorders>
            <w:vAlign w:val="center"/>
          </w:tcPr>
          <w:p w14:paraId="4452996C" w14:textId="77777777" w:rsidR="00CD4D8B" w:rsidRDefault="00CD4D8B">
            <w:pPr>
              <w:pStyle w:val="Ttulodetabela"/>
              <w:jc w:val="center"/>
              <w:rPr>
                <w:lang w:eastAsia="en-US"/>
              </w:rPr>
            </w:pPr>
            <w:r>
              <w:rPr>
                <w:lang w:eastAsia="en-US"/>
              </w:rPr>
              <w:t>Pavimento</w:t>
            </w:r>
          </w:p>
        </w:tc>
        <w:tc>
          <w:tcPr>
            <w:tcW w:w="1161" w:type="dxa"/>
            <w:vMerge w:val="restart"/>
            <w:tcBorders>
              <w:top w:val="single" w:sz="4" w:space="0" w:color="000000"/>
              <w:left w:val="single" w:sz="4" w:space="0" w:color="000000"/>
              <w:bottom w:val="single" w:sz="4" w:space="0" w:color="000000"/>
              <w:right w:val="single" w:sz="4" w:space="0" w:color="000000"/>
            </w:tcBorders>
            <w:vAlign w:val="center"/>
          </w:tcPr>
          <w:p w14:paraId="2FD4AC29" w14:textId="77777777" w:rsidR="00CD4D8B" w:rsidRDefault="00CD4D8B">
            <w:pPr>
              <w:pStyle w:val="Ttulodetabela"/>
              <w:jc w:val="center"/>
              <w:rPr>
                <w:lang w:eastAsia="en-US"/>
              </w:rPr>
            </w:pPr>
            <w:r>
              <w:rPr>
                <w:lang w:eastAsia="en-US"/>
              </w:rPr>
              <w:t>Massa</w:t>
            </w:r>
          </w:p>
          <w:p w14:paraId="0CDD7844" w14:textId="77777777" w:rsidR="00CD4D8B" w:rsidRDefault="00CD4D8B">
            <w:pPr>
              <w:pStyle w:val="Ttulodetabela"/>
              <w:jc w:val="center"/>
              <w:rPr>
                <w:lang w:eastAsia="en-US"/>
              </w:rPr>
            </w:pPr>
            <w:r>
              <w:rPr>
                <w:lang w:eastAsia="en-US"/>
              </w:rPr>
              <w:t>(</w:t>
            </w:r>
            <w:proofErr w:type="gramStart"/>
            <w:r>
              <w:rPr>
                <w:lang w:eastAsia="en-US"/>
              </w:rPr>
              <w:t>tf.s</w:t>
            </w:r>
            <w:proofErr w:type="gramEnd"/>
            <w:r>
              <w:rPr>
                <w:lang w:eastAsia="en-US"/>
              </w:rPr>
              <w:t>²/cm)</w:t>
            </w:r>
          </w:p>
        </w:tc>
        <w:tc>
          <w:tcPr>
            <w:tcW w:w="1080" w:type="dxa"/>
            <w:gridSpan w:val="2"/>
            <w:tcBorders>
              <w:top w:val="single" w:sz="4" w:space="0" w:color="000000"/>
              <w:left w:val="single" w:sz="4" w:space="0" w:color="000000"/>
              <w:bottom w:val="single" w:sz="4" w:space="0" w:color="000000"/>
              <w:right w:val="single" w:sz="4" w:space="0" w:color="000000"/>
            </w:tcBorders>
            <w:vAlign w:val="center"/>
          </w:tcPr>
          <w:p w14:paraId="275B743D" w14:textId="77777777" w:rsidR="00CD4D8B" w:rsidRDefault="00CD4D8B">
            <w:pPr>
              <w:pStyle w:val="Ttulodetabela"/>
              <w:jc w:val="center"/>
              <w:rPr>
                <w:lang w:eastAsia="en-US"/>
              </w:rPr>
            </w:pPr>
            <w:r>
              <w:rPr>
                <w:lang w:eastAsia="en-US"/>
              </w:rPr>
              <w:t>Centro de massa</w:t>
            </w:r>
          </w:p>
        </w:tc>
        <w:tc>
          <w:tcPr>
            <w:tcW w:w="891" w:type="dxa"/>
            <w:gridSpan w:val="2"/>
            <w:tcBorders>
              <w:top w:val="single" w:sz="4" w:space="0" w:color="000000"/>
              <w:left w:val="single" w:sz="4" w:space="0" w:color="000000"/>
              <w:bottom w:val="single" w:sz="4" w:space="0" w:color="000000"/>
              <w:right w:val="single" w:sz="4" w:space="0" w:color="000000"/>
            </w:tcBorders>
            <w:vAlign w:val="center"/>
          </w:tcPr>
          <w:p w14:paraId="7A871017" w14:textId="77777777" w:rsidR="00CD4D8B" w:rsidRDefault="00CD4D8B">
            <w:pPr>
              <w:pStyle w:val="Ttulodetabela"/>
              <w:jc w:val="center"/>
              <w:rPr>
                <w:lang w:eastAsia="en-US"/>
              </w:rPr>
            </w:pPr>
            <w:r>
              <w:rPr>
                <w:lang w:eastAsia="en-US"/>
              </w:rPr>
              <w:t>Centro de rigidez</w:t>
            </w:r>
          </w:p>
        </w:tc>
        <w:tc>
          <w:tcPr>
            <w:tcW w:w="1485" w:type="dxa"/>
            <w:vMerge w:val="restart"/>
            <w:tcBorders>
              <w:top w:val="single" w:sz="4" w:space="0" w:color="000000"/>
              <w:left w:val="single" w:sz="4" w:space="0" w:color="000000"/>
              <w:bottom w:val="single" w:sz="4" w:space="0" w:color="000000"/>
              <w:right w:val="single" w:sz="4" w:space="0" w:color="000000"/>
            </w:tcBorders>
            <w:vAlign w:val="center"/>
          </w:tcPr>
          <w:p w14:paraId="2A812A95" w14:textId="77777777" w:rsidR="00CD4D8B" w:rsidRDefault="00CD4D8B">
            <w:pPr>
              <w:pStyle w:val="Ttulodetabela"/>
              <w:jc w:val="center"/>
              <w:rPr>
                <w:lang w:eastAsia="en-US"/>
              </w:rPr>
            </w:pPr>
            <w:r>
              <w:rPr>
                <w:lang w:eastAsia="en-US"/>
              </w:rPr>
              <w:t>Raio de giro</w:t>
            </w:r>
          </w:p>
          <w:p w14:paraId="384B6315" w14:textId="77777777" w:rsidR="00CD4D8B" w:rsidRDefault="00CD4D8B">
            <w:pPr>
              <w:pStyle w:val="Ttulodetabela"/>
              <w:jc w:val="center"/>
              <w:rPr>
                <w:lang w:eastAsia="en-US"/>
              </w:rPr>
            </w:pPr>
            <w:r>
              <w:rPr>
                <w:lang w:eastAsia="en-US"/>
              </w:rPr>
              <w:t>(cm)</w:t>
            </w:r>
          </w:p>
        </w:tc>
      </w:tr>
      <w:tr w:rsidR="006D63D7" w14:paraId="5F69DEFF" w14:textId="77777777">
        <w:tc>
          <w:tcPr>
            <w:tcW w:w="1323" w:type="dxa"/>
            <w:vMerge/>
            <w:tcBorders>
              <w:top w:val="single" w:sz="4" w:space="0" w:color="000000"/>
              <w:left w:val="single" w:sz="4" w:space="0" w:color="000000"/>
              <w:bottom w:val="single" w:sz="4" w:space="0" w:color="000000"/>
              <w:right w:val="single" w:sz="4" w:space="0" w:color="000000"/>
            </w:tcBorders>
          </w:tcPr>
          <w:p w14:paraId="05726967" w14:textId="77777777" w:rsidR="00CD4D8B" w:rsidRDefault="00CD4D8B" w:rsidP="00D13849"/>
        </w:tc>
        <w:tc>
          <w:tcPr>
            <w:tcW w:w="1161" w:type="dxa"/>
            <w:vMerge/>
            <w:tcBorders>
              <w:top w:val="single" w:sz="4" w:space="0" w:color="000000"/>
              <w:left w:val="single" w:sz="4" w:space="0" w:color="000000"/>
              <w:bottom w:val="single" w:sz="4" w:space="0" w:color="000000"/>
              <w:right w:val="single" w:sz="4" w:space="0" w:color="000000"/>
            </w:tcBorders>
          </w:tcPr>
          <w:p w14:paraId="11424892" w14:textId="77777777" w:rsidR="00CD4D8B" w:rsidRDefault="00CD4D8B" w:rsidP="00D13849"/>
        </w:tc>
        <w:tc>
          <w:tcPr>
            <w:tcW w:w="1080" w:type="dxa"/>
            <w:tcBorders>
              <w:top w:val="single" w:sz="4" w:space="0" w:color="000000"/>
              <w:left w:val="single" w:sz="4" w:space="0" w:color="000000"/>
              <w:bottom w:val="single" w:sz="4" w:space="0" w:color="000000"/>
              <w:right w:val="single" w:sz="4" w:space="0" w:color="000000"/>
            </w:tcBorders>
            <w:vAlign w:val="center"/>
          </w:tcPr>
          <w:p w14:paraId="36E6CCB3" w14:textId="77777777" w:rsidR="00CD4D8B" w:rsidRDefault="00CD4D8B">
            <w:pPr>
              <w:pStyle w:val="Ttulodetabela"/>
              <w:jc w:val="center"/>
              <w:rPr>
                <w:lang w:eastAsia="en-US"/>
              </w:rPr>
            </w:pPr>
            <w:r>
              <w:rPr>
                <w:lang w:eastAsia="en-US"/>
              </w:rPr>
              <w:t>X (cm)</w:t>
            </w:r>
          </w:p>
        </w:tc>
        <w:tc>
          <w:tcPr>
            <w:tcW w:w="1080" w:type="dxa"/>
            <w:tcBorders>
              <w:top w:val="single" w:sz="4" w:space="0" w:color="000000"/>
              <w:left w:val="single" w:sz="4" w:space="0" w:color="000000"/>
              <w:bottom w:val="single" w:sz="4" w:space="0" w:color="000000"/>
              <w:right w:val="single" w:sz="4" w:space="0" w:color="000000"/>
            </w:tcBorders>
            <w:vAlign w:val="center"/>
          </w:tcPr>
          <w:p w14:paraId="4F47C9B1" w14:textId="77777777" w:rsidR="00CD4D8B" w:rsidRDefault="00CD4D8B">
            <w:pPr>
              <w:pStyle w:val="Ttulodetabela"/>
              <w:jc w:val="center"/>
              <w:rPr>
                <w:lang w:eastAsia="en-US"/>
              </w:rPr>
            </w:pPr>
            <w:r>
              <w:rPr>
                <w:lang w:eastAsia="en-US"/>
              </w:rPr>
              <w:t>Y (cm)</w:t>
            </w:r>
          </w:p>
        </w:tc>
        <w:tc>
          <w:tcPr>
            <w:tcW w:w="891" w:type="dxa"/>
            <w:tcBorders>
              <w:top w:val="single" w:sz="4" w:space="0" w:color="000000"/>
              <w:left w:val="single" w:sz="4" w:space="0" w:color="000000"/>
              <w:bottom w:val="single" w:sz="4" w:space="0" w:color="000000"/>
              <w:right w:val="single" w:sz="4" w:space="0" w:color="000000"/>
            </w:tcBorders>
            <w:vAlign w:val="center"/>
          </w:tcPr>
          <w:p w14:paraId="10115CE7" w14:textId="77777777" w:rsidR="00CD4D8B" w:rsidRDefault="00CD4D8B">
            <w:pPr>
              <w:pStyle w:val="Ttulodetabela"/>
              <w:jc w:val="center"/>
              <w:rPr>
                <w:lang w:eastAsia="en-US"/>
              </w:rPr>
            </w:pPr>
            <w:r>
              <w:rPr>
                <w:lang w:eastAsia="en-US"/>
              </w:rPr>
              <w:t>X (cm)</w:t>
            </w:r>
          </w:p>
        </w:tc>
        <w:tc>
          <w:tcPr>
            <w:tcW w:w="891" w:type="dxa"/>
            <w:tcBorders>
              <w:top w:val="single" w:sz="4" w:space="0" w:color="000000"/>
              <w:left w:val="single" w:sz="4" w:space="0" w:color="000000"/>
              <w:bottom w:val="single" w:sz="4" w:space="0" w:color="000000"/>
              <w:right w:val="single" w:sz="4" w:space="0" w:color="000000"/>
            </w:tcBorders>
            <w:vAlign w:val="center"/>
          </w:tcPr>
          <w:p w14:paraId="0525B5FB" w14:textId="77777777" w:rsidR="00CD4D8B" w:rsidRDefault="00CD4D8B">
            <w:pPr>
              <w:pStyle w:val="Ttulodetabela"/>
              <w:jc w:val="center"/>
              <w:rPr>
                <w:lang w:eastAsia="en-US"/>
              </w:rPr>
            </w:pPr>
            <w:r>
              <w:rPr>
                <w:lang w:eastAsia="en-US"/>
              </w:rPr>
              <w:t>Y (cm)</w:t>
            </w:r>
          </w:p>
        </w:tc>
        <w:tc>
          <w:tcPr>
            <w:tcW w:w="1485" w:type="dxa"/>
            <w:vMerge/>
            <w:tcBorders>
              <w:top w:val="single" w:sz="4" w:space="0" w:color="000000"/>
              <w:left w:val="single" w:sz="4" w:space="0" w:color="000000"/>
              <w:bottom w:val="single" w:sz="4" w:space="0" w:color="000000"/>
              <w:right w:val="single" w:sz="4" w:space="0" w:color="000000"/>
            </w:tcBorders>
          </w:tcPr>
          <w:p w14:paraId="12C30A2B" w14:textId="77777777" w:rsidR="00CD4D8B" w:rsidRDefault="00CD4D8B" w:rsidP="00D13849"/>
        </w:tc>
      </w:tr>
      <w:tr w:rsidR="006D63D7" w14:paraId="4A016CA7" w14:textId="77777777">
        <w:tc>
          <w:tcPr>
            <w:tcW w:w="1323" w:type="dxa"/>
            <w:tcBorders>
              <w:top w:val="single" w:sz="4" w:space="0" w:color="000000"/>
              <w:left w:val="single" w:sz="4" w:space="0" w:color="000000"/>
              <w:bottom w:val="single" w:sz="4" w:space="0" w:color="000000"/>
              <w:right w:val="single" w:sz="4" w:space="0" w:color="000000"/>
            </w:tcBorders>
            <w:vAlign w:val="center"/>
          </w:tcPr>
          <w:p w14:paraId="7B9CD27F" w14:textId="77777777" w:rsidR="00CD4D8B" w:rsidRDefault="00CD4D8B">
            <w:pPr>
              <w:pStyle w:val="Contedodatabela"/>
              <w:jc w:val="center"/>
              <w:rPr>
                <w:lang w:eastAsia="en-US"/>
              </w:rPr>
            </w:pPr>
            <w:r>
              <w:rPr>
                <w:lang w:eastAsia="en-US"/>
              </w:rPr>
              <w:t>Radier</w:t>
            </w:r>
          </w:p>
        </w:tc>
        <w:tc>
          <w:tcPr>
            <w:tcW w:w="1161" w:type="dxa"/>
            <w:tcBorders>
              <w:top w:val="single" w:sz="4" w:space="0" w:color="000000"/>
              <w:left w:val="single" w:sz="4" w:space="0" w:color="000000"/>
              <w:bottom w:val="single" w:sz="4" w:space="0" w:color="000000"/>
              <w:right w:val="single" w:sz="4" w:space="0" w:color="000000"/>
            </w:tcBorders>
            <w:vAlign w:val="center"/>
          </w:tcPr>
          <w:p w14:paraId="4A4447A0" w14:textId="77777777" w:rsidR="00CD4D8B" w:rsidRDefault="00CD4D8B">
            <w:pPr>
              <w:pStyle w:val="Contedodatabela"/>
              <w:jc w:val="center"/>
              <w:rPr>
                <w:lang w:eastAsia="en-US"/>
              </w:rPr>
            </w:pPr>
            <w:r>
              <w:rPr>
                <w:lang w:eastAsia="en-US"/>
              </w:rPr>
              <w:t>0.01</w:t>
            </w:r>
          </w:p>
        </w:tc>
        <w:tc>
          <w:tcPr>
            <w:tcW w:w="1080" w:type="dxa"/>
            <w:tcBorders>
              <w:top w:val="single" w:sz="4" w:space="0" w:color="000000"/>
              <w:left w:val="single" w:sz="4" w:space="0" w:color="000000"/>
              <w:bottom w:val="single" w:sz="4" w:space="0" w:color="000000"/>
              <w:right w:val="single" w:sz="4" w:space="0" w:color="000000"/>
            </w:tcBorders>
            <w:vAlign w:val="center"/>
          </w:tcPr>
          <w:p w14:paraId="387C97C6" w14:textId="77777777" w:rsidR="00CD4D8B" w:rsidRDefault="00CD4D8B">
            <w:pPr>
              <w:pStyle w:val="Contedodatabela"/>
              <w:jc w:val="center"/>
              <w:rPr>
                <w:lang w:eastAsia="en-US"/>
              </w:rPr>
            </w:pPr>
            <w:r>
              <w:rPr>
                <w:lang w:eastAsia="en-US"/>
              </w:rPr>
              <w:t>100.00</w:t>
            </w:r>
          </w:p>
        </w:tc>
        <w:tc>
          <w:tcPr>
            <w:tcW w:w="1080" w:type="dxa"/>
            <w:tcBorders>
              <w:top w:val="single" w:sz="4" w:space="0" w:color="000000"/>
              <w:left w:val="single" w:sz="4" w:space="0" w:color="000000"/>
              <w:bottom w:val="single" w:sz="4" w:space="0" w:color="000000"/>
              <w:right w:val="single" w:sz="4" w:space="0" w:color="000000"/>
            </w:tcBorders>
            <w:vAlign w:val="center"/>
          </w:tcPr>
          <w:p w14:paraId="1ED747D2" w14:textId="77777777" w:rsidR="00CD4D8B" w:rsidRDefault="00CD4D8B">
            <w:pPr>
              <w:pStyle w:val="Contedodatabela"/>
              <w:jc w:val="center"/>
              <w:rPr>
                <w:lang w:eastAsia="en-US"/>
              </w:rPr>
            </w:pPr>
            <w:r>
              <w:rPr>
                <w:lang w:eastAsia="en-US"/>
              </w:rPr>
              <w:t>100.00</w:t>
            </w:r>
          </w:p>
        </w:tc>
        <w:tc>
          <w:tcPr>
            <w:tcW w:w="891" w:type="dxa"/>
            <w:tcBorders>
              <w:top w:val="single" w:sz="4" w:space="0" w:color="000000"/>
              <w:left w:val="single" w:sz="4" w:space="0" w:color="000000"/>
              <w:bottom w:val="single" w:sz="4" w:space="0" w:color="000000"/>
              <w:right w:val="single" w:sz="4" w:space="0" w:color="000000"/>
            </w:tcBorders>
            <w:vAlign w:val="center"/>
          </w:tcPr>
          <w:p w14:paraId="43EB024E" w14:textId="77777777" w:rsidR="00CD4D8B" w:rsidRDefault="00CD4D8B">
            <w:pPr>
              <w:pStyle w:val="Contedodatabela"/>
              <w:jc w:val="center"/>
              <w:rPr>
                <w:lang w:eastAsia="en-US"/>
              </w:rPr>
            </w:pPr>
          </w:p>
        </w:tc>
        <w:tc>
          <w:tcPr>
            <w:tcW w:w="891" w:type="dxa"/>
            <w:tcBorders>
              <w:top w:val="single" w:sz="4" w:space="0" w:color="000000"/>
              <w:left w:val="single" w:sz="4" w:space="0" w:color="000000"/>
              <w:bottom w:val="single" w:sz="4" w:space="0" w:color="000000"/>
              <w:right w:val="single" w:sz="4" w:space="0" w:color="000000"/>
            </w:tcBorders>
            <w:vAlign w:val="center"/>
          </w:tcPr>
          <w:p w14:paraId="29C43AF6" w14:textId="77777777" w:rsidR="00CD4D8B" w:rsidRDefault="00CD4D8B">
            <w:pPr>
              <w:pStyle w:val="Contedodatabela"/>
              <w:jc w:val="center"/>
              <w:rPr>
                <w:lang w:eastAsia="en-US"/>
              </w:rPr>
            </w:pPr>
          </w:p>
        </w:tc>
        <w:tc>
          <w:tcPr>
            <w:tcW w:w="1485" w:type="dxa"/>
            <w:tcBorders>
              <w:top w:val="single" w:sz="4" w:space="0" w:color="000000"/>
              <w:left w:val="single" w:sz="4" w:space="0" w:color="000000"/>
              <w:bottom w:val="single" w:sz="4" w:space="0" w:color="000000"/>
              <w:right w:val="single" w:sz="4" w:space="0" w:color="000000"/>
            </w:tcBorders>
            <w:vAlign w:val="center"/>
          </w:tcPr>
          <w:p w14:paraId="6816B3ED" w14:textId="77777777" w:rsidR="00CD4D8B" w:rsidRDefault="00CD4D8B">
            <w:pPr>
              <w:pStyle w:val="Contedodatabela"/>
              <w:jc w:val="center"/>
              <w:rPr>
                <w:lang w:eastAsia="en-US"/>
              </w:rPr>
            </w:pPr>
            <w:r>
              <w:rPr>
                <w:lang w:eastAsia="en-US"/>
              </w:rPr>
              <w:t>80.52</w:t>
            </w:r>
          </w:p>
        </w:tc>
      </w:tr>
    </w:tbl>
    <w:p w14:paraId="33B22F8A" w14:textId="77777777" w:rsidR="00CD4D8B" w:rsidRDefault="00CD4D8B" w:rsidP="00CD4D8B">
      <w:pPr>
        <w:pStyle w:val="Contedodatabela"/>
        <w:jc w:val="right"/>
      </w:pPr>
    </w:p>
    <w:p w14:paraId="55D6980C" w14:textId="77777777" w:rsidR="00CD4D8B" w:rsidRDefault="00CD4D8B" w:rsidP="00CD4D8B">
      <w:pPr>
        <w:pStyle w:val="Corpodotexto"/>
      </w:pPr>
      <w:r>
        <w:t>Os cálculos do centro de massa e centro de rigidez pressupõem um efeito de diafragma rígido do pavimento. Estes valores podem não ser válidos em algumas situações, como duas ou mais estruturas separadas no modelo, juntas de dilatação ou na ausência efetiva de diafragma rígido.</w:t>
      </w:r>
    </w:p>
    <w:p w14:paraId="2493F92D" w14:textId="77777777" w:rsidR="00CD4D8B" w:rsidRDefault="00CD4D8B" w:rsidP="00CD4D8B">
      <w:r>
        <w:br w:type="page"/>
      </w:r>
    </w:p>
    <w:p w14:paraId="5BCAEDA4" w14:textId="77777777" w:rsidR="00CD4D8B" w:rsidRDefault="00CD4D8B" w:rsidP="00CD4D8B">
      <w:bookmarkStart w:id="24" w:name="indicador17"/>
      <w:bookmarkEnd w:id="24"/>
    </w:p>
    <w:p w14:paraId="130B928F" w14:textId="77777777" w:rsidR="00CD4D8B" w:rsidRDefault="00CD4D8B" w:rsidP="00CD4D8B">
      <w:pPr>
        <w:pStyle w:val="Ttulo"/>
      </w:pPr>
      <w:bookmarkStart w:id="25" w:name="_Toc205985261"/>
      <w:r>
        <w:t>Relatório de Esforços nas Fundações por Elementos</w:t>
      </w:r>
      <w:bookmarkEnd w:id="25"/>
    </w:p>
    <w:p w14:paraId="3E023398" w14:textId="77777777" w:rsidR="00CD4D8B" w:rsidRDefault="00CD4D8B" w:rsidP="00CD4D8B">
      <w:pPr>
        <w:pStyle w:val="Ttulo21"/>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917"/>
        <w:gridCol w:w="837"/>
        <w:gridCol w:w="1053"/>
        <w:gridCol w:w="1053"/>
        <w:gridCol w:w="837"/>
        <w:gridCol w:w="837"/>
        <w:gridCol w:w="1053"/>
      </w:tblGrid>
      <w:tr w:rsidR="006D63D7" w14:paraId="1AE6348A" w14:textId="77777777">
        <w:trPr>
          <w:jc w:val="center"/>
        </w:trPr>
        <w:tc>
          <w:tcPr>
            <w:tcW w:w="1917" w:type="dxa"/>
            <w:gridSpan w:val="7"/>
            <w:tcBorders>
              <w:top w:val="single" w:sz="4" w:space="0" w:color="000000"/>
              <w:left w:val="single" w:sz="4" w:space="0" w:color="000000"/>
              <w:bottom w:val="single" w:sz="4" w:space="0" w:color="000000"/>
              <w:right w:val="single" w:sz="4" w:space="0" w:color="000000"/>
            </w:tcBorders>
            <w:vAlign w:val="center"/>
          </w:tcPr>
          <w:p w14:paraId="7582182C" w14:textId="77777777" w:rsidR="00CD4D8B" w:rsidRDefault="00CD4D8B">
            <w:pPr>
              <w:pStyle w:val="Ttulodetabela"/>
              <w:jc w:val="center"/>
              <w:rPr>
                <w:lang w:eastAsia="en-US"/>
              </w:rPr>
            </w:pPr>
            <w:r>
              <w:rPr>
                <w:lang w:eastAsia="en-US"/>
              </w:rPr>
              <w:t>Fundação E1</w:t>
            </w:r>
          </w:p>
        </w:tc>
      </w:tr>
      <w:tr w:rsidR="006D63D7" w14:paraId="1D60A80E"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C7A62FC" w14:textId="77777777" w:rsidR="00CD4D8B" w:rsidRDefault="00CD4D8B">
            <w:pPr>
              <w:pStyle w:val="Ttulodetabela"/>
              <w:jc w:val="center"/>
              <w:rPr>
                <w:lang w:eastAsia="en-US"/>
              </w:rPr>
            </w:pPr>
            <w:r>
              <w:rPr>
                <w:lang w:eastAsia="en-US"/>
              </w:rPr>
              <w:t>Combinação</w:t>
            </w:r>
          </w:p>
        </w:tc>
        <w:tc>
          <w:tcPr>
            <w:tcW w:w="837" w:type="dxa"/>
            <w:tcBorders>
              <w:top w:val="single" w:sz="4" w:space="0" w:color="000000"/>
              <w:left w:val="single" w:sz="4" w:space="0" w:color="000000"/>
              <w:bottom w:val="single" w:sz="4" w:space="0" w:color="000000"/>
              <w:right w:val="single" w:sz="4" w:space="0" w:color="000000"/>
            </w:tcBorders>
            <w:vAlign w:val="center"/>
          </w:tcPr>
          <w:p w14:paraId="4E3410A6" w14:textId="77777777" w:rsidR="00CD4D8B" w:rsidRDefault="00CD4D8B">
            <w:pPr>
              <w:pStyle w:val="Ttulodetabela"/>
              <w:jc w:val="center"/>
              <w:rPr>
                <w:lang w:eastAsia="en-US"/>
              </w:rPr>
            </w:pPr>
            <w:r>
              <w:rPr>
                <w:lang w:eastAsia="en-US"/>
              </w:rPr>
              <w:t>N</w:t>
            </w:r>
          </w:p>
          <w:p w14:paraId="3E6F8580" w14:textId="77777777" w:rsidR="00CD4D8B" w:rsidRDefault="00CD4D8B">
            <w:pPr>
              <w:pStyle w:val="Ttulodetabela"/>
              <w:jc w:val="center"/>
              <w:rPr>
                <w:lang w:eastAsia="en-US"/>
              </w:rPr>
            </w:pPr>
            <w:r>
              <w:rPr>
                <w:lang w:eastAsia="en-US"/>
              </w:rPr>
              <w:t>(tf)</w:t>
            </w:r>
          </w:p>
        </w:tc>
        <w:tc>
          <w:tcPr>
            <w:tcW w:w="1053" w:type="dxa"/>
            <w:tcBorders>
              <w:top w:val="single" w:sz="4" w:space="0" w:color="000000"/>
              <w:left w:val="single" w:sz="4" w:space="0" w:color="000000"/>
              <w:bottom w:val="single" w:sz="4" w:space="0" w:color="000000"/>
              <w:right w:val="single" w:sz="4" w:space="0" w:color="000000"/>
            </w:tcBorders>
            <w:vAlign w:val="center"/>
          </w:tcPr>
          <w:p w14:paraId="57614721" w14:textId="77777777" w:rsidR="00CD4D8B" w:rsidRDefault="00CD4D8B">
            <w:pPr>
              <w:pStyle w:val="Ttulodetabela"/>
              <w:jc w:val="center"/>
              <w:rPr>
                <w:lang w:eastAsia="en-US"/>
              </w:rPr>
            </w:pPr>
            <w:proofErr w:type="spellStart"/>
            <w:r>
              <w:rPr>
                <w:lang w:eastAsia="en-US"/>
              </w:rPr>
              <w:t>Mx</w:t>
            </w:r>
            <w:proofErr w:type="spellEnd"/>
          </w:p>
          <w:p w14:paraId="49F2AFB4"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1053" w:type="dxa"/>
            <w:tcBorders>
              <w:top w:val="single" w:sz="4" w:space="0" w:color="000000"/>
              <w:left w:val="single" w:sz="4" w:space="0" w:color="000000"/>
              <w:bottom w:val="single" w:sz="4" w:space="0" w:color="000000"/>
              <w:right w:val="single" w:sz="4" w:space="0" w:color="000000"/>
            </w:tcBorders>
            <w:vAlign w:val="center"/>
          </w:tcPr>
          <w:p w14:paraId="7E4B69BF" w14:textId="77777777" w:rsidR="00CD4D8B" w:rsidRDefault="00CD4D8B">
            <w:pPr>
              <w:pStyle w:val="Ttulodetabela"/>
              <w:jc w:val="center"/>
              <w:rPr>
                <w:lang w:eastAsia="en-US"/>
              </w:rPr>
            </w:pPr>
            <w:proofErr w:type="spellStart"/>
            <w:r>
              <w:rPr>
                <w:lang w:eastAsia="en-US"/>
              </w:rPr>
              <w:t>My</w:t>
            </w:r>
            <w:proofErr w:type="spellEnd"/>
          </w:p>
          <w:p w14:paraId="2E24D107"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837" w:type="dxa"/>
            <w:tcBorders>
              <w:top w:val="single" w:sz="4" w:space="0" w:color="000000"/>
              <w:left w:val="single" w:sz="4" w:space="0" w:color="000000"/>
              <w:bottom w:val="single" w:sz="4" w:space="0" w:color="000000"/>
              <w:right w:val="single" w:sz="4" w:space="0" w:color="000000"/>
            </w:tcBorders>
            <w:vAlign w:val="center"/>
          </w:tcPr>
          <w:p w14:paraId="5573D122" w14:textId="77777777" w:rsidR="00CD4D8B" w:rsidRDefault="00CD4D8B">
            <w:pPr>
              <w:pStyle w:val="Ttulodetabela"/>
              <w:jc w:val="center"/>
              <w:rPr>
                <w:lang w:eastAsia="en-US"/>
              </w:rPr>
            </w:pPr>
            <w:proofErr w:type="spellStart"/>
            <w:r>
              <w:rPr>
                <w:lang w:eastAsia="en-US"/>
              </w:rPr>
              <w:t>Vx</w:t>
            </w:r>
            <w:proofErr w:type="spellEnd"/>
          </w:p>
          <w:p w14:paraId="572AEC27" w14:textId="77777777" w:rsidR="00CD4D8B" w:rsidRDefault="00CD4D8B">
            <w:pPr>
              <w:pStyle w:val="Ttulodetabela"/>
              <w:jc w:val="center"/>
              <w:rPr>
                <w:lang w:eastAsia="en-US"/>
              </w:rPr>
            </w:pPr>
            <w:r>
              <w:rPr>
                <w:lang w:eastAsia="en-US"/>
              </w:rPr>
              <w:t>(tf)</w:t>
            </w:r>
          </w:p>
        </w:tc>
        <w:tc>
          <w:tcPr>
            <w:tcW w:w="837" w:type="dxa"/>
            <w:tcBorders>
              <w:top w:val="single" w:sz="4" w:space="0" w:color="000000"/>
              <w:left w:val="single" w:sz="4" w:space="0" w:color="000000"/>
              <w:bottom w:val="single" w:sz="4" w:space="0" w:color="000000"/>
              <w:right w:val="single" w:sz="4" w:space="0" w:color="000000"/>
            </w:tcBorders>
            <w:vAlign w:val="center"/>
          </w:tcPr>
          <w:p w14:paraId="24B2761A" w14:textId="77777777" w:rsidR="00CD4D8B" w:rsidRDefault="00CD4D8B">
            <w:pPr>
              <w:pStyle w:val="Ttulodetabela"/>
              <w:jc w:val="center"/>
              <w:rPr>
                <w:lang w:eastAsia="en-US"/>
              </w:rPr>
            </w:pPr>
            <w:proofErr w:type="spellStart"/>
            <w:r>
              <w:rPr>
                <w:lang w:eastAsia="en-US"/>
              </w:rPr>
              <w:t>Vy</w:t>
            </w:r>
            <w:proofErr w:type="spellEnd"/>
          </w:p>
          <w:p w14:paraId="6D69866E" w14:textId="77777777" w:rsidR="00CD4D8B" w:rsidRDefault="00CD4D8B">
            <w:pPr>
              <w:pStyle w:val="Ttulodetabela"/>
              <w:jc w:val="center"/>
              <w:rPr>
                <w:lang w:eastAsia="en-US"/>
              </w:rPr>
            </w:pPr>
            <w:r>
              <w:rPr>
                <w:lang w:eastAsia="en-US"/>
              </w:rPr>
              <w:t>(tf)</w:t>
            </w:r>
          </w:p>
        </w:tc>
        <w:tc>
          <w:tcPr>
            <w:tcW w:w="1053" w:type="dxa"/>
            <w:tcBorders>
              <w:top w:val="single" w:sz="4" w:space="0" w:color="000000"/>
              <w:left w:val="single" w:sz="4" w:space="0" w:color="000000"/>
              <w:bottom w:val="single" w:sz="4" w:space="0" w:color="000000"/>
              <w:right w:val="single" w:sz="4" w:space="0" w:color="000000"/>
            </w:tcBorders>
            <w:vAlign w:val="center"/>
          </w:tcPr>
          <w:p w14:paraId="045712A4" w14:textId="77777777" w:rsidR="00CD4D8B" w:rsidRDefault="00CD4D8B">
            <w:pPr>
              <w:pStyle w:val="Ttulodetabela"/>
              <w:jc w:val="center"/>
              <w:rPr>
                <w:lang w:eastAsia="en-US"/>
              </w:rPr>
            </w:pPr>
            <w:proofErr w:type="spellStart"/>
            <w:r>
              <w:rPr>
                <w:lang w:eastAsia="en-US"/>
              </w:rPr>
              <w:t>Mt</w:t>
            </w:r>
            <w:proofErr w:type="spellEnd"/>
          </w:p>
          <w:p w14:paraId="1B72C79E" w14:textId="77777777" w:rsidR="00CD4D8B" w:rsidRDefault="00CD4D8B">
            <w:pPr>
              <w:pStyle w:val="Ttulodetabela"/>
              <w:jc w:val="center"/>
              <w:rPr>
                <w:lang w:eastAsia="en-US"/>
              </w:rPr>
            </w:pPr>
            <w:r>
              <w:rPr>
                <w:lang w:eastAsia="en-US"/>
              </w:rPr>
              <w:t>(kgf/m)</w:t>
            </w:r>
          </w:p>
        </w:tc>
      </w:tr>
      <w:tr w:rsidR="006D63D7" w14:paraId="7F3A149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01BE8A5" w14:textId="77777777" w:rsidR="00CD4D8B" w:rsidRDefault="00CD4D8B">
            <w:pPr>
              <w:pStyle w:val="Contedodatabela"/>
              <w:jc w:val="center"/>
              <w:rPr>
                <w:lang w:eastAsia="en-US"/>
              </w:rPr>
            </w:pPr>
            <w:r>
              <w:rPr>
                <w:lang w:eastAsia="en-US"/>
              </w:rPr>
              <w:t>Peso próprio (G1)</w:t>
            </w:r>
          </w:p>
        </w:tc>
        <w:tc>
          <w:tcPr>
            <w:tcW w:w="837" w:type="dxa"/>
            <w:tcBorders>
              <w:top w:val="single" w:sz="4" w:space="0" w:color="000000"/>
              <w:left w:val="single" w:sz="4" w:space="0" w:color="000000"/>
              <w:bottom w:val="single" w:sz="4" w:space="0" w:color="000000"/>
              <w:right w:val="single" w:sz="4" w:space="0" w:color="000000"/>
            </w:tcBorders>
            <w:vAlign w:val="center"/>
          </w:tcPr>
          <w:p w14:paraId="69B8C753" w14:textId="77777777" w:rsidR="00CD4D8B" w:rsidRDefault="00CD4D8B">
            <w:pPr>
              <w:pStyle w:val="Contedodatabela"/>
              <w:jc w:val="right"/>
              <w:rPr>
                <w:lang w:eastAsia="en-US"/>
              </w:rPr>
            </w:pPr>
            <w:r>
              <w:rPr>
                <w:lang w:eastAsia="en-US"/>
              </w:rPr>
              <w:t>0.96</w:t>
            </w:r>
          </w:p>
        </w:tc>
        <w:tc>
          <w:tcPr>
            <w:tcW w:w="1053" w:type="dxa"/>
            <w:tcBorders>
              <w:top w:val="single" w:sz="4" w:space="0" w:color="000000"/>
              <w:left w:val="single" w:sz="4" w:space="0" w:color="000000"/>
              <w:bottom w:val="single" w:sz="4" w:space="0" w:color="000000"/>
              <w:right w:val="single" w:sz="4" w:space="0" w:color="000000"/>
            </w:tcBorders>
            <w:vAlign w:val="center"/>
          </w:tcPr>
          <w:p w14:paraId="70C39CA2" w14:textId="77777777" w:rsidR="00CD4D8B" w:rsidRDefault="00CD4D8B">
            <w:pPr>
              <w:pStyle w:val="Contedodatabela"/>
              <w:jc w:val="right"/>
              <w:rPr>
                <w:lang w:eastAsia="en-US"/>
              </w:rPr>
            </w:pPr>
            <w:r>
              <w:rPr>
                <w:lang w:eastAsia="en-US"/>
              </w:rPr>
              <w:t>5.41</w:t>
            </w:r>
          </w:p>
        </w:tc>
        <w:tc>
          <w:tcPr>
            <w:tcW w:w="1053" w:type="dxa"/>
            <w:tcBorders>
              <w:top w:val="single" w:sz="4" w:space="0" w:color="000000"/>
              <w:left w:val="single" w:sz="4" w:space="0" w:color="000000"/>
              <w:bottom w:val="single" w:sz="4" w:space="0" w:color="000000"/>
              <w:right w:val="single" w:sz="4" w:space="0" w:color="000000"/>
            </w:tcBorders>
            <w:vAlign w:val="center"/>
          </w:tcPr>
          <w:p w14:paraId="1B5CD8C2" w14:textId="77777777" w:rsidR="00CD4D8B" w:rsidRDefault="00CD4D8B">
            <w:pPr>
              <w:pStyle w:val="Contedodatabela"/>
              <w:jc w:val="right"/>
              <w:rPr>
                <w:lang w:eastAsia="en-US"/>
              </w:rPr>
            </w:pPr>
            <w:r>
              <w:rPr>
                <w:lang w:eastAsia="en-US"/>
              </w:rPr>
              <w:t>5.41</w:t>
            </w:r>
          </w:p>
        </w:tc>
        <w:tc>
          <w:tcPr>
            <w:tcW w:w="837" w:type="dxa"/>
            <w:tcBorders>
              <w:top w:val="single" w:sz="4" w:space="0" w:color="000000"/>
              <w:left w:val="single" w:sz="4" w:space="0" w:color="000000"/>
              <w:bottom w:val="single" w:sz="4" w:space="0" w:color="000000"/>
              <w:right w:val="single" w:sz="4" w:space="0" w:color="000000"/>
            </w:tcBorders>
            <w:vAlign w:val="center"/>
          </w:tcPr>
          <w:p w14:paraId="53F43F26"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5C27893E"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73C8F3B3" w14:textId="77777777" w:rsidR="00CD4D8B" w:rsidRDefault="00CD4D8B">
            <w:pPr>
              <w:pStyle w:val="Contedodatabela"/>
              <w:jc w:val="right"/>
              <w:rPr>
                <w:lang w:eastAsia="en-US"/>
              </w:rPr>
            </w:pPr>
            <w:r>
              <w:rPr>
                <w:lang w:eastAsia="en-US"/>
              </w:rPr>
              <w:t>0.00</w:t>
            </w:r>
          </w:p>
        </w:tc>
      </w:tr>
      <w:tr w:rsidR="006D63D7" w14:paraId="5B7DBBD4"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23584CD" w14:textId="77777777" w:rsidR="00CD4D8B" w:rsidRDefault="00CD4D8B">
            <w:pPr>
              <w:pStyle w:val="Contedodatabela"/>
              <w:jc w:val="center"/>
              <w:rPr>
                <w:lang w:eastAsia="en-US"/>
              </w:rPr>
            </w:pPr>
            <w:r>
              <w:rPr>
                <w:lang w:eastAsia="en-US"/>
              </w:rPr>
              <w:t>Adicional (G2)</w:t>
            </w:r>
          </w:p>
        </w:tc>
        <w:tc>
          <w:tcPr>
            <w:tcW w:w="837" w:type="dxa"/>
            <w:tcBorders>
              <w:top w:val="single" w:sz="4" w:space="0" w:color="000000"/>
              <w:left w:val="single" w:sz="4" w:space="0" w:color="000000"/>
              <w:bottom w:val="single" w:sz="4" w:space="0" w:color="000000"/>
              <w:right w:val="single" w:sz="4" w:space="0" w:color="000000"/>
            </w:tcBorders>
            <w:vAlign w:val="center"/>
          </w:tcPr>
          <w:p w14:paraId="0A34AE7A" w14:textId="77777777" w:rsidR="00CD4D8B" w:rsidRDefault="00CD4D8B">
            <w:pPr>
              <w:pStyle w:val="Contedodatabela"/>
              <w:jc w:val="right"/>
              <w:rPr>
                <w:lang w:eastAsia="en-US"/>
              </w:rPr>
            </w:pPr>
            <w:r>
              <w:rPr>
                <w:lang w:eastAsia="en-US"/>
              </w:rPr>
              <w:t>0.15</w:t>
            </w:r>
          </w:p>
        </w:tc>
        <w:tc>
          <w:tcPr>
            <w:tcW w:w="1053" w:type="dxa"/>
            <w:tcBorders>
              <w:top w:val="single" w:sz="4" w:space="0" w:color="000000"/>
              <w:left w:val="single" w:sz="4" w:space="0" w:color="000000"/>
              <w:bottom w:val="single" w:sz="4" w:space="0" w:color="000000"/>
              <w:right w:val="single" w:sz="4" w:space="0" w:color="000000"/>
            </w:tcBorders>
            <w:vAlign w:val="center"/>
          </w:tcPr>
          <w:p w14:paraId="2216377E" w14:textId="77777777" w:rsidR="00CD4D8B" w:rsidRDefault="00CD4D8B">
            <w:pPr>
              <w:pStyle w:val="Contedodatabela"/>
              <w:jc w:val="right"/>
              <w:rPr>
                <w:lang w:eastAsia="en-US"/>
              </w:rPr>
            </w:pPr>
            <w:r>
              <w:rPr>
                <w:lang w:eastAsia="en-US"/>
              </w:rPr>
              <w:t>1.34</w:t>
            </w:r>
          </w:p>
        </w:tc>
        <w:tc>
          <w:tcPr>
            <w:tcW w:w="1053" w:type="dxa"/>
            <w:tcBorders>
              <w:top w:val="single" w:sz="4" w:space="0" w:color="000000"/>
              <w:left w:val="single" w:sz="4" w:space="0" w:color="000000"/>
              <w:bottom w:val="single" w:sz="4" w:space="0" w:color="000000"/>
              <w:right w:val="single" w:sz="4" w:space="0" w:color="000000"/>
            </w:tcBorders>
            <w:vAlign w:val="center"/>
          </w:tcPr>
          <w:p w14:paraId="495BA6F4" w14:textId="77777777" w:rsidR="00CD4D8B" w:rsidRDefault="00CD4D8B">
            <w:pPr>
              <w:pStyle w:val="Contedodatabela"/>
              <w:jc w:val="right"/>
              <w:rPr>
                <w:lang w:eastAsia="en-US"/>
              </w:rPr>
            </w:pPr>
            <w:r>
              <w:rPr>
                <w:lang w:eastAsia="en-US"/>
              </w:rPr>
              <w:t>1.34</w:t>
            </w:r>
          </w:p>
        </w:tc>
        <w:tc>
          <w:tcPr>
            <w:tcW w:w="837" w:type="dxa"/>
            <w:tcBorders>
              <w:top w:val="single" w:sz="4" w:space="0" w:color="000000"/>
              <w:left w:val="single" w:sz="4" w:space="0" w:color="000000"/>
              <w:bottom w:val="single" w:sz="4" w:space="0" w:color="000000"/>
              <w:right w:val="single" w:sz="4" w:space="0" w:color="000000"/>
            </w:tcBorders>
            <w:vAlign w:val="center"/>
          </w:tcPr>
          <w:p w14:paraId="5C20B1BC"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6D4F63F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9BBFA4B" w14:textId="77777777" w:rsidR="00CD4D8B" w:rsidRDefault="00CD4D8B">
            <w:pPr>
              <w:pStyle w:val="Contedodatabela"/>
              <w:jc w:val="right"/>
              <w:rPr>
                <w:lang w:eastAsia="en-US"/>
              </w:rPr>
            </w:pPr>
            <w:r>
              <w:rPr>
                <w:lang w:eastAsia="en-US"/>
              </w:rPr>
              <w:t>0.00</w:t>
            </w:r>
          </w:p>
        </w:tc>
      </w:tr>
      <w:tr w:rsidR="006D63D7" w14:paraId="627D74D4"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19B90C8" w14:textId="77777777" w:rsidR="00CD4D8B" w:rsidRDefault="00CD4D8B">
            <w:pPr>
              <w:pStyle w:val="Contedodatabela"/>
              <w:jc w:val="center"/>
              <w:rPr>
                <w:lang w:eastAsia="en-US"/>
              </w:rPr>
            </w:pPr>
            <w:r>
              <w:rPr>
                <w:lang w:eastAsia="en-US"/>
              </w:rPr>
              <w:t>Solo (S)</w:t>
            </w:r>
          </w:p>
        </w:tc>
        <w:tc>
          <w:tcPr>
            <w:tcW w:w="837" w:type="dxa"/>
            <w:tcBorders>
              <w:top w:val="single" w:sz="4" w:space="0" w:color="000000"/>
              <w:left w:val="single" w:sz="4" w:space="0" w:color="000000"/>
              <w:bottom w:val="single" w:sz="4" w:space="0" w:color="000000"/>
              <w:right w:val="single" w:sz="4" w:space="0" w:color="000000"/>
            </w:tcBorders>
            <w:vAlign w:val="center"/>
          </w:tcPr>
          <w:p w14:paraId="480DF73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AD0BE8F"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52B5C41"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B7ED718"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C0E976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6D207AE" w14:textId="77777777" w:rsidR="00CD4D8B" w:rsidRDefault="00CD4D8B">
            <w:pPr>
              <w:pStyle w:val="Contedodatabela"/>
              <w:jc w:val="right"/>
              <w:rPr>
                <w:lang w:eastAsia="en-US"/>
              </w:rPr>
            </w:pPr>
            <w:r>
              <w:rPr>
                <w:lang w:eastAsia="en-US"/>
              </w:rPr>
              <w:t>0.00</w:t>
            </w:r>
          </w:p>
        </w:tc>
      </w:tr>
      <w:tr w:rsidR="006D63D7" w14:paraId="670DC972"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1F7C1F6" w14:textId="77777777" w:rsidR="00CD4D8B" w:rsidRDefault="00CD4D8B">
            <w:pPr>
              <w:pStyle w:val="Contedodatabela"/>
              <w:jc w:val="center"/>
              <w:rPr>
                <w:lang w:eastAsia="en-US"/>
              </w:rPr>
            </w:pPr>
            <w:r>
              <w:rPr>
                <w:lang w:eastAsia="en-US"/>
              </w:rPr>
              <w:t>Acidental (Q)</w:t>
            </w:r>
          </w:p>
        </w:tc>
        <w:tc>
          <w:tcPr>
            <w:tcW w:w="837" w:type="dxa"/>
            <w:tcBorders>
              <w:top w:val="single" w:sz="4" w:space="0" w:color="000000"/>
              <w:left w:val="single" w:sz="4" w:space="0" w:color="000000"/>
              <w:bottom w:val="single" w:sz="4" w:space="0" w:color="000000"/>
              <w:right w:val="single" w:sz="4" w:space="0" w:color="000000"/>
            </w:tcBorders>
            <w:vAlign w:val="center"/>
          </w:tcPr>
          <w:p w14:paraId="18D89EC9" w14:textId="77777777" w:rsidR="00CD4D8B" w:rsidRDefault="00CD4D8B">
            <w:pPr>
              <w:pStyle w:val="Contedodatabela"/>
              <w:jc w:val="right"/>
              <w:rPr>
                <w:lang w:eastAsia="en-US"/>
              </w:rPr>
            </w:pPr>
            <w:r>
              <w:rPr>
                <w:lang w:eastAsia="en-US"/>
              </w:rPr>
              <w:t>4.90</w:t>
            </w:r>
          </w:p>
        </w:tc>
        <w:tc>
          <w:tcPr>
            <w:tcW w:w="1053" w:type="dxa"/>
            <w:tcBorders>
              <w:top w:val="single" w:sz="4" w:space="0" w:color="000000"/>
              <w:left w:val="single" w:sz="4" w:space="0" w:color="000000"/>
              <w:bottom w:val="single" w:sz="4" w:space="0" w:color="000000"/>
              <w:right w:val="single" w:sz="4" w:space="0" w:color="000000"/>
            </w:tcBorders>
            <w:vAlign w:val="center"/>
          </w:tcPr>
          <w:p w14:paraId="49504323" w14:textId="77777777" w:rsidR="00CD4D8B" w:rsidRDefault="00CD4D8B">
            <w:pPr>
              <w:pStyle w:val="Contedodatabela"/>
              <w:jc w:val="right"/>
              <w:rPr>
                <w:lang w:eastAsia="en-US"/>
              </w:rPr>
            </w:pPr>
            <w:r>
              <w:rPr>
                <w:lang w:eastAsia="en-US"/>
              </w:rPr>
              <w:t>43.50</w:t>
            </w:r>
          </w:p>
        </w:tc>
        <w:tc>
          <w:tcPr>
            <w:tcW w:w="1053" w:type="dxa"/>
            <w:tcBorders>
              <w:top w:val="single" w:sz="4" w:space="0" w:color="000000"/>
              <w:left w:val="single" w:sz="4" w:space="0" w:color="000000"/>
              <w:bottom w:val="single" w:sz="4" w:space="0" w:color="000000"/>
              <w:right w:val="single" w:sz="4" w:space="0" w:color="000000"/>
            </w:tcBorders>
            <w:vAlign w:val="center"/>
          </w:tcPr>
          <w:p w14:paraId="272C7673" w14:textId="77777777" w:rsidR="00CD4D8B" w:rsidRDefault="00CD4D8B">
            <w:pPr>
              <w:pStyle w:val="Contedodatabela"/>
              <w:jc w:val="right"/>
              <w:rPr>
                <w:lang w:eastAsia="en-US"/>
              </w:rPr>
            </w:pPr>
            <w:r>
              <w:rPr>
                <w:lang w:eastAsia="en-US"/>
              </w:rPr>
              <w:t>43.50</w:t>
            </w:r>
          </w:p>
        </w:tc>
        <w:tc>
          <w:tcPr>
            <w:tcW w:w="837" w:type="dxa"/>
            <w:tcBorders>
              <w:top w:val="single" w:sz="4" w:space="0" w:color="000000"/>
              <w:left w:val="single" w:sz="4" w:space="0" w:color="000000"/>
              <w:bottom w:val="single" w:sz="4" w:space="0" w:color="000000"/>
              <w:right w:val="single" w:sz="4" w:space="0" w:color="000000"/>
            </w:tcBorders>
            <w:vAlign w:val="center"/>
          </w:tcPr>
          <w:p w14:paraId="6FC8E05B" w14:textId="77777777" w:rsidR="00CD4D8B" w:rsidRDefault="00CD4D8B">
            <w:pPr>
              <w:pStyle w:val="Contedodatabela"/>
              <w:jc w:val="right"/>
              <w:rPr>
                <w:lang w:eastAsia="en-US"/>
              </w:rPr>
            </w:pPr>
            <w:r>
              <w:rPr>
                <w:lang w:eastAsia="en-US"/>
              </w:rPr>
              <w:t>0.07</w:t>
            </w:r>
          </w:p>
        </w:tc>
        <w:tc>
          <w:tcPr>
            <w:tcW w:w="837" w:type="dxa"/>
            <w:tcBorders>
              <w:top w:val="single" w:sz="4" w:space="0" w:color="000000"/>
              <w:left w:val="single" w:sz="4" w:space="0" w:color="000000"/>
              <w:bottom w:val="single" w:sz="4" w:space="0" w:color="000000"/>
              <w:right w:val="single" w:sz="4" w:space="0" w:color="000000"/>
            </w:tcBorders>
            <w:vAlign w:val="center"/>
          </w:tcPr>
          <w:p w14:paraId="08540750" w14:textId="77777777" w:rsidR="00CD4D8B" w:rsidRDefault="00CD4D8B">
            <w:pPr>
              <w:pStyle w:val="Contedodatabela"/>
              <w:jc w:val="right"/>
              <w:rPr>
                <w:lang w:eastAsia="en-US"/>
              </w:rPr>
            </w:pPr>
            <w:r>
              <w:rPr>
                <w:lang w:eastAsia="en-US"/>
              </w:rPr>
              <w:t>-0.07</w:t>
            </w:r>
          </w:p>
        </w:tc>
        <w:tc>
          <w:tcPr>
            <w:tcW w:w="1053" w:type="dxa"/>
            <w:tcBorders>
              <w:top w:val="single" w:sz="4" w:space="0" w:color="000000"/>
              <w:left w:val="single" w:sz="4" w:space="0" w:color="000000"/>
              <w:bottom w:val="single" w:sz="4" w:space="0" w:color="000000"/>
              <w:right w:val="single" w:sz="4" w:space="0" w:color="000000"/>
            </w:tcBorders>
            <w:vAlign w:val="center"/>
          </w:tcPr>
          <w:p w14:paraId="1AA92C1B" w14:textId="77777777" w:rsidR="00CD4D8B" w:rsidRDefault="00CD4D8B">
            <w:pPr>
              <w:pStyle w:val="Contedodatabela"/>
              <w:jc w:val="right"/>
              <w:rPr>
                <w:lang w:eastAsia="en-US"/>
              </w:rPr>
            </w:pPr>
            <w:r>
              <w:rPr>
                <w:lang w:eastAsia="en-US"/>
              </w:rPr>
              <w:t>0.00</w:t>
            </w:r>
          </w:p>
        </w:tc>
      </w:tr>
      <w:tr w:rsidR="006D63D7" w14:paraId="4A4AA47E"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6F5F8C0" w14:textId="77777777" w:rsidR="00CD4D8B" w:rsidRDefault="00CD4D8B">
            <w:pPr>
              <w:pStyle w:val="Contedodatabela"/>
              <w:jc w:val="center"/>
              <w:rPr>
                <w:lang w:eastAsia="en-US"/>
              </w:rPr>
            </w:pPr>
            <w:r>
              <w:rPr>
                <w:lang w:eastAsia="en-US"/>
              </w:rPr>
              <w:t>Água (A)</w:t>
            </w:r>
          </w:p>
        </w:tc>
        <w:tc>
          <w:tcPr>
            <w:tcW w:w="837" w:type="dxa"/>
            <w:tcBorders>
              <w:top w:val="single" w:sz="4" w:space="0" w:color="000000"/>
              <w:left w:val="single" w:sz="4" w:space="0" w:color="000000"/>
              <w:bottom w:val="single" w:sz="4" w:space="0" w:color="000000"/>
              <w:right w:val="single" w:sz="4" w:space="0" w:color="000000"/>
            </w:tcBorders>
            <w:vAlign w:val="center"/>
          </w:tcPr>
          <w:p w14:paraId="7554AB8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C452259"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343951D"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2BC38C7"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9DAE97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E3B0C10" w14:textId="77777777" w:rsidR="00CD4D8B" w:rsidRDefault="00CD4D8B">
            <w:pPr>
              <w:pStyle w:val="Contedodatabela"/>
              <w:jc w:val="right"/>
              <w:rPr>
                <w:lang w:eastAsia="en-US"/>
              </w:rPr>
            </w:pPr>
            <w:r>
              <w:rPr>
                <w:lang w:eastAsia="en-US"/>
              </w:rPr>
              <w:t>0.00</w:t>
            </w:r>
          </w:p>
        </w:tc>
      </w:tr>
      <w:tr w:rsidR="006D63D7" w14:paraId="386E39B4"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C955815" w14:textId="77777777" w:rsidR="00CD4D8B" w:rsidRDefault="00CD4D8B">
            <w:pPr>
              <w:pStyle w:val="Contedodatabela"/>
              <w:jc w:val="center"/>
              <w:rPr>
                <w:lang w:eastAsia="en-US"/>
              </w:rPr>
            </w:pPr>
            <w:r>
              <w:rPr>
                <w:lang w:eastAsia="en-US"/>
              </w:rPr>
              <w:t>Vento X+ (V1)</w:t>
            </w:r>
          </w:p>
        </w:tc>
        <w:tc>
          <w:tcPr>
            <w:tcW w:w="837" w:type="dxa"/>
            <w:tcBorders>
              <w:top w:val="single" w:sz="4" w:space="0" w:color="000000"/>
              <w:left w:val="single" w:sz="4" w:space="0" w:color="000000"/>
              <w:bottom w:val="single" w:sz="4" w:space="0" w:color="000000"/>
              <w:right w:val="single" w:sz="4" w:space="0" w:color="000000"/>
            </w:tcBorders>
            <w:vAlign w:val="center"/>
          </w:tcPr>
          <w:p w14:paraId="7860DD1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70EB5CA"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A60D8BB"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0674951"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1574519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A69D071" w14:textId="77777777" w:rsidR="00CD4D8B" w:rsidRDefault="00CD4D8B">
            <w:pPr>
              <w:pStyle w:val="Contedodatabela"/>
              <w:jc w:val="right"/>
              <w:rPr>
                <w:lang w:eastAsia="en-US"/>
              </w:rPr>
            </w:pPr>
            <w:r>
              <w:rPr>
                <w:lang w:eastAsia="en-US"/>
              </w:rPr>
              <w:t>0.00</w:t>
            </w:r>
          </w:p>
        </w:tc>
      </w:tr>
      <w:tr w:rsidR="006D63D7" w14:paraId="3038D797"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7A87259" w14:textId="77777777" w:rsidR="00CD4D8B" w:rsidRDefault="00CD4D8B">
            <w:pPr>
              <w:pStyle w:val="Contedodatabela"/>
              <w:jc w:val="center"/>
              <w:rPr>
                <w:lang w:eastAsia="en-US"/>
              </w:rPr>
            </w:pPr>
            <w:r>
              <w:rPr>
                <w:lang w:eastAsia="en-US"/>
              </w:rPr>
              <w:t>Vento X- (V2)</w:t>
            </w:r>
          </w:p>
        </w:tc>
        <w:tc>
          <w:tcPr>
            <w:tcW w:w="837" w:type="dxa"/>
            <w:tcBorders>
              <w:top w:val="single" w:sz="4" w:space="0" w:color="000000"/>
              <w:left w:val="single" w:sz="4" w:space="0" w:color="000000"/>
              <w:bottom w:val="single" w:sz="4" w:space="0" w:color="000000"/>
              <w:right w:val="single" w:sz="4" w:space="0" w:color="000000"/>
            </w:tcBorders>
            <w:vAlign w:val="center"/>
          </w:tcPr>
          <w:p w14:paraId="1437B6DF"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86F4A4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081414A"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19B26FE7"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6D7BB759"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E35C7A5" w14:textId="77777777" w:rsidR="00CD4D8B" w:rsidRDefault="00CD4D8B">
            <w:pPr>
              <w:pStyle w:val="Contedodatabela"/>
              <w:jc w:val="right"/>
              <w:rPr>
                <w:lang w:eastAsia="en-US"/>
              </w:rPr>
            </w:pPr>
            <w:r>
              <w:rPr>
                <w:lang w:eastAsia="en-US"/>
              </w:rPr>
              <w:t>0.00</w:t>
            </w:r>
          </w:p>
        </w:tc>
      </w:tr>
      <w:tr w:rsidR="006D63D7" w14:paraId="49C5C3D1"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FB37CBF" w14:textId="77777777" w:rsidR="00CD4D8B" w:rsidRDefault="00CD4D8B">
            <w:pPr>
              <w:pStyle w:val="Contedodatabela"/>
              <w:jc w:val="center"/>
              <w:rPr>
                <w:lang w:eastAsia="en-US"/>
              </w:rPr>
            </w:pPr>
            <w:r>
              <w:rPr>
                <w:lang w:eastAsia="en-US"/>
              </w:rPr>
              <w:t>Vento Y+ (V3)</w:t>
            </w:r>
          </w:p>
        </w:tc>
        <w:tc>
          <w:tcPr>
            <w:tcW w:w="837" w:type="dxa"/>
            <w:tcBorders>
              <w:top w:val="single" w:sz="4" w:space="0" w:color="000000"/>
              <w:left w:val="single" w:sz="4" w:space="0" w:color="000000"/>
              <w:bottom w:val="single" w:sz="4" w:space="0" w:color="000000"/>
              <w:right w:val="single" w:sz="4" w:space="0" w:color="000000"/>
            </w:tcBorders>
            <w:vAlign w:val="center"/>
          </w:tcPr>
          <w:p w14:paraId="73C56A6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78FC20A"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113E48E"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333FD37"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C861AD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0FBFBD17" w14:textId="77777777" w:rsidR="00CD4D8B" w:rsidRDefault="00CD4D8B">
            <w:pPr>
              <w:pStyle w:val="Contedodatabela"/>
              <w:jc w:val="right"/>
              <w:rPr>
                <w:lang w:eastAsia="en-US"/>
              </w:rPr>
            </w:pPr>
            <w:r>
              <w:rPr>
                <w:lang w:eastAsia="en-US"/>
              </w:rPr>
              <w:t>0.00</w:t>
            </w:r>
          </w:p>
        </w:tc>
      </w:tr>
      <w:tr w:rsidR="006D63D7" w14:paraId="764B7377"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2F60610" w14:textId="77777777" w:rsidR="00CD4D8B" w:rsidRDefault="00CD4D8B">
            <w:pPr>
              <w:pStyle w:val="Contedodatabela"/>
              <w:jc w:val="center"/>
              <w:rPr>
                <w:lang w:eastAsia="en-US"/>
              </w:rPr>
            </w:pPr>
            <w:r>
              <w:rPr>
                <w:lang w:eastAsia="en-US"/>
              </w:rPr>
              <w:t>Vento Y- (V4)</w:t>
            </w:r>
          </w:p>
        </w:tc>
        <w:tc>
          <w:tcPr>
            <w:tcW w:w="837" w:type="dxa"/>
            <w:tcBorders>
              <w:top w:val="single" w:sz="4" w:space="0" w:color="000000"/>
              <w:left w:val="single" w:sz="4" w:space="0" w:color="000000"/>
              <w:bottom w:val="single" w:sz="4" w:space="0" w:color="000000"/>
              <w:right w:val="single" w:sz="4" w:space="0" w:color="000000"/>
            </w:tcBorders>
            <w:vAlign w:val="center"/>
          </w:tcPr>
          <w:p w14:paraId="7353652F"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15D9FF4"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FCE326C"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47150D3"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A365E3C"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2C9E462" w14:textId="77777777" w:rsidR="00CD4D8B" w:rsidRDefault="00CD4D8B">
            <w:pPr>
              <w:pStyle w:val="Contedodatabela"/>
              <w:jc w:val="right"/>
              <w:rPr>
                <w:lang w:eastAsia="en-US"/>
              </w:rPr>
            </w:pPr>
            <w:r>
              <w:rPr>
                <w:lang w:eastAsia="en-US"/>
              </w:rPr>
              <w:t>0.00</w:t>
            </w:r>
          </w:p>
        </w:tc>
      </w:tr>
      <w:tr w:rsidR="006D63D7" w14:paraId="1D8277C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799A3B3" w14:textId="77777777" w:rsidR="00CD4D8B" w:rsidRDefault="00CD4D8B">
            <w:pPr>
              <w:pStyle w:val="Contedodatabela"/>
              <w:jc w:val="center"/>
              <w:rPr>
                <w:lang w:eastAsia="en-US"/>
              </w:rPr>
            </w:pPr>
            <w:r>
              <w:rPr>
                <w:lang w:eastAsia="en-US"/>
              </w:rPr>
              <w:t>Desaprumo X+ (D1)</w:t>
            </w:r>
          </w:p>
        </w:tc>
        <w:tc>
          <w:tcPr>
            <w:tcW w:w="837" w:type="dxa"/>
            <w:tcBorders>
              <w:top w:val="single" w:sz="4" w:space="0" w:color="000000"/>
              <w:left w:val="single" w:sz="4" w:space="0" w:color="000000"/>
              <w:bottom w:val="single" w:sz="4" w:space="0" w:color="000000"/>
              <w:right w:val="single" w:sz="4" w:space="0" w:color="000000"/>
            </w:tcBorders>
            <w:vAlign w:val="center"/>
          </w:tcPr>
          <w:p w14:paraId="6C29F373"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206D726C"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21CB6597" w14:textId="77777777" w:rsidR="00CD4D8B" w:rsidRDefault="00CD4D8B">
            <w:pPr>
              <w:pStyle w:val="Contedodatabela"/>
              <w:jc w:val="right"/>
              <w:rPr>
                <w:lang w:eastAsia="en-US"/>
              </w:rPr>
            </w:pPr>
            <w:r>
              <w:rPr>
                <w:lang w:eastAsia="en-US"/>
              </w:rPr>
              <w:t>21.44</w:t>
            </w:r>
          </w:p>
        </w:tc>
        <w:tc>
          <w:tcPr>
            <w:tcW w:w="837" w:type="dxa"/>
            <w:tcBorders>
              <w:top w:val="single" w:sz="4" w:space="0" w:color="000000"/>
              <w:left w:val="single" w:sz="4" w:space="0" w:color="000000"/>
              <w:bottom w:val="single" w:sz="4" w:space="0" w:color="000000"/>
              <w:right w:val="single" w:sz="4" w:space="0" w:color="000000"/>
            </w:tcBorders>
            <w:vAlign w:val="center"/>
          </w:tcPr>
          <w:p w14:paraId="130508DB" w14:textId="77777777" w:rsidR="00CD4D8B" w:rsidRDefault="00CD4D8B">
            <w:pPr>
              <w:pStyle w:val="Contedodatabela"/>
              <w:jc w:val="right"/>
              <w:rPr>
                <w:lang w:eastAsia="en-US"/>
              </w:rPr>
            </w:pPr>
            <w:r>
              <w:rPr>
                <w:lang w:eastAsia="en-US"/>
              </w:rPr>
              <w:t>0.02</w:t>
            </w:r>
          </w:p>
        </w:tc>
        <w:tc>
          <w:tcPr>
            <w:tcW w:w="837" w:type="dxa"/>
            <w:tcBorders>
              <w:top w:val="single" w:sz="4" w:space="0" w:color="000000"/>
              <w:left w:val="single" w:sz="4" w:space="0" w:color="000000"/>
              <w:bottom w:val="single" w:sz="4" w:space="0" w:color="000000"/>
              <w:right w:val="single" w:sz="4" w:space="0" w:color="000000"/>
            </w:tcBorders>
            <w:vAlign w:val="center"/>
          </w:tcPr>
          <w:p w14:paraId="43317979"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C0DEE79" w14:textId="77777777" w:rsidR="00CD4D8B" w:rsidRDefault="00CD4D8B">
            <w:pPr>
              <w:pStyle w:val="Contedodatabela"/>
              <w:jc w:val="right"/>
              <w:rPr>
                <w:lang w:eastAsia="en-US"/>
              </w:rPr>
            </w:pPr>
            <w:r>
              <w:rPr>
                <w:lang w:eastAsia="en-US"/>
              </w:rPr>
              <w:t>0.00</w:t>
            </w:r>
          </w:p>
        </w:tc>
      </w:tr>
      <w:tr w:rsidR="006D63D7" w14:paraId="6E0C458C"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13A6670" w14:textId="77777777" w:rsidR="00CD4D8B" w:rsidRDefault="00CD4D8B">
            <w:pPr>
              <w:pStyle w:val="Contedodatabela"/>
              <w:jc w:val="center"/>
              <w:rPr>
                <w:lang w:eastAsia="en-US"/>
              </w:rPr>
            </w:pPr>
            <w:r>
              <w:rPr>
                <w:lang w:eastAsia="en-US"/>
              </w:rPr>
              <w:t>Desaprumo X- (D2)</w:t>
            </w:r>
          </w:p>
        </w:tc>
        <w:tc>
          <w:tcPr>
            <w:tcW w:w="837" w:type="dxa"/>
            <w:tcBorders>
              <w:top w:val="single" w:sz="4" w:space="0" w:color="000000"/>
              <w:left w:val="single" w:sz="4" w:space="0" w:color="000000"/>
              <w:bottom w:val="single" w:sz="4" w:space="0" w:color="000000"/>
              <w:right w:val="single" w:sz="4" w:space="0" w:color="000000"/>
            </w:tcBorders>
            <w:vAlign w:val="center"/>
          </w:tcPr>
          <w:p w14:paraId="2878994D"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359DE4CF"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055F97C5" w14:textId="77777777" w:rsidR="00CD4D8B" w:rsidRDefault="00CD4D8B">
            <w:pPr>
              <w:pStyle w:val="Contedodatabela"/>
              <w:jc w:val="right"/>
              <w:rPr>
                <w:lang w:eastAsia="en-US"/>
              </w:rPr>
            </w:pPr>
            <w:r>
              <w:rPr>
                <w:lang w:eastAsia="en-US"/>
              </w:rPr>
              <w:t>-21.44</w:t>
            </w:r>
          </w:p>
        </w:tc>
        <w:tc>
          <w:tcPr>
            <w:tcW w:w="837" w:type="dxa"/>
            <w:tcBorders>
              <w:top w:val="single" w:sz="4" w:space="0" w:color="000000"/>
              <w:left w:val="single" w:sz="4" w:space="0" w:color="000000"/>
              <w:bottom w:val="single" w:sz="4" w:space="0" w:color="000000"/>
              <w:right w:val="single" w:sz="4" w:space="0" w:color="000000"/>
            </w:tcBorders>
            <w:vAlign w:val="center"/>
          </w:tcPr>
          <w:p w14:paraId="3F4E0761" w14:textId="77777777" w:rsidR="00CD4D8B" w:rsidRDefault="00CD4D8B">
            <w:pPr>
              <w:pStyle w:val="Contedodatabela"/>
              <w:jc w:val="right"/>
              <w:rPr>
                <w:lang w:eastAsia="en-US"/>
              </w:rPr>
            </w:pPr>
            <w:r>
              <w:rPr>
                <w:lang w:eastAsia="en-US"/>
              </w:rPr>
              <w:t>-0.02</w:t>
            </w:r>
          </w:p>
        </w:tc>
        <w:tc>
          <w:tcPr>
            <w:tcW w:w="837" w:type="dxa"/>
            <w:tcBorders>
              <w:top w:val="single" w:sz="4" w:space="0" w:color="000000"/>
              <w:left w:val="single" w:sz="4" w:space="0" w:color="000000"/>
              <w:bottom w:val="single" w:sz="4" w:space="0" w:color="000000"/>
              <w:right w:val="single" w:sz="4" w:space="0" w:color="000000"/>
            </w:tcBorders>
            <w:vAlign w:val="center"/>
          </w:tcPr>
          <w:p w14:paraId="2F7DF18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0DA780FE" w14:textId="77777777" w:rsidR="00CD4D8B" w:rsidRDefault="00CD4D8B">
            <w:pPr>
              <w:pStyle w:val="Contedodatabela"/>
              <w:jc w:val="right"/>
              <w:rPr>
                <w:lang w:eastAsia="en-US"/>
              </w:rPr>
            </w:pPr>
            <w:r>
              <w:rPr>
                <w:lang w:eastAsia="en-US"/>
              </w:rPr>
              <w:t>0.00</w:t>
            </w:r>
          </w:p>
        </w:tc>
      </w:tr>
      <w:tr w:rsidR="006D63D7" w14:paraId="16CC1A5F"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7D4EB51" w14:textId="77777777" w:rsidR="00CD4D8B" w:rsidRDefault="00CD4D8B">
            <w:pPr>
              <w:pStyle w:val="Contedodatabela"/>
              <w:jc w:val="center"/>
              <w:rPr>
                <w:lang w:eastAsia="en-US"/>
              </w:rPr>
            </w:pPr>
            <w:r>
              <w:rPr>
                <w:lang w:eastAsia="en-US"/>
              </w:rPr>
              <w:t>Desaprumo Y+ (D3)</w:t>
            </w:r>
          </w:p>
        </w:tc>
        <w:tc>
          <w:tcPr>
            <w:tcW w:w="837" w:type="dxa"/>
            <w:tcBorders>
              <w:top w:val="single" w:sz="4" w:space="0" w:color="000000"/>
              <w:left w:val="single" w:sz="4" w:space="0" w:color="000000"/>
              <w:bottom w:val="single" w:sz="4" w:space="0" w:color="000000"/>
              <w:right w:val="single" w:sz="4" w:space="0" w:color="000000"/>
            </w:tcBorders>
            <w:vAlign w:val="center"/>
          </w:tcPr>
          <w:p w14:paraId="6E546C26"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37C5D2F5" w14:textId="77777777" w:rsidR="00CD4D8B" w:rsidRDefault="00CD4D8B">
            <w:pPr>
              <w:pStyle w:val="Contedodatabela"/>
              <w:jc w:val="right"/>
              <w:rPr>
                <w:lang w:eastAsia="en-US"/>
              </w:rPr>
            </w:pPr>
            <w:r>
              <w:rPr>
                <w:lang w:eastAsia="en-US"/>
              </w:rPr>
              <w:t>-21.44</w:t>
            </w:r>
          </w:p>
        </w:tc>
        <w:tc>
          <w:tcPr>
            <w:tcW w:w="1053" w:type="dxa"/>
            <w:tcBorders>
              <w:top w:val="single" w:sz="4" w:space="0" w:color="000000"/>
              <w:left w:val="single" w:sz="4" w:space="0" w:color="000000"/>
              <w:bottom w:val="single" w:sz="4" w:space="0" w:color="000000"/>
              <w:right w:val="single" w:sz="4" w:space="0" w:color="000000"/>
            </w:tcBorders>
            <w:vAlign w:val="center"/>
          </w:tcPr>
          <w:p w14:paraId="3B3AE33C"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5D2C53A8"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8922C3A" w14:textId="77777777" w:rsidR="00CD4D8B" w:rsidRDefault="00CD4D8B">
            <w:pPr>
              <w:pStyle w:val="Contedodatabela"/>
              <w:jc w:val="right"/>
              <w:rPr>
                <w:lang w:eastAsia="en-US"/>
              </w:rPr>
            </w:pPr>
            <w:r>
              <w:rPr>
                <w:lang w:eastAsia="en-US"/>
              </w:rPr>
              <w:t>0.02</w:t>
            </w:r>
          </w:p>
        </w:tc>
        <w:tc>
          <w:tcPr>
            <w:tcW w:w="1053" w:type="dxa"/>
            <w:tcBorders>
              <w:top w:val="single" w:sz="4" w:space="0" w:color="000000"/>
              <w:left w:val="single" w:sz="4" w:space="0" w:color="000000"/>
              <w:bottom w:val="single" w:sz="4" w:space="0" w:color="000000"/>
              <w:right w:val="single" w:sz="4" w:space="0" w:color="000000"/>
            </w:tcBorders>
            <w:vAlign w:val="center"/>
          </w:tcPr>
          <w:p w14:paraId="6AB75887" w14:textId="77777777" w:rsidR="00CD4D8B" w:rsidRDefault="00CD4D8B">
            <w:pPr>
              <w:pStyle w:val="Contedodatabela"/>
              <w:jc w:val="right"/>
              <w:rPr>
                <w:lang w:eastAsia="en-US"/>
              </w:rPr>
            </w:pPr>
            <w:r>
              <w:rPr>
                <w:lang w:eastAsia="en-US"/>
              </w:rPr>
              <w:t>0.00</w:t>
            </w:r>
          </w:p>
        </w:tc>
      </w:tr>
      <w:tr w:rsidR="006D63D7" w14:paraId="6921222A"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F1C747F" w14:textId="77777777" w:rsidR="00CD4D8B" w:rsidRDefault="00CD4D8B">
            <w:pPr>
              <w:pStyle w:val="Contedodatabela"/>
              <w:jc w:val="center"/>
              <w:rPr>
                <w:lang w:eastAsia="en-US"/>
              </w:rPr>
            </w:pPr>
            <w:r>
              <w:rPr>
                <w:lang w:eastAsia="en-US"/>
              </w:rPr>
              <w:t>Desaprumo Y- (D4)</w:t>
            </w:r>
          </w:p>
        </w:tc>
        <w:tc>
          <w:tcPr>
            <w:tcW w:w="837" w:type="dxa"/>
            <w:tcBorders>
              <w:top w:val="single" w:sz="4" w:space="0" w:color="000000"/>
              <w:left w:val="single" w:sz="4" w:space="0" w:color="000000"/>
              <w:bottom w:val="single" w:sz="4" w:space="0" w:color="000000"/>
              <w:right w:val="single" w:sz="4" w:space="0" w:color="000000"/>
            </w:tcBorders>
            <w:vAlign w:val="center"/>
          </w:tcPr>
          <w:p w14:paraId="71ADF8A3"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3A287083" w14:textId="77777777" w:rsidR="00CD4D8B" w:rsidRDefault="00CD4D8B">
            <w:pPr>
              <w:pStyle w:val="Contedodatabela"/>
              <w:jc w:val="right"/>
              <w:rPr>
                <w:lang w:eastAsia="en-US"/>
              </w:rPr>
            </w:pPr>
            <w:r>
              <w:rPr>
                <w:lang w:eastAsia="en-US"/>
              </w:rPr>
              <w:t>21.44</w:t>
            </w:r>
          </w:p>
        </w:tc>
        <w:tc>
          <w:tcPr>
            <w:tcW w:w="1053" w:type="dxa"/>
            <w:tcBorders>
              <w:top w:val="single" w:sz="4" w:space="0" w:color="000000"/>
              <w:left w:val="single" w:sz="4" w:space="0" w:color="000000"/>
              <w:bottom w:val="single" w:sz="4" w:space="0" w:color="000000"/>
              <w:right w:val="single" w:sz="4" w:space="0" w:color="000000"/>
            </w:tcBorders>
            <w:vAlign w:val="center"/>
          </w:tcPr>
          <w:p w14:paraId="3C712FA0"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5D3CE564"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439061F" w14:textId="77777777" w:rsidR="00CD4D8B" w:rsidRDefault="00CD4D8B">
            <w:pPr>
              <w:pStyle w:val="Contedodatabela"/>
              <w:jc w:val="right"/>
              <w:rPr>
                <w:lang w:eastAsia="en-US"/>
              </w:rPr>
            </w:pPr>
            <w:r>
              <w:rPr>
                <w:lang w:eastAsia="en-US"/>
              </w:rPr>
              <w:t>-0.02</w:t>
            </w:r>
          </w:p>
        </w:tc>
        <w:tc>
          <w:tcPr>
            <w:tcW w:w="1053" w:type="dxa"/>
            <w:tcBorders>
              <w:top w:val="single" w:sz="4" w:space="0" w:color="000000"/>
              <w:left w:val="single" w:sz="4" w:space="0" w:color="000000"/>
              <w:bottom w:val="single" w:sz="4" w:space="0" w:color="000000"/>
              <w:right w:val="single" w:sz="4" w:space="0" w:color="000000"/>
            </w:tcBorders>
            <w:vAlign w:val="center"/>
          </w:tcPr>
          <w:p w14:paraId="1AAC901B" w14:textId="77777777" w:rsidR="00CD4D8B" w:rsidRDefault="00CD4D8B">
            <w:pPr>
              <w:pStyle w:val="Contedodatabela"/>
              <w:jc w:val="right"/>
              <w:rPr>
                <w:lang w:eastAsia="en-US"/>
              </w:rPr>
            </w:pPr>
            <w:r>
              <w:rPr>
                <w:lang w:eastAsia="en-US"/>
              </w:rPr>
              <w:t>0.00</w:t>
            </w:r>
          </w:p>
        </w:tc>
      </w:tr>
      <w:tr w:rsidR="006D63D7" w14:paraId="16DA7E98"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728949A" w14:textId="77777777" w:rsidR="00CD4D8B" w:rsidRDefault="00CD4D8B">
            <w:pPr>
              <w:pStyle w:val="Contedodatabela"/>
              <w:jc w:val="center"/>
              <w:rPr>
                <w:lang w:eastAsia="en-US"/>
              </w:rPr>
            </w:pPr>
            <w:r>
              <w:rPr>
                <w:lang w:eastAsia="en-US"/>
              </w:rPr>
              <w:t>Subpressão (AS)</w:t>
            </w:r>
          </w:p>
        </w:tc>
        <w:tc>
          <w:tcPr>
            <w:tcW w:w="837" w:type="dxa"/>
            <w:tcBorders>
              <w:top w:val="single" w:sz="4" w:space="0" w:color="000000"/>
              <w:left w:val="single" w:sz="4" w:space="0" w:color="000000"/>
              <w:bottom w:val="single" w:sz="4" w:space="0" w:color="000000"/>
              <w:right w:val="single" w:sz="4" w:space="0" w:color="000000"/>
            </w:tcBorders>
            <w:vAlign w:val="center"/>
          </w:tcPr>
          <w:p w14:paraId="2AD9AEA4"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C0D831F"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D6C2949"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9789416"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11D5DD2C"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49297E8" w14:textId="77777777" w:rsidR="00CD4D8B" w:rsidRDefault="00CD4D8B">
            <w:pPr>
              <w:pStyle w:val="Contedodatabela"/>
              <w:jc w:val="right"/>
              <w:rPr>
                <w:lang w:eastAsia="en-US"/>
              </w:rPr>
            </w:pPr>
            <w:r>
              <w:rPr>
                <w:lang w:eastAsia="en-US"/>
              </w:rPr>
              <w:t>0.00</w:t>
            </w:r>
          </w:p>
        </w:tc>
      </w:tr>
      <w:tr w:rsidR="006D63D7" w14:paraId="79887787"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737427E" w14:textId="77777777" w:rsidR="00CD4D8B" w:rsidRDefault="00CD4D8B">
            <w:pPr>
              <w:pStyle w:val="Contedodatabela"/>
              <w:jc w:val="center"/>
              <w:rPr>
                <w:lang w:eastAsia="en-US"/>
              </w:rPr>
            </w:pPr>
            <w:r>
              <w:rPr>
                <w:lang w:eastAsia="en-US"/>
              </w:rPr>
              <w:t>Temperatura 1 (T1)</w:t>
            </w:r>
          </w:p>
        </w:tc>
        <w:tc>
          <w:tcPr>
            <w:tcW w:w="837" w:type="dxa"/>
            <w:tcBorders>
              <w:top w:val="single" w:sz="4" w:space="0" w:color="000000"/>
              <w:left w:val="single" w:sz="4" w:space="0" w:color="000000"/>
              <w:bottom w:val="single" w:sz="4" w:space="0" w:color="000000"/>
              <w:right w:val="single" w:sz="4" w:space="0" w:color="000000"/>
            </w:tcBorders>
            <w:vAlign w:val="center"/>
          </w:tcPr>
          <w:p w14:paraId="7DFEBB3B"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061B002"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EAA1405"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4DCECEBF"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11DE4171"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6814D8A" w14:textId="77777777" w:rsidR="00CD4D8B" w:rsidRDefault="00CD4D8B">
            <w:pPr>
              <w:pStyle w:val="Contedodatabela"/>
              <w:jc w:val="right"/>
              <w:rPr>
                <w:lang w:eastAsia="en-US"/>
              </w:rPr>
            </w:pPr>
            <w:r>
              <w:rPr>
                <w:lang w:eastAsia="en-US"/>
              </w:rPr>
              <w:t>0.00</w:t>
            </w:r>
          </w:p>
        </w:tc>
      </w:tr>
      <w:tr w:rsidR="006D63D7" w14:paraId="098DDE80"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35E726E" w14:textId="77777777" w:rsidR="00CD4D8B" w:rsidRDefault="00CD4D8B">
            <w:pPr>
              <w:pStyle w:val="Contedodatabela"/>
              <w:jc w:val="center"/>
              <w:rPr>
                <w:lang w:eastAsia="en-US"/>
              </w:rPr>
            </w:pPr>
            <w:r>
              <w:rPr>
                <w:lang w:eastAsia="en-US"/>
              </w:rPr>
              <w:t>Temperatura 2 (T2)</w:t>
            </w:r>
          </w:p>
        </w:tc>
        <w:tc>
          <w:tcPr>
            <w:tcW w:w="837" w:type="dxa"/>
            <w:tcBorders>
              <w:top w:val="single" w:sz="4" w:space="0" w:color="000000"/>
              <w:left w:val="single" w:sz="4" w:space="0" w:color="000000"/>
              <w:bottom w:val="single" w:sz="4" w:space="0" w:color="000000"/>
              <w:right w:val="single" w:sz="4" w:space="0" w:color="000000"/>
            </w:tcBorders>
            <w:vAlign w:val="center"/>
          </w:tcPr>
          <w:p w14:paraId="5958872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445CEEA"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51FC87D"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F5B4950"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4C185D1A"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DB87C85" w14:textId="77777777" w:rsidR="00CD4D8B" w:rsidRDefault="00CD4D8B">
            <w:pPr>
              <w:pStyle w:val="Contedodatabela"/>
              <w:jc w:val="right"/>
              <w:rPr>
                <w:lang w:eastAsia="en-US"/>
              </w:rPr>
            </w:pPr>
            <w:r>
              <w:rPr>
                <w:lang w:eastAsia="en-US"/>
              </w:rPr>
              <w:t>0.00</w:t>
            </w:r>
          </w:p>
        </w:tc>
      </w:tr>
      <w:tr w:rsidR="006D63D7" w14:paraId="573AD1AE"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29D825C" w14:textId="77777777" w:rsidR="00CD4D8B" w:rsidRDefault="00CD4D8B">
            <w:pPr>
              <w:pStyle w:val="Contedodatabela"/>
              <w:jc w:val="center"/>
              <w:rPr>
                <w:lang w:eastAsia="en-US"/>
              </w:rPr>
            </w:pPr>
            <w:r>
              <w:rPr>
                <w:lang w:eastAsia="en-US"/>
              </w:rPr>
              <w:t>Retração (R)</w:t>
            </w:r>
          </w:p>
        </w:tc>
        <w:tc>
          <w:tcPr>
            <w:tcW w:w="837" w:type="dxa"/>
            <w:tcBorders>
              <w:top w:val="single" w:sz="4" w:space="0" w:color="000000"/>
              <w:left w:val="single" w:sz="4" w:space="0" w:color="000000"/>
              <w:bottom w:val="single" w:sz="4" w:space="0" w:color="000000"/>
              <w:right w:val="single" w:sz="4" w:space="0" w:color="000000"/>
            </w:tcBorders>
            <w:vAlign w:val="center"/>
          </w:tcPr>
          <w:p w14:paraId="0F9EBD32"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7CCDC5D"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92EB446"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FC6CF20"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4904D57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97E2413" w14:textId="77777777" w:rsidR="00CD4D8B" w:rsidRDefault="00CD4D8B">
            <w:pPr>
              <w:pStyle w:val="Contedodatabela"/>
              <w:jc w:val="right"/>
              <w:rPr>
                <w:lang w:eastAsia="en-US"/>
              </w:rPr>
            </w:pPr>
            <w:r>
              <w:rPr>
                <w:lang w:eastAsia="en-US"/>
              </w:rPr>
              <w:t>0.00</w:t>
            </w:r>
          </w:p>
        </w:tc>
      </w:tr>
      <w:tr w:rsidR="006D63D7" w14:paraId="60BB2066"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68AE5D1" w14:textId="77777777" w:rsidR="00CD4D8B" w:rsidRDefault="00CD4D8B">
            <w:pPr>
              <w:pStyle w:val="Contedodatabela"/>
              <w:jc w:val="center"/>
              <w:rPr>
                <w:lang w:eastAsia="en-US"/>
              </w:rPr>
            </w:pPr>
            <w:r>
              <w:rPr>
                <w:lang w:eastAsia="en-US"/>
              </w:rPr>
              <w:t>G1+G2+D1</w:t>
            </w:r>
          </w:p>
        </w:tc>
        <w:tc>
          <w:tcPr>
            <w:tcW w:w="837" w:type="dxa"/>
            <w:tcBorders>
              <w:top w:val="single" w:sz="4" w:space="0" w:color="000000"/>
              <w:left w:val="single" w:sz="4" w:space="0" w:color="000000"/>
              <w:bottom w:val="single" w:sz="4" w:space="0" w:color="000000"/>
              <w:right w:val="single" w:sz="4" w:space="0" w:color="000000"/>
            </w:tcBorders>
            <w:vAlign w:val="center"/>
          </w:tcPr>
          <w:p w14:paraId="199F4218" w14:textId="77777777" w:rsidR="00CD4D8B" w:rsidRDefault="00CD4D8B">
            <w:pPr>
              <w:pStyle w:val="Contedodatabela"/>
              <w:jc w:val="right"/>
              <w:rPr>
                <w:lang w:eastAsia="en-US"/>
              </w:rPr>
            </w:pPr>
            <w:r>
              <w:rPr>
                <w:lang w:eastAsia="en-US"/>
              </w:rPr>
              <w:t>1.08</w:t>
            </w:r>
          </w:p>
        </w:tc>
        <w:tc>
          <w:tcPr>
            <w:tcW w:w="1053" w:type="dxa"/>
            <w:tcBorders>
              <w:top w:val="single" w:sz="4" w:space="0" w:color="000000"/>
              <w:left w:val="single" w:sz="4" w:space="0" w:color="000000"/>
              <w:bottom w:val="single" w:sz="4" w:space="0" w:color="000000"/>
              <w:right w:val="single" w:sz="4" w:space="0" w:color="000000"/>
            </w:tcBorders>
            <w:vAlign w:val="center"/>
          </w:tcPr>
          <w:p w14:paraId="0DB74AEB" w14:textId="77777777" w:rsidR="00CD4D8B" w:rsidRDefault="00CD4D8B">
            <w:pPr>
              <w:pStyle w:val="Contedodatabela"/>
              <w:jc w:val="right"/>
              <w:rPr>
                <w:lang w:eastAsia="en-US"/>
              </w:rPr>
            </w:pPr>
            <w:r>
              <w:rPr>
                <w:lang w:eastAsia="en-US"/>
              </w:rPr>
              <w:t>6.74</w:t>
            </w:r>
          </w:p>
        </w:tc>
        <w:tc>
          <w:tcPr>
            <w:tcW w:w="1053" w:type="dxa"/>
            <w:tcBorders>
              <w:top w:val="single" w:sz="4" w:space="0" w:color="000000"/>
              <w:left w:val="single" w:sz="4" w:space="0" w:color="000000"/>
              <w:bottom w:val="single" w:sz="4" w:space="0" w:color="000000"/>
              <w:right w:val="single" w:sz="4" w:space="0" w:color="000000"/>
            </w:tcBorders>
            <w:vAlign w:val="center"/>
          </w:tcPr>
          <w:p w14:paraId="4BC1D5B0" w14:textId="77777777" w:rsidR="00CD4D8B" w:rsidRDefault="00CD4D8B">
            <w:pPr>
              <w:pStyle w:val="Contedodatabela"/>
              <w:jc w:val="right"/>
              <w:rPr>
                <w:lang w:eastAsia="en-US"/>
              </w:rPr>
            </w:pPr>
            <w:r>
              <w:rPr>
                <w:lang w:eastAsia="en-US"/>
              </w:rPr>
              <w:t>28.20</w:t>
            </w:r>
          </w:p>
        </w:tc>
        <w:tc>
          <w:tcPr>
            <w:tcW w:w="837" w:type="dxa"/>
            <w:tcBorders>
              <w:top w:val="single" w:sz="4" w:space="0" w:color="000000"/>
              <w:left w:val="single" w:sz="4" w:space="0" w:color="000000"/>
              <w:bottom w:val="single" w:sz="4" w:space="0" w:color="000000"/>
              <w:right w:val="single" w:sz="4" w:space="0" w:color="000000"/>
            </w:tcBorders>
            <w:vAlign w:val="center"/>
          </w:tcPr>
          <w:p w14:paraId="662FA33E" w14:textId="77777777" w:rsidR="00CD4D8B" w:rsidRDefault="00CD4D8B">
            <w:pPr>
              <w:pStyle w:val="Contedodatabela"/>
              <w:jc w:val="right"/>
              <w:rPr>
                <w:lang w:eastAsia="en-US"/>
              </w:rPr>
            </w:pPr>
            <w:r>
              <w:rPr>
                <w:lang w:eastAsia="en-US"/>
              </w:rPr>
              <w:t>0.03</w:t>
            </w:r>
          </w:p>
        </w:tc>
        <w:tc>
          <w:tcPr>
            <w:tcW w:w="837" w:type="dxa"/>
            <w:tcBorders>
              <w:top w:val="single" w:sz="4" w:space="0" w:color="000000"/>
              <w:left w:val="single" w:sz="4" w:space="0" w:color="000000"/>
              <w:bottom w:val="single" w:sz="4" w:space="0" w:color="000000"/>
              <w:right w:val="single" w:sz="4" w:space="0" w:color="000000"/>
            </w:tcBorders>
            <w:vAlign w:val="center"/>
          </w:tcPr>
          <w:p w14:paraId="4C96675A"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4107BBC4" w14:textId="77777777" w:rsidR="00CD4D8B" w:rsidRDefault="00CD4D8B">
            <w:pPr>
              <w:pStyle w:val="Contedodatabela"/>
              <w:jc w:val="right"/>
              <w:rPr>
                <w:lang w:eastAsia="en-US"/>
              </w:rPr>
            </w:pPr>
            <w:r>
              <w:rPr>
                <w:lang w:eastAsia="en-US"/>
              </w:rPr>
              <w:t>0.00</w:t>
            </w:r>
          </w:p>
        </w:tc>
      </w:tr>
      <w:tr w:rsidR="006D63D7" w14:paraId="3957ABF7"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5D6CCDD" w14:textId="77777777" w:rsidR="00CD4D8B" w:rsidRDefault="00CD4D8B">
            <w:pPr>
              <w:pStyle w:val="Contedodatabela"/>
              <w:jc w:val="center"/>
              <w:rPr>
                <w:lang w:eastAsia="en-US"/>
              </w:rPr>
            </w:pPr>
            <w:r>
              <w:rPr>
                <w:lang w:eastAsia="en-US"/>
              </w:rPr>
              <w:t>G1+G2+D2</w:t>
            </w:r>
          </w:p>
        </w:tc>
        <w:tc>
          <w:tcPr>
            <w:tcW w:w="837" w:type="dxa"/>
            <w:tcBorders>
              <w:top w:val="single" w:sz="4" w:space="0" w:color="000000"/>
              <w:left w:val="single" w:sz="4" w:space="0" w:color="000000"/>
              <w:bottom w:val="single" w:sz="4" w:space="0" w:color="000000"/>
              <w:right w:val="single" w:sz="4" w:space="0" w:color="000000"/>
            </w:tcBorders>
            <w:vAlign w:val="center"/>
          </w:tcPr>
          <w:p w14:paraId="1C7DEBAA" w14:textId="77777777" w:rsidR="00CD4D8B" w:rsidRDefault="00CD4D8B">
            <w:pPr>
              <w:pStyle w:val="Contedodatabela"/>
              <w:jc w:val="right"/>
              <w:rPr>
                <w:lang w:eastAsia="en-US"/>
              </w:rPr>
            </w:pPr>
            <w:r>
              <w:rPr>
                <w:lang w:eastAsia="en-US"/>
              </w:rPr>
              <w:t>1.15</w:t>
            </w:r>
          </w:p>
        </w:tc>
        <w:tc>
          <w:tcPr>
            <w:tcW w:w="1053" w:type="dxa"/>
            <w:tcBorders>
              <w:top w:val="single" w:sz="4" w:space="0" w:color="000000"/>
              <w:left w:val="single" w:sz="4" w:space="0" w:color="000000"/>
              <w:bottom w:val="single" w:sz="4" w:space="0" w:color="000000"/>
              <w:right w:val="single" w:sz="4" w:space="0" w:color="000000"/>
            </w:tcBorders>
            <w:vAlign w:val="center"/>
          </w:tcPr>
          <w:p w14:paraId="25C6A722" w14:textId="77777777" w:rsidR="00CD4D8B" w:rsidRDefault="00CD4D8B">
            <w:pPr>
              <w:pStyle w:val="Contedodatabela"/>
              <w:jc w:val="right"/>
              <w:rPr>
                <w:lang w:eastAsia="en-US"/>
              </w:rPr>
            </w:pPr>
            <w:r>
              <w:rPr>
                <w:lang w:eastAsia="en-US"/>
              </w:rPr>
              <w:t>6.77</w:t>
            </w:r>
          </w:p>
        </w:tc>
        <w:tc>
          <w:tcPr>
            <w:tcW w:w="1053" w:type="dxa"/>
            <w:tcBorders>
              <w:top w:val="single" w:sz="4" w:space="0" w:color="000000"/>
              <w:left w:val="single" w:sz="4" w:space="0" w:color="000000"/>
              <w:bottom w:val="single" w:sz="4" w:space="0" w:color="000000"/>
              <w:right w:val="single" w:sz="4" w:space="0" w:color="000000"/>
            </w:tcBorders>
            <w:vAlign w:val="center"/>
          </w:tcPr>
          <w:p w14:paraId="51069D0A" w14:textId="77777777" w:rsidR="00CD4D8B" w:rsidRDefault="00CD4D8B">
            <w:pPr>
              <w:pStyle w:val="Contedodatabela"/>
              <w:jc w:val="right"/>
              <w:rPr>
                <w:lang w:eastAsia="en-US"/>
              </w:rPr>
            </w:pPr>
            <w:r>
              <w:rPr>
                <w:lang w:eastAsia="en-US"/>
              </w:rPr>
              <w:t>-14.69</w:t>
            </w:r>
          </w:p>
        </w:tc>
        <w:tc>
          <w:tcPr>
            <w:tcW w:w="837" w:type="dxa"/>
            <w:tcBorders>
              <w:top w:val="single" w:sz="4" w:space="0" w:color="000000"/>
              <w:left w:val="single" w:sz="4" w:space="0" w:color="000000"/>
              <w:bottom w:val="single" w:sz="4" w:space="0" w:color="000000"/>
              <w:right w:val="single" w:sz="4" w:space="0" w:color="000000"/>
            </w:tcBorders>
            <w:vAlign w:val="center"/>
          </w:tcPr>
          <w:p w14:paraId="05C372BC"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36155191"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6AE6F526" w14:textId="77777777" w:rsidR="00CD4D8B" w:rsidRDefault="00CD4D8B">
            <w:pPr>
              <w:pStyle w:val="Contedodatabela"/>
              <w:jc w:val="right"/>
              <w:rPr>
                <w:lang w:eastAsia="en-US"/>
              </w:rPr>
            </w:pPr>
            <w:r>
              <w:rPr>
                <w:lang w:eastAsia="en-US"/>
              </w:rPr>
              <w:t>0.00</w:t>
            </w:r>
          </w:p>
        </w:tc>
      </w:tr>
      <w:tr w:rsidR="006D63D7" w14:paraId="4FE1549C"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36CF1A1" w14:textId="77777777" w:rsidR="00CD4D8B" w:rsidRDefault="00CD4D8B">
            <w:pPr>
              <w:pStyle w:val="Contedodatabela"/>
              <w:jc w:val="center"/>
              <w:rPr>
                <w:lang w:eastAsia="en-US"/>
              </w:rPr>
            </w:pPr>
            <w:r>
              <w:rPr>
                <w:lang w:eastAsia="en-US"/>
              </w:rPr>
              <w:t>G1+G2+D3</w:t>
            </w:r>
          </w:p>
        </w:tc>
        <w:tc>
          <w:tcPr>
            <w:tcW w:w="837" w:type="dxa"/>
            <w:tcBorders>
              <w:top w:val="single" w:sz="4" w:space="0" w:color="000000"/>
              <w:left w:val="single" w:sz="4" w:space="0" w:color="000000"/>
              <w:bottom w:val="single" w:sz="4" w:space="0" w:color="000000"/>
              <w:right w:val="single" w:sz="4" w:space="0" w:color="000000"/>
            </w:tcBorders>
            <w:vAlign w:val="center"/>
          </w:tcPr>
          <w:p w14:paraId="357E9198" w14:textId="77777777" w:rsidR="00CD4D8B" w:rsidRDefault="00CD4D8B">
            <w:pPr>
              <w:pStyle w:val="Contedodatabela"/>
              <w:jc w:val="right"/>
              <w:rPr>
                <w:lang w:eastAsia="en-US"/>
              </w:rPr>
            </w:pPr>
            <w:r>
              <w:rPr>
                <w:lang w:eastAsia="en-US"/>
              </w:rPr>
              <w:t>1.15</w:t>
            </w:r>
          </w:p>
        </w:tc>
        <w:tc>
          <w:tcPr>
            <w:tcW w:w="1053" w:type="dxa"/>
            <w:tcBorders>
              <w:top w:val="single" w:sz="4" w:space="0" w:color="000000"/>
              <w:left w:val="single" w:sz="4" w:space="0" w:color="000000"/>
              <w:bottom w:val="single" w:sz="4" w:space="0" w:color="000000"/>
              <w:right w:val="single" w:sz="4" w:space="0" w:color="000000"/>
            </w:tcBorders>
            <w:vAlign w:val="center"/>
          </w:tcPr>
          <w:p w14:paraId="53A44178" w14:textId="77777777" w:rsidR="00CD4D8B" w:rsidRDefault="00CD4D8B">
            <w:pPr>
              <w:pStyle w:val="Contedodatabela"/>
              <w:jc w:val="right"/>
              <w:rPr>
                <w:lang w:eastAsia="en-US"/>
              </w:rPr>
            </w:pPr>
            <w:r>
              <w:rPr>
                <w:lang w:eastAsia="en-US"/>
              </w:rPr>
              <w:t>-14.69</w:t>
            </w:r>
          </w:p>
        </w:tc>
        <w:tc>
          <w:tcPr>
            <w:tcW w:w="1053" w:type="dxa"/>
            <w:tcBorders>
              <w:top w:val="single" w:sz="4" w:space="0" w:color="000000"/>
              <w:left w:val="single" w:sz="4" w:space="0" w:color="000000"/>
              <w:bottom w:val="single" w:sz="4" w:space="0" w:color="000000"/>
              <w:right w:val="single" w:sz="4" w:space="0" w:color="000000"/>
            </w:tcBorders>
            <w:vAlign w:val="center"/>
          </w:tcPr>
          <w:p w14:paraId="5F707CD9" w14:textId="77777777" w:rsidR="00CD4D8B" w:rsidRDefault="00CD4D8B">
            <w:pPr>
              <w:pStyle w:val="Contedodatabela"/>
              <w:jc w:val="right"/>
              <w:rPr>
                <w:lang w:eastAsia="en-US"/>
              </w:rPr>
            </w:pPr>
            <w:r>
              <w:rPr>
                <w:lang w:eastAsia="en-US"/>
              </w:rPr>
              <w:t>6.77</w:t>
            </w:r>
          </w:p>
        </w:tc>
        <w:tc>
          <w:tcPr>
            <w:tcW w:w="837" w:type="dxa"/>
            <w:tcBorders>
              <w:top w:val="single" w:sz="4" w:space="0" w:color="000000"/>
              <w:left w:val="single" w:sz="4" w:space="0" w:color="000000"/>
              <w:bottom w:val="single" w:sz="4" w:space="0" w:color="000000"/>
              <w:right w:val="single" w:sz="4" w:space="0" w:color="000000"/>
            </w:tcBorders>
            <w:vAlign w:val="center"/>
          </w:tcPr>
          <w:p w14:paraId="79726C04"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35A6D7D4"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5CB2BBF4" w14:textId="77777777" w:rsidR="00CD4D8B" w:rsidRDefault="00CD4D8B">
            <w:pPr>
              <w:pStyle w:val="Contedodatabela"/>
              <w:jc w:val="right"/>
              <w:rPr>
                <w:lang w:eastAsia="en-US"/>
              </w:rPr>
            </w:pPr>
            <w:r>
              <w:rPr>
                <w:lang w:eastAsia="en-US"/>
              </w:rPr>
              <w:t>0.00</w:t>
            </w:r>
          </w:p>
        </w:tc>
      </w:tr>
      <w:tr w:rsidR="006D63D7" w14:paraId="1F7079EC"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277BDC4" w14:textId="77777777" w:rsidR="00CD4D8B" w:rsidRDefault="00CD4D8B">
            <w:pPr>
              <w:pStyle w:val="Contedodatabela"/>
              <w:jc w:val="center"/>
              <w:rPr>
                <w:lang w:eastAsia="en-US"/>
              </w:rPr>
            </w:pPr>
            <w:r>
              <w:rPr>
                <w:lang w:eastAsia="en-US"/>
              </w:rPr>
              <w:t>G1+G2+D4</w:t>
            </w:r>
          </w:p>
        </w:tc>
        <w:tc>
          <w:tcPr>
            <w:tcW w:w="837" w:type="dxa"/>
            <w:tcBorders>
              <w:top w:val="single" w:sz="4" w:space="0" w:color="000000"/>
              <w:left w:val="single" w:sz="4" w:space="0" w:color="000000"/>
              <w:bottom w:val="single" w:sz="4" w:space="0" w:color="000000"/>
              <w:right w:val="single" w:sz="4" w:space="0" w:color="000000"/>
            </w:tcBorders>
            <w:vAlign w:val="center"/>
          </w:tcPr>
          <w:p w14:paraId="16B7BA8F" w14:textId="77777777" w:rsidR="00CD4D8B" w:rsidRDefault="00CD4D8B">
            <w:pPr>
              <w:pStyle w:val="Contedodatabela"/>
              <w:jc w:val="right"/>
              <w:rPr>
                <w:lang w:eastAsia="en-US"/>
              </w:rPr>
            </w:pPr>
            <w:r>
              <w:rPr>
                <w:lang w:eastAsia="en-US"/>
              </w:rPr>
              <w:t>1.08</w:t>
            </w:r>
          </w:p>
        </w:tc>
        <w:tc>
          <w:tcPr>
            <w:tcW w:w="1053" w:type="dxa"/>
            <w:tcBorders>
              <w:top w:val="single" w:sz="4" w:space="0" w:color="000000"/>
              <w:left w:val="single" w:sz="4" w:space="0" w:color="000000"/>
              <w:bottom w:val="single" w:sz="4" w:space="0" w:color="000000"/>
              <w:right w:val="single" w:sz="4" w:space="0" w:color="000000"/>
            </w:tcBorders>
            <w:vAlign w:val="center"/>
          </w:tcPr>
          <w:p w14:paraId="217CB5D3" w14:textId="77777777" w:rsidR="00CD4D8B" w:rsidRDefault="00CD4D8B">
            <w:pPr>
              <w:pStyle w:val="Contedodatabela"/>
              <w:jc w:val="right"/>
              <w:rPr>
                <w:lang w:eastAsia="en-US"/>
              </w:rPr>
            </w:pPr>
            <w:r>
              <w:rPr>
                <w:lang w:eastAsia="en-US"/>
              </w:rPr>
              <w:t>28.20</w:t>
            </w:r>
          </w:p>
        </w:tc>
        <w:tc>
          <w:tcPr>
            <w:tcW w:w="1053" w:type="dxa"/>
            <w:tcBorders>
              <w:top w:val="single" w:sz="4" w:space="0" w:color="000000"/>
              <w:left w:val="single" w:sz="4" w:space="0" w:color="000000"/>
              <w:bottom w:val="single" w:sz="4" w:space="0" w:color="000000"/>
              <w:right w:val="single" w:sz="4" w:space="0" w:color="000000"/>
            </w:tcBorders>
            <w:vAlign w:val="center"/>
          </w:tcPr>
          <w:p w14:paraId="48582A22" w14:textId="77777777" w:rsidR="00CD4D8B" w:rsidRDefault="00CD4D8B">
            <w:pPr>
              <w:pStyle w:val="Contedodatabela"/>
              <w:jc w:val="right"/>
              <w:rPr>
                <w:lang w:eastAsia="en-US"/>
              </w:rPr>
            </w:pPr>
            <w:r>
              <w:rPr>
                <w:lang w:eastAsia="en-US"/>
              </w:rPr>
              <w:t>6.74</w:t>
            </w:r>
          </w:p>
        </w:tc>
        <w:tc>
          <w:tcPr>
            <w:tcW w:w="837" w:type="dxa"/>
            <w:tcBorders>
              <w:top w:val="single" w:sz="4" w:space="0" w:color="000000"/>
              <w:left w:val="single" w:sz="4" w:space="0" w:color="000000"/>
              <w:bottom w:val="single" w:sz="4" w:space="0" w:color="000000"/>
              <w:right w:val="single" w:sz="4" w:space="0" w:color="000000"/>
            </w:tcBorders>
            <w:vAlign w:val="center"/>
          </w:tcPr>
          <w:p w14:paraId="795522F4"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522AEB37"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538E917E" w14:textId="77777777" w:rsidR="00CD4D8B" w:rsidRDefault="00CD4D8B">
            <w:pPr>
              <w:pStyle w:val="Contedodatabela"/>
              <w:jc w:val="right"/>
              <w:rPr>
                <w:lang w:eastAsia="en-US"/>
              </w:rPr>
            </w:pPr>
            <w:r>
              <w:rPr>
                <w:lang w:eastAsia="en-US"/>
              </w:rPr>
              <w:t>0.00</w:t>
            </w:r>
          </w:p>
        </w:tc>
      </w:tr>
      <w:tr w:rsidR="006D63D7" w14:paraId="69696275"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90222D5" w14:textId="77777777" w:rsidR="00CD4D8B" w:rsidRDefault="00CD4D8B">
            <w:pPr>
              <w:pStyle w:val="Contedodatabela"/>
              <w:jc w:val="center"/>
              <w:rPr>
                <w:lang w:eastAsia="en-US"/>
              </w:rPr>
            </w:pPr>
            <w:r>
              <w:rPr>
                <w:lang w:eastAsia="en-US"/>
              </w:rPr>
              <w:t>G1+G2+Q+D1</w:t>
            </w:r>
          </w:p>
        </w:tc>
        <w:tc>
          <w:tcPr>
            <w:tcW w:w="837" w:type="dxa"/>
            <w:tcBorders>
              <w:top w:val="single" w:sz="4" w:space="0" w:color="000000"/>
              <w:left w:val="single" w:sz="4" w:space="0" w:color="000000"/>
              <w:bottom w:val="single" w:sz="4" w:space="0" w:color="000000"/>
              <w:right w:val="single" w:sz="4" w:space="0" w:color="000000"/>
            </w:tcBorders>
            <w:vAlign w:val="center"/>
          </w:tcPr>
          <w:p w14:paraId="21FF25E4" w14:textId="77777777" w:rsidR="00CD4D8B" w:rsidRDefault="00CD4D8B">
            <w:pPr>
              <w:pStyle w:val="Contedodatabela"/>
              <w:jc w:val="right"/>
              <w:rPr>
                <w:lang w:eastAsia="en-US"/>
              </w:rPr>
            </w:pPr>
            <w:r>
              <w:rPr>
                <w:lang w:eastAsia="en-US"/>
              </w:rPr>
              <w:t>5.98</w:t>
            </w:r>
          </w:p>
        </w:tc>
        <w:tc>
          <w:tcPr>
            <w:tcW w:w="1053" w:type="dxa"/>
            <w:tcBorders>
              <w:top w:val="single" w:sz="4" w:space="0" w:color="000000"/>
              <w:left w:val="single" w:sz="4" w:space="0" w:color="000000"/>
              <w:bottom w:val="single" w:sz="4" w:space="0" w:color="000000"/>
              <w:right w:val="single" w:sz="4" w:space="0" w:color="000000"/>
            </w:tcBorders>
            <w:vAlign w:val="center"/>
          </w:tcPr>
          <w:p w14:paraId="545D4D81" w14:textId="77777777" w:rsidR="00CD4D8B" w:rsidRDefault="00CD4D8B">
            <w:pPr>
              <w:pStyle w:val="Contedodatabela"/>
              <w:jc w:val="right"/>
              <w:rPr>
                <w:lang w:eastAsia="en-US"/>
              </w:rPr>
            </w:pPr>
            <w:r>
              <w:rPr>
                <w:lang w:eastAsia="en-US"/>
              </w:rPr>
              <w:t>50.24</w:t>
            </w:r>
          </w:p>
        </w:tc>
        <w:tc>
          <w:tcPr>
            <w:tcW w:w="1053" w:type="dxa"/>
            <w:tcBorders>
              <w:top w:val="single" w:sz="4" w:space="0" w:color="000000"/>
              <w:left w:val="single" w:sz="4" w:space="0" w:color="000000"/>
              <w:bottom w:val="single" w:sz="4" w:space="0" w:color="000000"/>
              <w:right w:val="single" w:sz="4" w:space="0" w:color="000000"/>
            </w:tcBorders>
            <w:vAlign w:val="center"/>
          </w:tcPr>
          <w:p w14:paraId="1A73381D" w14:textId="77777777" w:rsidR="00CD4D8B" w:rsidRDefault="00CD4D8B">
            <w:pPr>
              <w:pStyle w:val="Contedodatabela"/>
              <w:jc w:val="right"/>
              <w:rPr>
                <w:lang w:eastAsia="en-US"/>
              </w:rPr>
            </w:pPr>
            <w:r>
              <w:rPr>
                <w:lang w:eastAsia="en-US"/>
              </w:rPr>
              <w:t>71.70</w:t>
            </w:r>
          </w:p>
        </w:tc>
        <w:tc>
          <w:tcPr>
            <w:tcW w:w="837" w:type="dxa"/>
            <w:tcBorders>
              <w:top w:val="single" w:sz="4" w:space="0" w:color="000000"/>
              <w:left w:val="single" w:sz="4" w:space="0" w:color="000000"/>
              <w:bottom w:val="single" w:sz="4" w:space="0" w:color="000000"/>
              <w:right w:val="single" w:sz="4" w:space="0" w:color="000000"/>
            </w:tcBorders>
            <w:vAlign w:val="center"/>
          </w:tcPr>
          <w:p w14:paraId="513C79BD" w14:textId="77777777" w:rsidR="00CD4D8B" w:rsidRDefault="00CD4D8B">
            <w:pPr>
              <w:pStyle w:val="Contedodatabela"/>
              <w:jc w:val="right"/>
              <w:rPr>
                <w:lang w:eastAsia="en-US"/>
              </w:rPr>
            </w:pPr>
            <w:r>
              <w:rPr>
                <w:lang w:eastAsia="en-US"/>
              </w:rPr>
              <w:t>0.09</w:t>
            </w:r>
          </w:p>
        </w:tc>
        <w:tc>
          <w:tcPr>
            <w:tcW w:w="837" w:type="dxa"/>
            <w:tcBorders>
              <w:top w:val="single" w:sz="4" w:space="0" w:color="000000"/>
              <w:left w:val="single" w:sz="4" w:space="0" w:color="000000"/>
              <w:bottom w:val="single" w:sz="4" w:space="0" w:color="000000"/>
              <w:right w:val="single" w:sz="4" w:space="0" w:color="000000"/>
            </w:tcBorders>
            <w:vAlign w:val="center"/>
          </w:tcPr>
          <w:p w14:paraId="18173343" w14:textId="77777777" w:rsidR="00CD4D8B" w:rsidRDefault="00CD4D8B">
            <w:pPr>
              <w:pStyle w:val="Contedodatabela"/>
              <w:jc w:val="right"/>
              <w:rPr>
                <w:lang w:eastAsia="en-US"/>
              </w:rPr>
            </w:pPr>
            <w:r>
              <w:rPr>
                <w:lang w:eastAsia="en-US"/>
              </w:rPr>
              <w:t>-0.08</w:t>
            </w:r>
          </w:p>
        </w:tc>
        <w:tc>
          <w:tcPr>
            <w:tcW w:w="1053" w:type="dxa"/>
            <w:tcBorders>
              <w:top w:val="single" w:sz="4" w:space="0" w:color="000000"/>
              <w:left w:val="single" w:sz="4" w:space="0" w:color="000000"/>
              <w:bottom w:val="single" w:sz="4" w:space="0" w:color="000000"/>
              <w:right w:val="single" w:sz="4" w:space="0" w:color="000000"/>
            </w:tcBorders>
            <w:vAlign w:val="center"/>
          </w:tcPr>
          <w:p w14:paraId="4D163E85" w14:textId="77777777" w:rsidR="00CD4D8B" w:rsidRDefault="00CD4D8B">
            <w:pPr>
              <w:pStyle w:val="Contedodatabela"/>
              <w:jc w:val="right"/>
              <w:rPr>
                <w:lang w:eastAsia="en-US"/>
              </w:rPr>
            </w:pPr>
            <w:r>
              <w:rPr>
                <w:lang w:eastAsia="en-US"/>
              </w:rPr>
              <w:t>0.00</w:t>
            </w:r>
          </w:p>
        </w:tc>
      </w:tr>
      <w:tr w:rsidR="006D63D7" w14:paraId="680E8F32"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AF32329" w14:textId="77777777" w:rsidR="00CD4D8B" w:rsidRDefault="00CD4D8B">
            <w:pPr>
              <w:pStyle w:val="Contedodatabela"/>
              <w:jc w:val="center"/>
              <w:rPr>
                <w:lang w:eastAsia="en-US"/>
              </w:rPr>
            </w:pPr>
            <w:r>
              <w:rPr>
                <w:lang w:eastAsia="en-US"/>
              </w:rPr>
              <w:t>G1+G2+Q+D2</w:t>
            </w:r>
          </w:p>
        </w:tc>
        <w:tc>
          <w:tcPr>
            <w:tcW w:w="837" w:type="dxa"/>
            <w:tcBorders>
              <w:top w:val="single" w:sz="4" w:space="0" w:color="000000"/>
              <w:left w:val="single" w:sz="4" w:space="0" w:color="000000"/>
              <w:bottom w:val="single" w:sz="4" w:space="0" w:color="000000"/>
              <w:right w:val="single" w:sz="4" w:space="0" w:color="000000"/>
            </w:tcBorders>
            <w:vAlign w:val="center"/>
          </w:tcPr>
          <w:p w14:paraId="2C988AA7" w14:textId="77777777" w:rsidR="00CD4D8B" w:rsidRDefault="00CD4D8B">
            <w:pPr>
              <w:pStyle w:val="Contedodatabela"/>
              <w:jc w:val="right"/>
              <w:rPr>
                <w:lang w:eastAsia="en-US"/>
              </w:rPr>
            </w:pPr>
            <w:r>
              <w:rPr>
                <w:lang w:eastAsia="en-US"/>
              </w:rPr>
              <w:t>6.05</w:t>
            </w:r>
          </w:p>
        </w:tc>
        <w:tc>
          <w:tcPr>
            <w:tcW w:w="1053" w:type="dxa"/>
            <w:tcBorders>
              <w:top w:val="single" w:sz="4" w:space="0" w:color="000000"/>
              <w:left w:val="single" w:sz="4" w:space="0" w:color="000000"/>
              <w:bottom w:val="single" w:sz="4" w:space="0" w:color="000000"/>
              <w:right w:val="single" w:sz="4" w:space="0" w:color="000000"/>
            </w:tcBorders>
            <w:vAlign w:val="center"/>
          </w:tcPr>
          <w:p w14:paraId="730BE954" w14:textId="77777777" w:rsidR="00CD4D8B" w:rsidRDefault="00CD4D8B">
            <w:pPr>
              <w:pStyle w:val="Contedodatabela"/>
              <w:jc w:val="right"/>
              <w:rPr>
                <w:lang w:eastAsia="en-US"/>
              </w:rPr>
            </w:pPr>
            <w:r>
              <w:rPr>
                <w:lang w:eastAsia="en-US"/>
              </w:rPr>
              <w:t>50.27</w:t>
            </w:r>
          </w:p>
        </w:tc>
        <w:tc>
          <w:tcPr>
            <w:tcW w:w="1053" w:type="dxa"/>
            <w:tcBorders>
              <w:top w:val="single" w:sz="4" w:space="0" w:color="000000"/>
              <w:left w:val="single" w:sz="4" w:space="0" w:color="000000"/>
              <w:bottom w:val="single" w:sz="4" w:space="0" w:color="000000"/>
              <w:right w:val="single" w:sz="4" w:space="0" w:color="000000"/>
            </w:tcBorders>
            <w:vAlign w:val="center"/>
          </w:tcPr>
          <w:p w14:paraId="2B03325A" w14:textId="77777777" w:rsidR="00CD4D8B" w:rsidRDefault="00CD4D8B">
            <w:pPr>
              <w:pStyle w:val="Contedodatabela"/>
              <w:jc w:val="right"/>
              <w:rPr>
                <w:lang w:eastAsia="en-US"/>
              </w:rPr>
            </w:pPr>
            <w:r>
              <w:rPr>
                <w:lang w:eastAsia="en-US"/>
              </w:rPr>
              <w:t>28.81</w:t>
            </w:r>
          </w:p>
        </w:tc>
        <w:tc>
          <w:tcPr>
            <w:tcW w:w="837" w:type="dxa"/>
            <w:tcBorders>
              <w:top w:val="single" w:sz="4" w:space="0" w:color="000000"/>
              <w:left w:val="single" w:sz="4" w:space="0" w:color="000000"/>
              <w:bottom w:val="single" w:sz="4" w:space="0" w:color="000000"/>
              <w:right w:val="single" w:sz="4" w:space="0" w:color="000000"/>
            </w:tcBorders>
            <w:vAlign w:val="center"/>
          </w:tcPr>
          <w:p w14:paraId="34AF83D5" w14:textId="77777777" w:rsidR="00CD4D8B" w:rsidRDefault="00CD4D8B">
            <w:pPr>
              <w:pStyle w:val="Contedodatabela"/>
              <w:jc w:val="right"/>
              <w:rPr>
                <w:lang w:eastAsia="en-US"/>
              </w:rPr>
            </w:pPr>
            <w:r>
              <w:rPr>
                <w:lang w:eastAsia="en-US"/>
              </w:rPr>
              <w:t>0.06</w:t>
            </w:r>
          </w:p>
        </w:tc>
        <w:tc>
          <w:tcPr>
            <w:tcW w:w="837" w:type="dxa"/>
            <w:tcBorders>
              <w:top w:val="single" w:sz="4" w:space="0" w:color="000000"/>
              <w:left w:val="single" w:sz="4" w:space="0" w:color="000000"/>
              <w:bottom w:val="single" w:sz="4" w:space="0" w:color="000000"/>
              <w:right w:val="single" w:sz="4" w:space="0" w:color="000000"/>
            </w:tcBorders>
            <w:vAlign w:val="center"/>
          </w:tcPr>
          <w:p w14:paraId="4C6153C0" w14:textId="77777777" w:rsidR="00CD4D8B" w:rsidRDefault="00CD4D8B">
            <w:pPr>
              <w:pStyle w:val="Contedodatabela"/>
              <w:jc w:val="right"/>
              <w:rPr>
                <w:lang w:eastAsia="en-US"/>
              </w:rPr>
            </w:pPr>
            <w:r>
              <w:rPr>
                <w:lang w:eastAsia="en-US"/>
              </w:rPr>
              <w:t>-0.08</w:t>
            </w:r>
          </w:p>
        </w:tc>
        <w:tc>
          <w:tcPr>
            <w:tcW w:w="1053" w:type="dxa"/>
            <w:tcBorders>
              <w:top w:val="single" w:sz="4" w:space="0" w:color="000000"/>
              <w:left w:val="single" w:sz="4" w:space="0" w:color="000000"/>
              <w:bottom w:val="single" w:sz="4" w:space="0" w:color="000000"/>
              <w:right w:val="single" w:sz="4" w:space="0" w:color="000000"/>
            </w:tcBorders>
            <w:vAlign w:val="center"/>
          </w:tcPr>
          <w:p w14:paraId="4CD6D0A1" w14:textId="77777777" w:rsidR="00CD4D8B" w:rsidRDefault="00CD4D8B">
            <w:pPr>
              <w:pStyle w:val="Contedodatabela"/>
              <w:jc w:val="right"/>
              <w:rPr>
                <w:lang w:eastAsia="en-US"/>
              </w:rPr>
            </w:pPr>
            <w:r>
              <w:rPr>
                <w:lang w:eastAsia="en-US"/>
              </w:rPr>
              <w:t>0.00</w:t>
            </w:r>
          </w:p>
        </w:tc>
      </w:tr>
      <w:tr w:rsidR="006D63D7" w14:paraId="04F76602"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19861C9" w14:textId="77777777" w:rsidR="00CD4D8B" w:rsidRDefault="00CD4D8B">
            <w:pPr>
              <w:pStyle w:val="Contedodatabela"/>
              <w:jc w:val="center"/>
              <w:rPr>
                <w:lang w:eastAsia="en-US"/>
              </w:rPr>
            </w:pPr>
            <w:r>
              <w:rPr>
                <w:lang w:eastAsia="en-US"/>
              </w:rPr>
              <w:t>G1+G2+Q+D3</w:t>
            </w:r>
          </w:p>
        </w:tc>
        <w:tc>
          <w:tcPr>
            <w:tcW w:w="837" w:type="dxa"/>
            <w:tcBorders>
              <w:top w:val="single" w:sz="4" w:space="0" w:color="000000"/>
              <w:left w:val="single" w:sz="4" w:space="0" w:color="000000"/>
              <w:bottom w:val="single" w:sz="4" w:space="0" w:color="000000"/>
              <w:right w:val="single" w:sz="4" w:space="0" w:color="000000"/>
            </w:tcBorders>
            <w:vAlign w:val="center"/>
          </w:tcPr>
          <w:p w14:paraId="1DEC0FB9" w14:textId="77777777" w:rsidR="00CD4D8B" w:rsidRDefault="00CD4D8B">
            <w:pPr>
              <w:pStyle w:val="Contedodatabela"/>
              <w:jc w:val="right"/>
              <w:rPr>
                <w:lang w:eastAsia="en-US"/>
              </w:rPr>
            </w:pPr>
            <w:r>
              <w:rPr>
                <w:lang w:eastAsia="en-US"/>
              </w:rPr>
              <w:t>6.05</w:t>
            </w:r>
          </w:p>
        </w:tc>
        <w:tc>
          <w:tcPr>
            <w:tcW w:w="1053" w:type="dxa"/>
            <w:tcBorders>
              <w:top w:val="single" w:sz="4" w:space="0" w:color="000000"/>
              <w:left w:val="single" w:sz="4" w:space="0" w:color="000000"/>
              <w:bottom w:val="single" w:sz="4" w:space="0" w:color="000000"/>
              <w:right w:val="single" w:sz="4" w:space="0" w:color="000000"/>
            </w:tcBorders>
            <w:vAlign w:val="center"/>
          </w:tcPr>
          <w:p w14:paraId="0423EC6D" w14:textId="77777777" w:rsidR="00CD4D8B" w:rsidRDefault="00CD4D8B">
            <w:pPr>
              <w:pStyle w:val="Contedodatabela"/>
              <w:jc w:val="right"/>
              <w:rPr>
                <w:lang w:eastAsia="en-US"/>
              </w:rPr>
            </w:pPr>
            <w:r>
              <w:rPr>
                <w:lang w:eastAsia="en-US"/>
              </w:rPr>
              <w:t>28.81</w:t>
            </w:r>
          </w:p>
        </w:tc>
        <w:tc>
          <w:tcPr>
            <w:tcW w:w="1053" w:type="dxa"/>
            <w:tcBorders>
              <w:top w:val="single" w:sz="4" w:space="0" w:color="000000"/>
              <w:left w:val="single" w:sz="4" w:space="0" w:color="000000"/>
              <w:bottom w:val="single" w:sz="4" w:space="0" w:color="000000"/>
              <w:right w:val="single" w:sz="4" w:space="0" w:color="000000"/>
            </w:tcBorders>
            <w:vAlign w:val="center"/>
          </w:tcPr>
          <w:p w14:paraId="7131B842" w14:textId="77777777" w:rsidR="00CD4D8B" w:rsidRDefault="00CD4D8B">
            <w:pPr>
              <w:pStyle w:val="Contedodatabela"/>
              <w:jc w:val="right"/>
              <w:rPr>
                <w:lang w:eastAsia="en-US"/>
              </w:rPr>
            </w:pPr>
            <w:r>
              <w:rPr>
                <w:lang w:eastAsia="en-US"/>
              </w:rPr>
              <w:t>50.27</w:t>
            </w:r>
          </w:p>
        </w:tc>
        <w:tc>
          <w:tcPr>
            <w:tcW w:w="837" w:type="dxa"/>
            <w:tcBorders>
              <w:top w:val="single" w:sz="4" w:space="0" w:color="000000"/>
              <w:left w:val="single" w:sz="4" w:space="0" w:color="000000"/>
              <w:bottom w:val="single" w:sz="4" w:space="0" w:color="000000"/>
              <w:right w:val="single" w:sz="4" w:space="0" w:color="000000"/>
            </w:tcBorders>
            <w:vAlign w:val="center"/>
          </w:tcPr>
          <w:p w14:paraId="1B76B1B1" w14:textId="77777777" w:rsidR="00CD4D8B" w:rsidRDefault="00CD4D8B">
            <w:pPr>
              <w:pStyle w:val="Contedodatabela"/>
              <w:jc w:val="right"/>
              <w:rPr>
                <w:lang w:eastAsia="en-US"/>
              </w:rPr>
            </w:pPr>
            <w:r>
              <w:rPr>
                <w:lang w:eastAsia="en-US"/>
              </w:rPr>
              <w:t>0.08</w:t>
            </w:r>
          </w:p>
        </w:tc>
        <w:tc>
          <w:tcPr>
            <w:tcW w:w="837" w:type="dxa"/>
            <w:tcBorders>
              <w:top w:val="single" w:sz="4" w:space="0" w:color="000000"/>
              <w:left w:val="single" w:sz="4" w:space="0" w:color="000000"/>
              <w:bottom w:val="single" w:sz="4" w:space="0" w:color="000000"/>
              <w:right w:val="single" w:sz="4" w:space="0" w:color="000000"/>
            </w:tcBorders>
            <w:vAlign w:val="center"/>
          </w:tcPr>
          <w:p w14:paraId="338B9490" w14:textId="77777777" w:rsidR="00CD4D8B" w:rsidRDefault="00CD4D8B">
            <w:pPr>
              <w:pStyle w:val="Contedodatabela"/>
              <w:jc w:val="right"/>
              <w:rPr>
                <w:lang w:eastAsia="en-US"/>
              </w:rPr>
            </w:pPr>
            <w:r>
              <w:rPr>
                <w:lang w:eastAsia="en-US"/>
              </w:rPr>
              <w:t>-0.06</w:t>
            </w:r>
          </w:p>
        </w:tc>
        <w:tc>
          <w:tcPr>
            <w:tcW w:w="1053" w:type="dxa"/>
            <w:tcBorders>
              <w:top w:val="single" w:sz="4" w:space="0" w:color="000000"/>
              <w:left w:val="single" w:sz="4" w:space="0" w:color="000000"/>
              <w:bottom w:val="single" w:sz="4" w:space="0" w:color="000000"/>
              <w:right w:val="single" w:sz="4" w:space="0" w:color="000000"/>
            </w:tcBorders>
            <w:vAlign w:val="center"/>
          </w:tcPr>
          <w:p w14:paraId="0CCF3A2C" w14:textId="77777777" w:rsidR="00CD4D8B" w:rsidRDefault="00CD4D8B">
            <w:pPr>
              <w:pStyle w:val="Contedodatabela"/>
              <w:jc w:val="right"/>
              <w:rPr>
                <w:lang w:eastAsia="en-US"/>
              </w:rPr>
            </w:pPr>
            <w:r>
              <w:rPr>
                <w:lang w:eastAsia="en-US"/>
              </w:rPr>
              <w:t>0.00</w:t>
            </w:r>
          </w:p>
        </w:tc>
      </w:tr>
      <w:tr w:rsidR="006D63D7" w14:paraId="5E785F9C"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210FACC" w14:textId="77777777" w:rsidR="00CD4D8B" w:rsidRDefault="00CD4D8B">
            <w:pPr>
              <w:pStyle w:val="Contedodatabela"/>
              <w:jc w:val="center"/>
              <w:rPr>
                <w:lang w:eastAsia="en-US"/>
              </w:rPr>
            </w:pPr>
            <w:r>
              <w:rPr>
                <w:lang w:eastAsia="en-US"/>
              </w:rPr>
              <w:t>G1+G2+Q+D4</w:t>
            </w:r>
          </w:p>
        </w:tc>
        <w:tc>
          <w:tcPr>
            <w:tcW w:w="837" w:type="dxa"/>
            <w:tcBorders>
              <w:top w:val="single" w:sz="4" w:space="0" w:color="000000"/>
              <w:left w:val="single" w:sz="4" w:space="0" w:color="000000"/>
              <w:bottom w:val="single" w:sz="4" w:space="0" w:color="000000"/>
              <w:right w:val="single" w:sz="4" w:space="0" w:color="000000"/>
            </w:tcBorders>
            <w:vAlign w:val="center"/>
          </w:tcPr>
          <w:p w14:paraId="00723410" w14:textId="77777777" w:rsidR="00CD4D8B" w:rsidRDefault="00CD4D8B">
            <w:pPr>
              <w:pStyle w:val="Contedodatabela"/>
              <w:jc w:val="right"/>
              <w:rPr>
                <w:lang w:eastAsia="en-US"/>
              </w:rPr>
            </w:pPr>
            <w:r>
              <w:rPr>
                <w:lang w:eastAsia="en-US"/>
              </w:rPr>
              <w:t>5.98</w:t>
            </w:r>
          </w:p>
        </w:tc>
        <w:tc>
          <w:tcPr>
            <w:tcW w:w="1053" w:type="dxa"/>
            <w:tcBorders>
              <w:top w:val="single" w:sz="4" w:space="0" w:color="000000"/>
              <w:left w:val="single" w:sz="4" w:space="0" w:color="000000"/>
              <w:bottom w:val="single" w:sz="4" w:space="0" w:color="000000"/>
              <w:right w:val="single" w:sz="4" w:space="0" w:color="000000"/>
            </w:tcBorders>
            <w:vAlign w:val="center"/>
          </w:tcPr>
          <w:p w14:paraId="3843F605" w14:textId="77777777" w:rsidR="00CD4D8B" w:rsidRDefault="00CD4D8B">
            <w:pPr>
              <w:pStyle w:val="Contedodatabela"/>
              <w:jc w:val="right"/>
              <w:rPr>
                <w:lang w:eastAsia="en-US"/>
              </w:rPr>
            </w:pPr>
            <w:r>
              <w:rPr>
                <w:lang w:eastAsia="en-US"/>
              </w:rPr>
              <w:t>71.70</w:t>
            </w:r>
          </w:p>
        </w:tc>
        <w:tc>
          <w:tcPr>
            <w:tcW w:w="1053" w:type="dxa"/>
            <w:tcBorders>
              <w:top w:val="single" w:sz="4" w:space="0" w:color="000000"/>
              <w:left w:val="single" w:sz="4" w:space="0" w:color="000000"/>
              <w:bottom w:val="single" w:sz="4" w:space="0" w:color="000000"/>
              <w:right w:val="single" w:sz="4" w:space="0" w:color="000000"/>
            </w:tcBorders>
            <w:vAlign w:val="center"/>
          </w:tcPr>
          <w:p w14:paraId="2241FE1A" w14:textId="77777777" w:rsidR="00CD4D8B" w:rsidRDefault="00CD4D8B">
            <w:pPr>
              <w:pStyle w:val="Contedodatabela"/>
              <w:jc w:val="right"/>
              <w:rPr>
                <w:lang w:eastAsia="en-US"/>
              </w:rPr>
            </w:pPr>
            <w:r>
              <w:rPr>
                <w:lang w:eastAsia="en-US"/>
              </w:rPr>
              <w:t>50.24</w:t>
            </w:r>
          </w:p>
        </w:tc>
        <w:tc>
          <w:tcPr>
            <w:tcW w:w="837" w:type="dxa"/>
            <w:tcBorders>
              <w:top w:val="single" w:sz="4" w:space="0" w:color="000000"/>
              <w:left w:val="single" w:sz="4" w:space="0" w:color="000000"/>
              <w:bottom w:val="single" w:sz="4" w:space="0" w:color="000000"/>
              <w:right w:val="single" w:sz="4" w:space="0" w:color="000000"/>
            </w:tcBorders>
            <w:vAlign w:val="center"/>
          </w:tcPr>
          <w:p w14:paraId="58BDFA0B" w14:textId="77777777" w:rsidR="00CD4D8B" w:rsidRDefault="00CD4D8B">
            <w:pPr>
              <w:pStyle w:val="Contedodatabela"/>
              <w:jc w:val="right"/>
              <w:rPr>
                <w:lang w:eastAsia="en-US"/>
              </w:rPr>
            </w:pPr>
            <w:r>
              <w:rPr>
                <w:lang w:eastAsia="en-US"/>
              </w:rPr>
              <w:t>0.08</w:t>
            </w:r>
          </w:p>
        </w:tc>
        <w:tc>
          <w:tcPr>
            <w:tcW w:w="837" w:type="dxa"/>
            <w:tcBorders>
              <w:top w:val="single" w:sz="4" w:space="0" w:color="000000"/>
              <w:left w:val="single" w:sz="4" w:space="0" w:color="000000"/>
              <w:bottom w:val="single" w:sz="4" w:space="0" w:color="000000"/>
              <w:right w:val="single" w:sz="4" w:space="0" w:color="000000"/>
            </w:tcBorders>
            <w:vAlign w:val="center"/>
          </w:tcPr>
          <w:p w14:paraId="0B2E6698" w14:textId="77777777" w:rsidR="00CD4D8B" w:rsidRDefault="00CD4D8B">
            <w:pPr>
              <w:pStyle w:val="Contedodatabela"/>
              <w:jc w:val="right"/>
              <w:rPr>
                <w:lang w:eastAsia="en-US"/>
              </w:rPr>
            </w:pPr>
            <w:r>
              <w:rPr>
                <w:lang w:eastAsia="en-US"/>
              </w:rPr>
              <w:t>-0.09</w:t>
            </w:r>
          </w:p>
        </w:tc>
        <w:tc>
          <w:tcPr>
            <w:tcW w:w="1053" w:type="dxa"/>
            <w:tcBorders>
              <w:top w:val="single" w:sz="4" w:space="0" w:color="000000"/>
              <w:left w:val="single" w:sz="4" w:space="0" w:color="000000"/>
              <w:bottom w:val="single" w:sz="4" w:space="0" w:color="000000"/>
              <w:right w:val="single" w:sz="4" w:space="0" w:color="000000"/>
            </w:tcBorders>
            <w:vAlign w:val="center"/>
          </w:tcPr>
          <w:p w14:paraId="0E228C98" w14:textId="77777777" w:rsidR="00CD4D8B" w:rsidRDefault="00CD4D8B">
            <w:pPr>
              <w:pStyle w:val="Contedodatabela"/>
              <w:jc w:val="right"/>
              <w:rPr>
                <w:lang w:eastAsia="en-US"/>
              </w:rPr>
            </w:pPr>
            <w:r>
              <w:rPr>
                <w:lang w:eastAsia="en-US"/>
              </w:rPr>
              <w:t>0.00</w:t>
            </w:r>
          </w:p>
        </w:tc>
      </w:tr>
    </w:tbl>
    <w:p w14:paraId="4AF8CCF2" w14:textId="77777777" w:rsidR="00CD4D8B" w:rsidRDefault="00CD4D8B" w:rsidP="00CD4D8B">
      <w:pPr>
        <w:pStyle w:val="Contedodatabela"/>
        <w:jc w:val="right"/>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917"/>
        <w:gridCol w:w="837"/>
        <w:gridCol w:w="1053"/>
        <w:gridCol w:w="1053"/>
        <w:gridCol w:w="837"/>
        <w:gridCol w:w="837"/>
        <w:gridCol w:w="1053"/>
      </w:tblGrid>
      <w:tr w:rsidR="006D63D7" w14:paraId="07714536" w14:textId="77777777">
        <w:trPr>
          <w:jc w:val="center"/>
        </w:trPr>
        <w:tc>
          <w:tcPr>
            <w:tcW w:w="1917" w:type="dxa"/>
            <w:gridSpan w:val="7"/>
            <w:tcBorders>
              <w:top w:val="single" w:sz="4" w:space="0" w:color="000000"/>
              <w:left w:val="single" w:sz="4" w:space="0" w:color="000000"/>
              <w:bottom w:val="single" w:sz="4" w:space="0" w:color="000000"/>
              <w:right w:val="single" w:sz="4" w:space="0" w:color="000000"/>
            </w:tcBorders>
            <w:vAlign w:val="center"/>
          </w:tcPr>
          <w:p w14:paraId="45DB419F" w14:textId="77777777" w:rsidR="00CD4D8B" w:rsidRDefault="00CD4D8B">
            <w:pPr>
              <w:pStyle w:val="Ttulodetabela"/>
              <w:jc w:val="center"/>
              <w:rPr>
                <w:lang w:eastAsia="en-US"/>
              </w:rPr>
            </w:pPr>
            <w:r>
              <w:rPr>
                <w:lang w:eastAsia="en-US"/>
              </w:rPr>
              <w:lastRenderedPageBreak/>
              <w:t>Fundação E2</w:t>
            </w:r>
          </w:p>
        </w:tc>
      </w:tr>
      <w:tr w:rsidR="006D63D7" w14:paraId="5B1671F1"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F78D0EE" w14:textId="77777777" w:rsidR="00CD4D8B" w:rsidRDefault="00CD4D8B">
            <w:pPr>
              <w:pStyle w:val="Ttulodetabela"/>
              <w:jc w:val="center"/>
              <w:rPr>
                <w:lang w:eastAsia="en-US"/>
              </w:rPr>
            </w:pPr>
            <w:r>
              <w:rPr>
                <w:lang w:eastAsia="en-US"/>
              </w:rPr>
              <w:t>Combinação</w:t>
            </w:r>
          </w:p>
        </w:tc>
        <w:tc>
          <w:tcPr>
            <w:tcW w:w="837" w:type="dxa"/>
            <w:tcBorders>
              <w:top w:val="single" w:sz="4" w:space="0" w:color="000000"/>
              <w:left w:val="single" w:sz="4" w:space="0" w:color="000000"/>
              <w:bottom w:val="single" w:sz="4" w:space="0" w:color="000000"/>
              <w:right w:val="single" w:sz="4" w:space="0" w:color="000000"/>
            </w:tcBorders>
            <w:vAlign w:val="center"/>
          </w:tcPr>
          <w:p w14:paraId="78F409A8" w14:textId="77777777" w:rsidR="00CD4D8B" w:rsidRDefault="00CD4D8B">
            <w:pPr>
              <w:pStyle w:val="Ttulodetabela"/>
              <w:jc w:val="center"/>
              <w:rPr>
                <w:lang w:eastAsia="en-US"/>
              </w:rPr>
            </w:pPr>
            <w:r>
              <w:rPr>
                <w:lang w:eastAsia="en-US"/>
              </w:rPr>
              <w:t>N</w:t>
            </w:r>
          </w:p>
          <w:p w14:paraId="45237202" w14:textId="77777777" w:rsidR="00CD4D8B" w:rsidRDefault="00CD4D8B">
            <w:pPr>
              <w:pStyle w:val="Ttulodetabela"/>
              <w:jc w:val="center"/>
              <w:rPr>
                <w:lang w:eastAsia="en-US"/>
              </w:rPr>
            </w:pPr>
            <w:r>
              <w:rPr>
                <w:lang w:eastAsia="en-US"/>
              </w:rPr>
              <w:t>(tf)</w:t>
            </w:r>
          </w:p>
        </w:tc>
        <w:tc>
          <w:tcPr>
            <w:tcW w:w="1053" w:type="dxa"/>
            <w:tcBorders>
              <w:top w:val="single" w:sz="4" w:space="0" w:color="000000"/>
              <w:left w:val="single" w:sz="4" w:space="0" w:color="000000"/>
              <w:bottom w:val="single" w:sz="4" w:space="0" w:color="000000"/>
              <w:right w:val="single" w:sz="4" w:space="0" w:color="000000"/>
            </w:tcBorders>
            <w:vAlign w:val="center"/>
          </w:tcPr>
          <w:p w14:paraId="7BD999DA" w14:textId="77777777" w:rsidR="00CD4D8B" w:rsidRDefault="00CD4D8B">
            <w:pPr>
              <w:pStyle w:val="Ttulodetabela"/>
              <w:jc w:val="center"/>
              <w:rPr>
                <w:lang w:eastAsia="en-US"/>
              </w:rPr>
            </w:pPr>
            <w:proofErr w:type="spellStart"/>
            <w:r>
              <w:rPr>
                <w:lang w:eastAsia="en-US"/>
              </w:rPr>
              <w:t>Mx</w:t>
            </w:r>
            <w:proofErr w:type="spellEnd"/>
          </w:p>
          <w:p w14:paraId="65F04C4F"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1053" w:type="dxa"/>
            <w:tcBorders>
              <w:top w:val="single" w:sz="4" w:space="0" w:color="000000"/>
              <w:left w:val="single" w:sz="4" w:space="0" w:color="000000"/>
              <w:bottom w:val="single" w:sz="4" w:space="0" w:color="000000"/>
              <w:right w:val="single" w:sz="4" w:space="0" w:color="000000"/>
            </w:tcBorders>
            <w:vAlign w:val="center"/>
          </w:tcPr>
          <w:p w14:paraId="4EAC6650" w14:textId="77777777" w:rsidR="00CD4D8B" w:rsidRDefault="00CD4D8B">
            <w:pPr>
              <w:pStyle w:val="Ttulodetabela"/>
              <w:jc w:val="center"/>
              <w:rPr>
                <w:lang w:eastAsia="en-US"/>
              </w:rPr>
            </w:pPr>
            <w:proofErr w:type="spellStart"/>
            <w:r>
              <w:rPr>
                <w:lang w:eastAsia="en-US"/>
              </w:rPr>
              <w:t>My</w:t>
            </w:r>
            <w:proofErr w:type="spellEnd"/>
          </w:p>
          <w:p w14:paraId="46DDEF51"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837" w:type="dxa"/>
            <w:tcBorders>
              <w:top w:val="single" w:sz="4" w:space="0" w:color="000000"/>
              <w:left w:val="single" w:sz="4" w:space="0" w:color="000000"/>
              <w:bottom w:val="single" w:sz="4" w:space="0" w:color="000000"/>
              <w:right w:val="single" w:sz="4" w:space="0" w:color="000000"/>
            </w:tcBorders>
            <w:vAlign w:val="center"/>
          </w:tcPr>
          <w:p w14:paraId="4B32D19D" w14:textId="77777777" w:rsidR="00CD4D8B" w:rsidRDefault="00CD4D8B">
            <w:pPr>
              <w:pStyle w:val="Ttulodetabela"/>
              <w:jc w:val="center"/>
              <w:rPr>
                <w:lang w:eastAsia="en-US"/>
              </w:rPr>
            </w:pPr>
            <w:proofErr w:type="spellStart"/>
            <w:r>
              <w:rPr>
                <w:lang w:eastAsia="en-US"/>
              </w:rPr>
              <w:t>Vx</w:t>
            </w:r>
            <w:proofErr w:type="spellEnd"/>
          </w:p>
          <w:p w14:paraId="77A0500B" w14:textId="77777777" w:rsidR="00CD4D8B" w:rsidRDefault="00CD4D8B">
            <w:pPr>
              <w:pStyle w:val="Ttulodetabela"/>
              <w:jc w:val="center"/>
              <w:rPr>
                <w:lang w:eastAsia="en-US"/>
              </w:rPr>
            </w:pPr>
            <w:r>
              <w:rPr>
                <w:lang w:eastAsia="en-US"/>
              </w:rPr>
              <w:t>(tf)</w:t>
            </w:r>
          </w:p>
        </w:tc>
        <w:tc>
          <w:tcPr>
            <w:tcW w:w="837" w:type="dxa"/>
            <w:tcBorders>
              <w:top w:val="single" w:sz="4" w:space="0" w:color="000000"/>
              <w:left w:val="single" w:sz="4" w:space="0" w:color="000000"/>
              <w:bottom w:val="single" w:sz="4" w:space="0" w:color="000000"/>
              <w:right w:val="single" w:sz="4" w:space="0" w:color="000000"/>
            </w:tcBorders>
            <w:vAlign w:val="center"/>
          </w:tcPr>
          <w:p w14:paraId="5C2BB84C" w14:textId="77777777" w:rsidR="00CD4D8B" w:rsidRDefault="00CD4D8B">
            <w:pPr>
              <w:pStyle w:val="Ttulodetabela"/>
              <w:jc w:val="center"/>
              <w:rPr>
                <w:lang w:eastAsia="en-US"/>
              </w:rPr>
            </w:pPr>
            <w:proofErr w:type="spellStart"/>
            <w:r>
              <w:rPr>
                <w:lang w:eastAsia="en-US"/>
              </w:rPr>
              <w:t>Vy</w:t>
            </w:r>
            <w:proofErr w:type="spellEnd"/>
          </w:p>
          <w:p w14:paraId="144A10A8" w14:textId="77777777" w:rsidR="00CD4D8B" w:rsidRDefault="00CD4D8B">
            <w:pPr>
              <w:pStyle w:val="Ttulodetabela"/>
              <w:jc w:val="center"/>
              <w:rPr>
                <w:lang w:eastAsia="en-US"/>
              </w:rPr>
            </w:pPr>
            <w:r>
              <w:rPr>
                <w:lang w:eastAsia="en-US"/>
              </w:rPr>
              <w:t>(tf)</w:t>
            </w:r>
          </w:p>
        </w:tc>
        <w:tc>
          <w:tcPr>
            <w:tcW w:w="1053" w:type="dxa"/>
            <w:tcBorders>
              <w:top w:val="single" w:sz="4" w:space="0" w:color="000000"/>
              <w:left w:val="single" w:sz="4" w:space="0" w:color="000000"/>
              <w:bottom w:val="single" w:sz="4" w:space="0" w:color="000000"/>
              <w:right w:val="single" w:sz="4" w:space="0" w:color="000000"/>
            </w:tcBorders>
            <w:vAlign w:val="center"/>
          </w:tcPr>
          <w:p w14:paraId="786DB6B9" w14:textId="77777777" w:rsidR="00CD4D8B" w:rsidRDefault="00CD4D8B">
            <w:pPr>
              <w:pStyle w:val="Ttulodetabela"/>
              <w:jc w:val="center"/>
              <w:rPr>
                <w:lang w:eastAsia="en-US"/>
              </w:rPr>
            </w:pPr>
            <w:proofErr w:type="spellStart"/>
            <w:r>
              <w:rPr>
                <w:lang w:eastAsia="en-US"/>
              </w:rPr>
              <w:t>Mt</w:t>
            </w:r>
            <w:proofErr w:type="spellEnd"/>
          </w:p>
          <w:p w14:paraId="2407D22B" w14:textId="77777777" w:rsidR="00CD4D8B" w:rsidRDefault="00CD4D8B">
            <w:pPr>
              <w:pStyle w:val="Ttulodetabela"/>
              <w:jc w:val="center"/>
              <w:rPr>
                <w:lang w:eastAsia="en-US"/>
              </w:rPr>
            </w:pPr>
            <w:r>
              <w:rPr>
                <w:lang w:eastAsia="en-US"/>
              </w:rPr>
              <w:t>(kgf/m)</w:t>
            </w:r>
          </w:p>
        </w:tc>
      </w:tr>
      <w:tr w:rsidR="006D63D7" w14:paraId="695ED776"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71E1ED8" w14:textId="77777777" w:rsidR="00CD4D8B" w:rsidRDefault="00CD4D8B">
            <w:pPr>
              <w:pStyle w:val="Contedodatabela"/>
              <w:jc w:val="center"/>
              <w:rPr>
                <w:lang w:eastAsia="en-US"/>
              </w:rPr>
            </w:pPr>
            <w:r>
              <w:rPr>
                <w:lang w:eastAsia="en-US"/>
              </w:rPr>
              <w:t>Peso próprio (G1)</w:t>
            </w:r>
          </w:p>
        </w:tc>
        <w:tc>
          <w:tcPr>
            <w:tcW w:w="837" w:type="dxa"/>
            <w:tcBorders>
              <w:top w:val="single" w:sz="4" w:space="0" w:color="000000"/>
              <w:left w:val="single" w:sz="4" w:space="0" w:color="000000"/>
              <w:bottom w:val="single" w:sz="4" w:space="0" w:color="000000"/>
              <w:right w:val="single" w:sz="4" w:space="0" w:color="000000"/>
            </w:tcBorders>
            <w:vAlign w:val="center"/>
          </w:tcPr>
          <w:p w14:paraId="2991F45A" w14:textId="77777777" w:rsidR="00CD4D8B" w:rsidRDefault="00CD4D8B">
            <w:pPr>
              <w:pStyle w:val="Contedodatabela"/>
              <w:jc w:val="right"/>
              <w:rPr>
                <w:lang w:eastAsia="en-US"/>
              </w:rPr>
            </w:pPr>
            <w:r>
              <w:rPr>
                <w:lang w:eastAsia="en-US"/>
              </w:rPr>
              <w:t>0.96</w:t>
            </w:r>
          </w:p>
        </w:tc>
        <w:tc>
          <w:tcPr>
            <w:tcW w:w="1053" w:type="dxa"/>
            <w:tcBorders>
              <w:top w:val="single" w:sz="4" w:space="0" w:color="000000"/>
              <w:left w:val="single" w:sz="4" w:space="0" w:color="000000"/>
              <w:bottom w:val="single" w:sz="4" w:space="0" w:color="000000"/>
              <w:right w:val="single" w:sz="4" w:space="0" w:color="000000"/>
            </w:tcBorders>
            <w:vAlign w:val="center"/>
          </w:tcPr>
          <w:p w14:paraId="5F57D6CB" w14:textId="77777777" w:rsidR="00CD4D8B" w:rsidRDefault="00CD4D8B">
            <w:pPr>
              <w:pStyle w:val="Contedodatabela"/>
              <w:jc w:val="right"/>
              <w:rPr>
                <w:lang w:eastAsia="en-US"/>
              </w:rPr>
            </w:pPr>
            <w:r>
              <w:rPr>
                <w:lang w:eastAsia="en-US"/>
              </w:rPr>
              <w:t>5.41</w:t>
            </w:r>
          </w:p>
        </w:tc>
        <w:tc>
          <w:tcPr>
            <w:tcW w:w="1053" w:type="dxa"/>
            <w:tcBorders>
              <w:top w:val="single" w:sz="4" w:space="0" w:color="000000"/>
              <w:left w:val="single" w:sz="4" w:space="0" w:color="000000"/>
              <w:bottom w:val="single" w:sz="4" w:space="0" w:color="000000"/>
              <w:right w:val="single" w:sz="4" w:space="0" w:color="000000"/>
            </w:tcBorders>
            <w:vAlign w:val="center"/>
          </w:tcPr>
          <w:p w14:paraId="47D80921" w14:textId="77777777" w:rsidR="00CD4D8B" w:rsidRDefault="00CD4D8B">
            <w:pPr>
              <w:pStyle w:val="Contedodatabela"/>
              <w:jc w:val="right"/>
              <w:rPr>
                <w:lang w:eastAsia="en-US"/>
              </w:rPr>
            </w:pPr>
            <w:r>
              <w:rPr>
                <w:lang w:eastAsia="en-US"/>
              </w:rPr>
              <w:t>-5.41</w:t>
            </w:r>
          </w:p>
        </w:tc>
        <w:tc>
          <w:tcPr>
            <w:tcW w:w="837" w:type="dxa"/>
            <w:tcBorders>
              <w:top w:val="single" w:sz="4" w:space="0" w:color="000000"/>
              <w:left w:val="single" w:sz="4" w:space="0" w:color="000000"/>
              <w:bottom w:val="single" w:sz="4" w:space="0" w:color="000000"/>
              <w:right w:val="single" w:sz="4" w:space="0" w:color="000000"/>
            </w:tcBorders>
            <w:vAlign w:val="center"/>
          </w:tcPr>
          <w:p w14:paraId="45E31998"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3459B78F"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70E3AC88" w14:textId="77777777" w:rsidR="00CD4D8B" w:rsidRDefault="00CD4D8B">
            <w:pPr>
              <w:pStyle w:val="Contedodatabela"/>
              <w:jc w:val="right"/>
              <w:rPr>
                <w:lang w:eastAsia="en-US"/>
              </w:rPr>
            </w:pPr>
            <w:r>
              <w:rPr>
                <w:lang w:eastAsia="en-US"/>
              </w:rPr>
              <w:t>0.00</w:t>
            </w:r>
          </w:p>
        </w:tc>
      </w:tr>
      <w:tr w:rsidR="006D63D7" w14:paraId="2A39D509"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67CC605" w14:textId="77777777" w:rsidR="00CD4D8B" w:rsidRDefault="00CD4D8B">
            <w:pPr>
              <w:pStyle w:val="Contedodatabela"/>
              <w:jc w:val="center"/>
              <w:rPr>
                <w:lang w:eastAsia="en-US"/>
              </w:rPr>
            </w:pPr>
            <w:r>
              <w:rPr>
                <w:lang w:eastAsia="en-US"/>
              </w:rPr>
              <w:t>Adicional (G2)</w:t>
            </w:r>
          </w:p>
        </w:tc>
        <w:tc>
          <w:tcPr>
            <w:tcW w:w="837" w:type="dxa"/>
            <w:tcBorders>
              <w:top w:val="single" w:sz="4" w:space="0" w:color="000000"/>
              <w:left w:val="single" w:sz="4" w:space="0" w:color="000000"/>
              <w:bottom w:val="single" w:sz="4" w:space="0" w:color="000000"/>
              <w:right w:val="single" w:sz="4" w:space="0" w:color="000000"/>
            </w:tcBorders>
            <w:vAlign w:val="center"/>
          </w:tcPr>
          <w:p w14:paraId="2BC5AD32" w14:textId="77777777" w:rsidR="00CD4D8B" w:rsidRDefault="00CD4D8B">
            <w:pPr>
              <w:pStyle w:val="Contedodatabela"/>
              <w:jc w:val="right"/>
              <w:rPr>
                <w:lang w:eastAsia="en-US"/>
              </w:rPr>
            </w:pPr>
            <w:r>
              <w:rPr>
                <w:lang w:eastAsia="en-US"/>
              </w:rPr>
              <w:t>0.15</w:t>
            </w:r>
          </w:p>
        </w:tc>
        <w:tc>
          <w:tcPr>
            <w:tcW w:w="1053" w:type="dxa"/>
            <w:tcBorders>
              <w:top w:val="single" w:sz="4" w:space="0" w:color="000000"/>
              <w:left w:val="single" w:sz="4" w:space="0" w:color="000000"/>
              <w:bottom w:val="single" w:sz="4" w:space="0" w:color="000000"/>
              <w:right w:val="single" w:sz="4" w:space="0" w:color="000000"/>
            </w:tcBorders>
            <w:vAlign w:val="center"/>
          </w:tcPr>
          <w:p w14:paraId="599228E9" w14:textId="77777777" w:rsidR="00CD4D8B" w:rsidRDefault="00CD4D8B">
            <w:pPr>
              <w:pStyle w:val="Contedodatabela"/>
              <w:jc w:val="right"/>
              <w:rPr>
                <w:lang w:eastAsia="en-US"/>
              </w:rPr>
            </w:pPr>
            <w:r>
              <w:rPr>
                <w:lang w:eastAsia="en-US"/>
              </w:rPr>
              <w:t>1.34</w:t>
            </w:r>
          </w:p>
        </w:tc>
        <w:tc>
          <w:tcPr>
            <w:tcW w:w="1053" w:type="dxa"/>
            <w:tcBorders>
              <w:top w:val="single" w:sz="4" w:space="0" w:color="000000"/>
              <w:left w:val="single" w:sz="4" w:space="0" w:color="000000"/>
              <w:bottom w:val="single" w:sz="4" w:space="0" w:color="000000"/>
              <w:right w:val="single" w:sz="4" w:space="0" w:color="000000"/>
            </w:tcBorders>
            <w:vAlign w:val="center"/>
          </w:tcPr>
          <w:p w14:paraId="57385300" w14:textId="77777777" w:rsidR="00CD4D8B" w:rsidRDefault="00CD4D8B">
            <w:pPr>
              <w:pStyle w:val="Contedodatabela"/>
              <w:jc w:val="right"/>
              <w:rPr>
                <w:lang w:eastAsia="en-US"/>
              </w:rPr>
            </w:pPr>
            <w:r>
              <w:rPr>
                <w:lang w:eastAsia="en-US"/>
              </w:rPr>
              <w:t>-1.34</w:t>
            </w:r>
          </w:p>
        </w:tc>
        <w:tc>
          <w:tcPr>
            <w:tcW w:w="837" w:type="dxa"/>
            <w:tcBorders>
              <w:top w:val="single" w:sz="4" w:space="0" w:color="000000"/>
              <w:left w:val="single" w:sz="4" w:space="0" w:color="000000"/>
              <w:bottom w:val="single" w:sz="4" w:space="0" w:color="000000"/>
              <w:right w:val="single" w:sz="4" w:space="0" w:color="000000"/>
            </w:tcBorders>
            <w:vAlign w:val="center"/>
          </w:tcPr>
          <w:p w14:paraId="26D51778"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7F222B8"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F2ADBA9" w14:textId="77777777" w:rsidR="00CD4D8B" w:rsidRDefault="00CD4D8B">
            <w:pPr>
              <w:pStyle w:val="Contedodatabela"/>
              <w:jc w:val="right"/>
              <w:rPr>
                <w:lang w:eastAsia="en-US"/>
              </w:rPr>
            </w:pPr>
            <w:r>
              <w:rPr>
                <w:lang w:eastAsia="en-US"/>
              </w:rPr>
              <w:t>0.00</w:t>
            </w:r>
          </w:p>
        </w:tc>
      </w:tr>
      <w:tr w:rsidR="006D63D7" w14:paraId="7E453F15"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7AE90D1" w14:textId="77777777" w:rsidR="00CD4D8B" w:rsidRDefault="00CD4D8B">
            <w:pPr>
              <w:pStyle w:val="Contedodatabela"/>
              <w:jc w:val="center"/>
              <w:rPr>
                <w:lang w:eastAsia="en-US"/>
              </w:rPr>
            </w:pPr>
            <w:r>
              <w:rPr>
                <w:lang w:eastAsia="en-US"/>
              </w:rPr>
              <w:t>Solo (S)</w:t>
            </w:r>
          </w:p>
        </w:tc>
        <w:tc>
          <w:tcPr>
            <w:tcW w:w="837" w:type="dxa"/>
            <w:tcBorders>
              <w:top w:val="single" w:sz="4" w:space="0" w:color="000000"/>
              <w:left w:val="single" w:sz="4" w:space="0" w:color="000000"/>
              <w:bottom w:val="single" w:sz="4" w:space="0" w:color="000000"/>
              <w:right w:val="single" w:sz="4" w:space="0" w:color="000000"/>
            </w:tcBorders>
            <w:vAlign w:val="center"/>
          </w:tcPr>
          <w:p w14:paraId="4EF64D89"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A094FAB"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242373A"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14D7953"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434230C"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F31382F" w14:textId="77777777" w:rsidR="00CD4D8B" w:rsidRDefault="00CD4D8B">
            <w:pPr>
              <w:pStyle w:val="Contedodatabela"/>
              <w:jc w:val="right"/>
              <w:rPr>
                <w:lang w:eastAsia="en-US"/>
              </w:rPr>
            </w:pPr>
            <w:r>
              <w:rPr>
                <w:lang w:eastAsia="en-US"/>
              </w:rPr>
              <w:t>0.00</w:t>
            </w:r>
          </w:p>
        </w:tc>
      </w:tr>
      <w:tr w:rsidR="006D63D7" w14:paraId="073C9C16"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1920AEE" w14:textId="77777777" w:rsidR="00CD4D8B" w:rsidRDefault="00CD4D8B">
            <w:pPr>
              <w:pStyle w:val="Contedodatabela"/>
              <w:jc w:val="center"/>
              <w:rPr>
                <w:lang w:eastAsia="en-US"/>
              </w:rPr>
            </w:pPr>
            <w:r>
              <w:rPr>
                <w:lang w:eastAsia="en-US"/>
              </w:rPr>
              <w:t>Acidental (Q)</w:t>
            </w:r>
          </w:p>
        </w:tc>
        <w:tc>
          <w:tcPr>
            <w:tcW w:w="837" w:type="dxa"/>
            <w:tcBorders>
              <w:top w:val="single" w:sz="4" w:space="0" w:color="000000"/>
              <w:left w:val="single" w:sz="4" w:space="0" w:color="000000"/>
              <w:bottom w:val="single" w:sz="4" w:space="0" w:color="000000"/>
              <w:right w:val="single" w:sz="4" w:space="0" w:color="000000"/>
            </w:tcBorders>
            <w:vAlign w:val="center"/>
          </w:tcPr>
          <w:p w14:paraId="1ABA2182" w14:textId="77777777" w:rsidR="00CD4D8B" w:rsidRDefault="00CD4D8B">
            <w:pPr>
              <w:pStyle w:val="Contedodatabela"/>
              <w:jc w:val="right"/>
              <w:rPr>
                <w:lang w:eastAsia="en-US"/>
              </w:rPr>
            </w:pPr>
            <w:r>
              <w:rPr>
                <w:lang w:eastAsia="en-US"/>
              </w:rPr>
              <w:t>4.90</w:t>
            </w:r>
          </w:p>
        </w:tc>
        <w:tc>
          <w:tcPr>
            <w:tcW w:w="1053" w:type="dxa"/>
            <w:tcBorders>
              <w:top w:val="single" w:sz="4" w:space="0" w:color="000000"/>
              <w:left w:val="single" w:sz="4" w:space="0" w:color="000000"/>
              <w:bottom w:val="single" w:sz="4" w:space="0" w:color="000000"/>
              <w:right w:val="single" w:sz="4" w:space="0" w:color="000000"/>
            </w:tcBorders>
            <w:vAlign w:val="center"/>
          </w:tcPr>
          <w:p w14:paraId="71A431EB" w14:textId="77777777" w:rsidR="00CD4D8B" w:rsidRDefault="00CD4D8B">
            <w:pPr>
              <w:pStyle w:val="Contedodatabela"/>
              <w:jc w:val="right"/>
              <w:rPr>
                <w:lang w:eastAsia="en-US"/>
              </w:rPr>
            </w:pPr>
            <w:r>
              <w:rPr>
                <w:lang w:eastAsia="en-US"/>
              </w:rPr>
              <w:t>43.50</w:t>
            </w:r>
          </w:p>
        </w:tc>
        <w:tc>
          <w:tcPr>
            <w:tcW w:w="1053" w:type="dxa"/>
            <w:tcBorders>
              <w:top w:val="single" w:sz="4" w:space="0" w:color="000000"/>
              <w:left w:val="single" w:sz="4" w:space="0" w:color="000000"/>
              <w:bottom w:val="single" w:sz="4" w:space="0" w:color="000000"/>
              <w:right w:val="single" w:sz="4" w:space="0" w:color="000000"/>
            </w:tcBorders>
            <w:vAlign w:val="center"/>
          </w:tcPr>
          <w:p w14:paraId="431BFF54" w14:textId="77777777" w:rsidR="00CD4D8B" w:rsidRDefault="00CD4D8B">
            <w:pPr>
              <w:pStyle w:val="Contedodatabela"/>
              <w:jc w:val="right"/>
              <w:rPr>
                <w:lang w:eastAsia="en-US"/>
              </w:rPr>
            </w:pPr>
            <w:r>
              <w:rPr>
                <w:lang w:eastAsia="en-US"/>
              </w:rPr>
              <w:t>-43.50</w:t>
            </w:r>
          </w:p>
        </w:tc>
        <w:tc>
          <w:tcPr>
            <w:tcW w:w="837" w:type="dxa"/>
            <w:tcBorders>
              <w:top w:val="single" w:sz="4" w:space="0" w:color="000000"/>
              <w:left w:val="single" w:sz="4" w:space="0" w:color="000000"/>
              <w:bottom w:val="single" w:sz="4" w:space="0" w:color="000000"/>
              <w:right w:val="single" w:sz="4" w:space="0" w:color="000000"/>
            </w:tcBorders>
            <w:vAlign w:val="center"/>
          </w:tcPr>
          <w:p w14:paraId="241F1634" w14:textId="77777777" w:rsidR="00CD4D8B" w:rsidRDefault="00CD4D8B">
            <w:pPr>
              <w:pStyle w:val="Contedodatabela"/>
              <w:jc w:val="right"/>
              <w:rPr>
                <w:lang w:eastAsia="en-US"/>
              </w:rPr>
            </w:pPr>
            <w:r>
              <w:rPr>
                <w:lang w:eastAsia="en-US"/>
              </w:rPr>
              <w:t>-0.07</w:t>
            </w:r>
          </w:p>
        </w:tc>
        <w:tc>
          <w:tcPr>
            <w:tcW w:w="837" w:type="dxa"/>
            <w:tcBorders>
              <w:top w:val="single" w:sz="4" w:space="0" w:color="000000"/>
              <w:left w:val="single" w:sz="4" w:space="0" w:color="000000"/>
              <w:bottom w:val="single" w:sz="4" w:space="0" w:color="000000"/>
              <w:right w:val="single" w:sz="4" w:space="0" w:color="000000"/>
            </w:tcBorders>
            <w:vAlign w:val="center"/>
          </w:tcPr>
          <w:p w14:paraId="57A396D1" w14:textId="77777777" w:rsidR="00CD4D8B" w:rsidRDefault="00CD4D8B">
            <w:pPr>
              <w:pStyle w:val="Contedodatabela"/>
              <w:jc w:val="right"/>
              <w:rPr>
                <w:lang w:eastAsia="en-US"/>
              </w:rPr>
            </w:pPr>
            <w:r>
              <w:rPr>
                <w:lang w:eastAsia="en-US"/>
              </w:rPr>
              <w:t>-0.07</w:t>
            </w:r>
          </w:p>
        </w:tc>
        <w:tc>
          <w:tcPr>
            <w:tcW w:w="1053" w:type="dxa"/>
            <w:tcBorders>
              <w:top w:val="single" w:sz="4" w:space="0" w:color="000000"/>
              <w:left w:val="single" w:sz="4" w:space="0" w:color="000000"/>
              <w:bottom w:val="single" w:sz="4" w:space="0" w:color="000000"/>
              <w:right w:val="single" w:sz="4" w:space="0" w:color="000000"/>
            </w:tcBorders>
            <w:vAlign w:val="center"/>
          </w:tcPr>
          <w:p w14:paraId="39DDA62B" w14:textId="77777777" w:rsidR="00CD4D8B" w:rsidRDefault="00CD4D8B">
            <w:pPr>
              <w:pStyle w:val="Contedodatabela"/>
              <w:jc w:val="right"/>
              <w:rPr>
                <w:lang w:eastAsia="en-US"/>
              </w:rPr>
            </w:pPr>
            <w:r>
              <w:rPr>
                <w:lang w:eastAsia="en-US"/>
              </w:rPr>
              <w:t>0.00</w:t>
            </w:r>
          </w:p>
        </w:tc>
      </w:tr>
      <w:tr w:rsidR="006D63D7" w14:paraId="155C4290"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B3CB103" w14:textId="77777777" w:rsidR="00CD4D8B" w:rsidRDefault="00CD4D8B">
            <w:pPr>
              <w:pStyle w:val="Contedodatabela"/>
              <w:jc w:val="center"/>
              <w:rPr>
                <w:lang w:eastAsia="en-US"/>
              </w:rPr>
            </w:pPr>
            <w:r>
              <w:rPr>
                <w:lang w:eastAsia="en-US"/>
              </w:rPr>
              <w:t>Água (A)</w:t>
            </w:r>
          </w:p>
        </w:tc>
        <w:tc>
          <w:tcPr>
            <w:tcW w:w="837" w:type="dxa"/>
            <w:tcBorders>
              <w:top w:val="single" w:sz="4" w:space="0" w:color="000000"/>
              <w:left w:val="single" w:sz="4" w:space="0" w:color="000000"/>
              <w:bottom w:val="single" w:sz="4" w:space="0" w:color="000000"/>
              <w:right w:val="single" w:sz="4" w:space="0" w:color="000000"/>
            </w:tcBorders>
            <w:vAlign w:val="center"/>
          </w:tcPr>
          <w:p w14:paraId="225FA2B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9F1620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C4983F3"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B57D4F9"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3922A2D"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0968D266" w14:textId="77777777" w:rsidR="00CD4D8B" w:rsidRDefault="00CD4D8B">
            <w:pPr>
              <w:pStyle w:val="Contedodatabela"/>
              <w:jc w:val="right"/>
              <w:rPr>
                <w:lang w:eastAsia="en-US"/>
              </w:rPr>
            </w:pPr>
            <w:r>
              <w:rPr>
                <w:lang w:eastAsia="en-US"/>
              </w:rPr>
              <w:t>0.00</w:t>
            </w:r>
          </w:p>
        </w:tc>
      </w:tr>
      <w:tr w:rsidR="006D63D7" w14:paraId="2AA24CAC"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F7247F0" w14:textId="77777777" w:rsidR="00CD4D8B" w:rsidRDefault="00CD4D8B">
            <w:pPr>
              <w:pStyle w:val="Contedodatabela"/>
              <w:jc w:val="center"/>
              <w:rPr>
                <w:lang w:eastAsia="en-US"/>
              </w:rPr>
            </w:pPr>
            <w:r>
              <w:rPr>
                <w:lang w:eastAsia="en-US"/>
              </w:rPr>
              <w:t>Vento X+ (V1)</w:t>
            </w:r>
          </w:p>
        </w:tc>
        <w:tc>
          <w:tcPr>
            <w:tcW w:w="837" w:type="dxa"/>
            <w:tcBorders>
              <w:top w:val="single" w:sz="4" w:space="0" w:color="000000"/>
              <w:left w:val="single" w:sz="4" w:space="0" w:color="000000"/>
              <w:bottom w:val="single" w:sz="4" w:space="0" w:color="000000"/>
              <w:right w:val="single" w:sz="4" w:space="0" w:color="000000"/>
            </w:tcBorders>
            <w:vAlign w:val="center"/>
          </w:tcPr>
          <w:p w14:paraId="2E3E6974"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B60418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6BE052D"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62D946DE"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4480A35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60721A4" w14:textId="77777777" w:rsidR="00CD4D8B" w:rsidRDefault="00CD4D8B">
            <w:pPr>
              <w:pStyle w:val="Contedodatabela"/>
              <w:jc w:val="right"/>
              <w:rPr>
                <w:lang w:eastAsia="en-US"/>
              </w:rPr>
            </w:pPr>
            <w:r>
              <w:rPr>
                <w:lang w:eastAsia="en-US"/>
              </w:rPr>
              <w:t>0.00</w:t>
            </w:r>
          </w:p>
        </w:tc>
      </w:tr>
      <w:tr w:rsidR="006D63D7" w14:paraId="741C9C0D"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F642FE3" w14:textId="77777777" w:rsidR="00CD4D8B" w:rsidRDefault="00CD4D8B">
            <w:pPr>
              <w:pStyle w:val="Contedodatabela"/>
              <w:jc w:val="center"/>
              <w:rPr>
                <w:lang w:eastAsia="en-US"/>
              </w:rPr>
            </w:pPr>
            <w:r>
              <w:rPr>
                <w:lang w:eastAsia="en-US"/>
              </w:rPr>
              <w:t>Vento X- (V2)</w:t>
            </w:r>
          </w:p>
        </w:tc>
        <w:tc>
          <w:tcPr>
            <w:tcW w:w="837" w:type="dxa"/>
            <w:tcBorders>
              <w:top w:val="single" w:sz="4" w:space="0" w:color="000000"/>
              <w:left w:val="single" w:sz="4" w:space="0" w:color="000000"/>
              <w:bottom w:val="single" w:sz="4" w:space="0" w:color="000000"/>
              <w:right w:val="single" w:sz="4" w:space="0" w:color="000000"/>
            </w:tcBorders>
            <w:vAlign w:val="center"/>
          </w:tcPr>
          <w:p w14:paraId="318DE34B"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B558731"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0B303F91"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5034C35"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A8F5F5F"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94AC2B5" w14:textId="77777777" w:rsidR="00CD4D8B" w:rsidRDefault="00CD4D8B">
            <w:pPr>
              <w:pStyle w:val="Contedodatabela"/>
              <w:jc w:val="right"/>
              <w:rPr>
                <w:lang w:eastAsia="en-US"/>
              </w:rPr>
            </w:pPr>
            <w:r>
              <w:rPr>
                <w:lang w:eastAsia="en-US"/>
              </w:rPr>
              <w:t>0.00</w:t>
            </w:r>
          </w:p>
        </w:tc>
      </w:tr>
      <w:tr w:rsidR="006D63D7" w14:paraId="676DF24D"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89B9A0F" w14:textId="77777777" w:rsidR="00CD4D8B" w:rsidRDefault="00CD4D8B">
            <w:pPr>
              <w:pStyle w:val="Contedodatabela"/>
              <w:jc w:val="center"/>
              <w:rPr>
                <w:lang w:eastAsia="en-US"/>
              </w:rPr>
            </w:pPr>
            <w:r>
              <w:rPr>
                <w:lang w:eastAsia="en-US"/>
              </w:rPr>
              <w:t>Vento Y+ (V3)</w:t>
            </w:r>
          </w:p>
        </w:tc>
        <w:tc>
          <w:tcPr>
            <w:tcW w:w="837" w:type="dxa"/>
            <w:tcBorders>
              <w:top w:val="single" w:sz="4" w:space="0" w:color="000000"/>
              <w:left w:val="single" w:sz="4" w:space="0" w:color="000000"/>
              <w:bottom w:val="single" w:sz="4" w:space="0" w:color="000000"/>
              <w:right w:val="single" w:sz="4" w:space="0" w:color="000000"/>
            </w:tcBorders>
            <w:vAlign w:val="center"/>
          </w:tcPr>
          <w:p w14:paraId="5471E45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0512AC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4E3F4D5"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8345A9C"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B84D43B"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1CED92A" w14:textId="77777777" w:rsidR="00CD4D8B" w:rsidRDefault="00CD4D8B">
            <w:pPr>
              <w:pStyle w:val="Contedodatabela"/>
              <w:jc w:val="right"/>
              <w:rPr>
                <w:lang w:eastAsia="en-US"/>
              </w:rPr>
            </w:pPr>
            <w:r>
              <w:rPr>
                <w:lang w:eastAsia="en-US"/>
              </w:rPr>
              <w:t>0.00</w:t>
            </w:r>
          </w:p>
        </w:tc>
      </w:tr>
      <w:tr w:rsidR="006D63D7" w14:paraId="21940E28"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FF57033" w14:textId="77777777" w:rsidR="00CD4D8B" w:rsidRDefault="00CD4D8B">
            <w:pPr>
              <w:pStyle w:val="Contedodatabela"/>
              <w:jc w:val="center"/>
              <w:rPr>
                <w:lang w:eastAsia="en-US"/>
              </w:rPr>
            </w:pPr>
            <w:r>
              <w:rPr>
                <w:lang w:eastAsia="en-US"/>
              </w:rPr>
              <w:t>Vento Y- (V4)</w:t>
            </w:r>
          </w:p>
        </w:tc>
        <w:tc>
          <w:tcPr>
            <w:tcW w:w="837" w:type="dxa"/>
            <w:tcBorders>
              <w:top w:val="single" w:sz="4" w:space="0" w:color="000000"/>
              <w:left w:val="single" w:sz="4" w:space="0" w:color="000000"/>
              <w:bottom w:val="single" w:sz="4" w:space="0" w:color="000000"/>
              <w:right w:val="single" w:sz="4" w:space="0" w:color="000000"/>
            </w:tcBorders>
            <w:vAlign w:val="center"/>
          </w:tcPr>
          <w:p w14:paraId="05DE5AE1"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E51111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708ED9A"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C9015C5"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EA004D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BE5FFD2" w14:textId="77777777" w:rsidR="00CD4D8B" w:rsidRDefault="00CD4D8B">
            <w:pPr>
              <w:pStyle w:val="Contedodatabela"/>
              <w:jc w:val="right"/>
              <w:rPr>
                <w:lang w:eastAsia="en-US"/>
              </w:rPr>
            </w:pPr>
            <w:r>
              <w:rPr>
                <w:lang w:eastAsia="en-US"/>
              </w:rPr>
              <w:t>0.00</w:t>
            </w:r>
          </w:p>
        </w:tc>
      </w:tr>
      <w:tr w:rsidR="006D63D7" w14:paraId="66E4E6D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7EFD977" w14:textId="77777777" w:rsidR="00CD4D8B" w:rsidRDefault="00CD4D8B">
            <w:pPr>
              <w:pStyle w:val="Contedodatabela"/>
              <w:jc w:val="center"/>
              <w:rPr>
                <w:lang w:eastAsia="en-US"/>
              </w:rPr>
            </w:pPr>
            <w:r>
              <w:rPr>
                <w:lang w:eastAsia="en-US"/>
              </w:rPr>
              <w:t>Desaprumo X+ (D1)</w:t>
            </w:r>
          </w:p>
        </w:tc>
        <w:tc>
          <w:tcPr>
            <w:tcW w:w="837" w:type="dxa"/>
            <w:tcBorders>
              <w:top w:val="single" w:sz="4" w:space="0" w:color="000000"/>
              <w:left w:val="single" w:sz="4" w:space="0" w:color="000000"/>
              <w:bottom w:val="single" w:sz="4" w:space="0" w:color="000000"/>
              <w:right w:val="single" w:sz="4" w:space="0" w:color="000000"/>
            </w:tcBorders>
            <w:vAlign w:val="center"/>
          </w:tcPr>
          <w:p w14:paraId="57768844"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795670F7"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0438B2E3" w14:textId="77777777" w:rsidR="00CD4D8B" w:rsidRDefault="00CD4D8B">
            <w:pPr>
              <w:pStyle w:val="Contedodatabela"/>
              <w:jc w:val="right"/>
              <w:rPr>
                <w:lang w:eastAsia="en-US"/>
              </w:rPr>
            </w:pPr>
            <w:r>
              <w:rPr>
                <w:lang w:eastAsia="en-US"/>
              </w:rPr>
              <w:t>21.44</w:t>
            </w:r>
          </w:p>
        </w:tc>
        <w:tc>
          <w:tcPr>
            <w:tcW w:w="837" w:type="dxa"/>
            <w:tcBorders>
              <w:top w:val="single" w:sz="4" w:space="0" w:color="000000"/>
              <w:left w:val="single" w:sz="4" w:space="0" w:color="000000"/>
              <w:bottom w:val="single" w:sz="4" w:space="0" w:color="000000"/>
              <w:right w:val="single" w:sz="4" w:space="0" w:color="000000"/>
            </w:tcBorders>
            <w:vAlign w:val="center"/>
          </w:tcPr>
          <w:p w14:paraId="0E336B63" w14:textId="77777777" w:rsidR="00CD4D8B" w:rsidRDefault="00CD4D8B">
            <w:pPr>
              <w:pStyle w:val="Contedodatabela"/>
              <w:jc w:val="right"/>
              <w:rPr>
                <w:lang w:eastAsia="en-US"/>
              </w:rPr>
            </w:pPr>
            <w:r>
              <w:rPr>
                <w:lang w:eastAsia="en-US"/>
              </w:rPr>
              <w:t>0.02</w:t>
            </w:r>
          </w:p>
        </w:tc>
        <w:tc>
          <w:tcPr>
            <w:tcW w:w="837" w:type="dxa"/>
            <w:tcBorders>
              <w:top w:val="single" w:sz="4" w:space="0" w:color="000000"/>
              <w:left w:val="single" w:sz="4" w:space="0" w:color="000000"/>
              <w:bottom w:val="single" w:sz="4" w:space="0" w:color="000000"/>
              <w:right w:val="single" w:sz="4" w:space="0" w:color="000000"/>
            </w:tcBorders>
            <w:vAlign w:val="center"/>
          </w:tcPr>
          <w:p w14:paraId="65AB5BED"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9F27E51" w14:textId="77777777" w:rsidR="00CD4D8B" w:rsidRDefault="00CD4D8B">
            <w:pPr>
              <w:pStyle w:val="Contedodatabela"/>
              <w:jc w:val="right"/>
              <w:rPr>
                <w:lang w:eastAsia="en-US"/>
              </w:rPr>
            </w:pPr>
            <w:r>
              <w:rPr>
                <w:lang w:eastAsia="en-US"/>
              </w:rPr>
              <w:t>0.00</w:t>
            </w:r>
          </w:p>
        </w:tc>
      </w:tr>
      <w:tr w:rsidR="006D63D7" w14:paraId="229933D2"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6793C18" w14:textId="77777777" w:rsidR="00CD4D8B" w:rsidRDefault="00CD4D8B">
            <w:pPr>
              <w:pStyle w:val="Contedodatabela"/>
              <w:jc w:val="center"/>
              <w:rPr>
                <w:lang w:eastAsia="en-US"/>
              </w:rPr>
            </w:pPr>
            <w:r>
              <w:rPr>
                <w:lang w:eastAsia="en-US"/>
              </w:rPr>
              <w:t>Desaprumo X- (D2)</w:t>
            </w:r>
          </w:p>
        </w:tc>
        <w:tc>
          <w:tcPr>
            <w:tcW w:w="837" w:type="dxa"/>
            <w:tcBorders>
              <w:top w:val="single" w:sz="4" w:space="0" w:color="000000"/>
              <w:left w:val="single" w:sz="4" w:space="0" w:color="000000"/>
              <w:bottom w:val="single" w:sz="4" w:space="0" w:color="000000"/>
              <w:right w:val="single" w:sz="4" w:space="0" w:color="000000"/>
            </w:tcBorders>
            <w:vAlign w:val="center"/>
          </w:tcPr>
          <w:p w14:paraId="24034B13"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2D63D02D"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693611A2" w14:textId="77777777" w:rsidR="00CD4D8B" w:rsidRDefault="00CD4D8B">
            <w:pPr>
              <w:pStyle w:val="Contedodatabela"/>
              <w:jc w:val="right"/>
              <w:rPr>
                <w:lang w:eastAsia="en-US"/>
              </w:rPr>
            </w:pPr>
            <w:r>
              <w:rPr>
                <w:lang w:eastAsia="en-US"/>
              </w:rPr>
              <w:t>-21.44</w:t>
            </w:r>
          </w:p>
        </w:tc>
        <w:tc>
          <w:tcPr>
            <w:tcW w:w="837" w:type="dxa"/>
            <w:tcBorders>
              <w:top w:val="single" w:sz="4" w:space="0" w:color="000000"/>
              <w:left w:val="single" w:sz="4" w:space="0" w:color="000000"/>
              <w:bottom w:val="single" w:sz="4" w:space="0" w:color="000000"/>
              <w:right w:val="single" w:sz="4" w:space="0" w:color="000000"/>
            </w:tcBorders>
            <w:vAlign w:val="center"/>
          </w:tcPr>
          <w:p w14:paraId="5A4F5209" w14:textId="77777777" w:rsidR="00CD4D8B" w:rsidRDefault="00CD4D8B">
            <w:pPr>
              <w:pStyle w:val="Contedodatabela"/>
              <w:jc w:val="right"/>
              <w:rPr>
                <w:lang w:eastAsia="en-US"/>
              </w:rPr>
            </w:pPr>
            <w:r>
              <w:rPr>
                <w:lang w:eastAsia="en-US"/>
              </w:rPr>
              <w:t>-0.02</w:t>
            </w:r>
          </w:p>
        </w:tc>
        <w:tc>
          <w:tcPr>
            <w:tcW w:w="837" w:type="dxa"/>
            <w:tcBorders>
              <w:top w:val="single" w:sz="4" w:space="0" w:color="000000"/>
              <w:left w:val="single" w:sz="4" w:space="0" w:color="000000"/>
              <w:bottom w:val="single" w:sz="4" w:space="0" w:color="000000"/>
              <w:right w:val="single" w:sz="4" w:space="0" w:color="000000"/>
            </w:tcBorders>
            <w:vAlign w:val="center"/>
          </w:tcPr>
          <w:p w14:paraId="300B0979"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2773782" w14:textId="77777777" w:rsidR="00CD4D8B" w:rsidRDefault="00CD4D8B">
            <w:pPr>
              <w:pStyle w:val="Contedodatabela"/>
              <w:jc w:val="right"/>
              <w:rPr>
                <w:lang w:eastAsia="en-US"/>
              </w:rPr>
            </w:pPr>
            <w:r>
              <w:rPr>
                <w:lang w:eastAsia="en-US"/>
              </w:rPr>
              <w:t>0.00</w:t>
            </w:r>
          </w:p>
        </w:tc>
      </w:tr>
      <w:tr w:rsidR="006D63D7" w14:paraId="7E657739"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A65BE9A" w14:textId="77777777" w:rsidR="00CD4D8B" w:rsidRDefault="00CD4D8B">
            <w:pPr>
              <w:pStyle w:val="Contedodatabela"/>
              <w:jc w:val="center"/>
              <w:rPr>
                <w:lang w:eastAsia="en-US"/>
              </w:rPr>
            </w:pPr>
            <w:r>
              <w:rPr>
                <w:lang w:eastAsia="en-US"/>
              </w:rPr>
              <w:t>Desaprumo Y+ (D3)</w:t>
            </w:r>
          </w:p>
        </w:tc>
        <w:tc>
          <w:tcPr>
            <w:tcW w:w="837" w:type="dxa"/>
            <w:tcBorders>
              <w:top w:val="single" w:sz="4" w:space="0" w:color="000000"/>
              <w:left w:val="single" w:sz="4" w:space="0" w:color="000000"/>
              <w:bottom w:val="single" w:sz="4" w:space="0" w:color="000000"/>
              <w:right w:val="single" w:sz="4" w:space="0" w:color="000000"/>
            </w:tcBorders>
            <w:vAlign w:val="center"/>
          </w:tcPr>
          <w:p w14:paraId="5C4E0671"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3859F77D" w14:textId="77777777" w:rsidR="00CD4D8B" w:rsidRDefault="00CD4D8B">
            <w:pPr>
              <w:pStyle w:val="Contedodatabela"/>
              <w:jc w:val="right"/>
              <w:rPr>
                <w:lang w:eastAsia="en-US"/>
              </w:rPr>
            </w:pPr>
            <w:r>
              <w:rPr>
                <w:lang w:eastAsia="en-US"/>
              </w:rPr>
              <w:t>-21.44</w:t>
            </w:r>
          </w:p>
        </w:tc>
        <w:tc>
          <w:tcPr>
            <w:tcW w:w="1053" w:type="dxa"/>
            <w:tcBorders>
              <w:top w:val="single" w:sz="4" w:space="0" w:color="000000"/>
              <w:left w:val="single" w:sz="4" w:space="0" w:color="000000"/>
              <w:bottom w:val="single" w:sz="4" w:space="0" w:color="000000"/>
              <w:right w:val="single" w:sz="4" w:space="0" w:color="000000"/>
            </w:tcBorders>
            <w:vAlign w:val="center"/>
          </w:tcPr>
          <w:p w14:paraId="6E785976"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1A0D0904"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11FAFC1" w14:textId="77777777" w:rsidR="00CD4D8B" w:rsidRDefault="00CD4D8B">
            <w:pPr>
              <w:pStyle w:val="Contedodatabela"/>
              <w:jc w:val="right"/>
              <w:rPr>
                <w:lang w:eastAsia="en-US"/>
              </w:rPr>
            </w:pPr>
            <w:r>
              <w:rPr>
                <w:lang w:eastAsia="en-US"/>
              </w:rPr>
              <w:t>0.02</w:t>
            </w:r>
          </w:p>
        </w:tc>
        <w:tc>
          <w:tcPr>
            <w:tcW w:w="1053" w:type="dxa"/>
            <w:tcBorders>
              <w:top w:val="single" w:sz="4" w:space="0" w:color="000000"/>
              <w:left w:val="single" w:sz="4" w:space="0" w:color="000000"/>
              <w:bottom w:val="single" w:sz="4" w:space="0" w:color="000000"/>
              <w:right w:val="single" w:sz="4" w:space="0" w:color="000000"/>
            </w:tcBorders>
            <w:vAlign w:val="center"/>
          </w:tcPr>
          <w:p w14:paraId="37A635A9" w14:textId="77777777" w:rsidR="00CD4D8B" w:rsidRDefault="00CD4D8B">
            <w:pPr>
              <w:pStyle w:val="Contedodatabela"/>
              <w:jc w:val="right"/>
              <w:rPr>
                <w:lang w:eastAsia="en-US"/>
              </w:rPr>
            </w:pPr>
            <w:r>
              <w:rPr>
                <w:lang w:eastAsia="en-US"/>
              </w:rPr>
              <w:t>0.00</w:t>
            </w:r>
          </w:p>
        </w:tc>
      </w:tr>
      <w:tr w:rsidR="006D63D7" w14:paraId="5AB5693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59BC16B" w14:textId="77777777" w:rsidR="00CD4D8B" w:rsidRDefault="00CD4D8B">
            <w:pPr>
              <w:pStyle w:val="Contedodatabela"/>
              <w:jc w:val="center"/>
              <w:rPr>
                <w:lang w:eastAsia="en-US"/>
              </w:rPr>
            </w:pPr>
            <w:r>
              <w:rPr>
                <w:lang w:eastAsia="en-US"/>
              </w:rPr>
              <w:t>Desaprumo Y- (D4)</w:t>
            </w:r>
          </w:p>
        </w:tc>
        <w:tc>
          <w:tcPr>
            <w:tcW w:w="837" w:type="dxa"/>
            <w:tcBorders>
              <w:top w:val="single" w:sz="4" w:space="0" w:color="000000"/>
              <w:left w:val="single" w:sz="4" w:space="0" w:color="000000"/>
              <w:bottom w:val="single" w:sz="4" w:space="0" w:color="000000"/>
              <w:right w:val="single" w:sz="4" w:space="0" w:color="000000"/>
            </w:tcBorders>
            <w:vAlign w:val="center"/>
          </w:tcPr>
          <w:p w14:paraId="1357D527"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2B99043F" w14:textId="77777777" w:rsidR="00CD4D8B" w:rsidRDefault="00CD4D8B">
            <w:pPr>
              <w:pStyle w:val="Contedodatabela"/>
              <w:jc w:val="right"/>
              <w:rPr>
                <w:lang w:eastAsia="en-US"/>
              </w:rPr>
            </w:pPr>
            <w:r>
              <w:rPr>
                <w:lang w:eastAsia="en-US"/>
              </w:rPr>
              <w:t>21.44</w:t>
            </w:r>
          </w:p>
        </w:tc>
        <w:tc>
          <w:tcPr>
            <w:tcW w:w="1053" w:type="dxa"/>
            <w:tcBorders>
              <w:top w:val="single" w:sz="4" w:space="0" w:color="000000"/>
              <w:left w:val="single" w:sz="4" w:space="0" w:color="000000"/>
              <w:bottom w:val="single" w:sz="4" w:space="0" w:color="000000"/>
              <w:right w:val="single" w:sz="4" w:space="0" w:color="000000"/>
            </w:tcBorders>
            <w:vAlign w:val="center"/>
          </w:tcPr>
          <w:p w14:paraId="2844BEE1"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705B76FB"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FF072B1" w14:textId="77777777" w:rsidR="00CD4D8B" w:rsidRDefault="00CD4D8B">
            <w:pPr>
              <w:pStyle w:val="Contedodatabela"/>
              <w:jc w:val="right"/>
              <w:rPr>
                <w:lang w:eastAsia="en-US"/>
              </w:rPr>
            </w:pPr>
            <w:r>
              <w:rPr>
                <w:lang w:eastAsia="en-US"/>
              </w:rPr>
              <w:t>-0.02</w:t>
            </w:r>
          </w:p>
        </w:tc>
        <w:tc>
          <w:tcPr>
            <w:tcW w:w="1053" w:type="dxa"/>
            <w:tcBorders>
              <w:top w:val="single" w:sz="4" w:space="0" w:color="000000"/>
              <w:left w:val="single" w:sz="4" w:space="0" w:color="000000"/>
              <w:bottom w:val="single" w:sz="4" w:space="0" w:color="000000"/>
              <w:right w:val="single" w:sz="4" w:space="0" w:color="000000"/>
            </w:tcBorders>
            <w:vAlign w:val="center"/>
          </w:tcPr>
          <w:p w14:paraId="466CE5B7" w14:textId="77777777" w:rsidR="00CD4D8B" w:rsidRDefault="00CD4D8B">
            <w:pPr>
              <w:pStyle w:val="Contedodatabela"/>
              <w:jc w:val="right"/>
              <w:rPr>
                <w:lang w:eastAsia="en-US"/>
              </w:rPr>
            </w:pPr>
            <w:r>
              <w:rPr>
                <w:lang w:eastAsia="en-US"/>
              </w:rPr>
              <w:t>0.00</w:t>
            </w:r>
          </w:p>
        </w:tc>
      </w:tr>
      <w:tr w:rsidR="006D63D7" w14:paraId="64877FF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C92EEC5" w14:textId="77777777" w:rsidR="00CD4D8B" w:rsidRDefault="00CD4D8B">
            <w:pPr>
              <w:pStyle w:val="Contedodatabela"/>
              <w:jc w:val="center"/>
              <w:rPr>
                <w:lang w:eastAsia="en-US"/>
              </w:rPr>
            </w:pPr>
            <w:r>
              <w:rPr>
                <w:lang w:eastAsia="en-US"/>
              </w:rPr>
              <w:t>Subpressão (AS)</w:t>
            </w:r>
          </w:p>
        </w:tc>
        <w:tc>
          <w:tcPr>
            <w:tcW w:w="837" w:type="dxa"/>
            <w:tcBorders>
              <w:top w:val="single" w:sz="4" w:space="0" w:color="000000"/>
              <w:left w:val="single" w:sz="4" w:space="0" w:color="000000"/>
              <w:bottom w:val="single" w:sz="4" w:space="0" w:color="000000"/>
              <w:right w:val="single" w:sz="4" w:space="0" w:color="000000"/>
            </w:tcBorders>
            <w:vAlign w:val="center"/>
          </w:tcPr>
          <w:p w14:paraId="2BDF02D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57BBA29"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6A16D25"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49E4EB66"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6E27826A"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CC31EF4" w14:textId="77777777" w:rsidR="00CD4D8B" w:rsidRDefault="00CD4D8B">
            <w:pPr>
              <w:pStyle w:val="Contedodatabela"/>
              <w:jc w:val="right"/>
              <w:rPr>
                <w:lang w:eastAsia="en-US"/>
              </w:rPr>
            </w:pPr>
            <w:r>
              <w:rPr>
                <w:lang w:eastAsia="en-US"/>
              </w:rPr>
              <w:t>0.00</w:t>
            </w:r>
          </w:p>
        </w:tc>
      </w:tr>
      <w:tr w:rsidR="006D63D7" w14:paraId="53EFF286"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D45BE70" w14:textId="77777777" w:rsidR="00CD4D8B" w:rsidRDefault="00CD4D8B">
            <w:pPr>
              <w:pStyle w:val="Contedodatabela"/>
              <w:jc w:val="center"/>
              <w:rPr>
                <w:lang w:eastAsia="en-US"/>
              </w:rPr>
            </w:pPr>
            <w:r>
              <w:rPr>
                <w:lang w:eastAsia="en-US"/>
              </w:rPr>
              <w:t>Temperatura 1 (T1)</w:t>
            </w:r>
          </w:p>
        </w:tc>
        <w:tc>
          <w:tcPr>
            <w:tcW w:w="837" w:type="dxa"/>
            <w:tcBorders>
              <w:top w:val="single" w:sz="4" w:space="0" w:color="000000"/>
              <w:left w:val="single" w:sz="4" w:space="0" w:color="000000"/>
              <w:bottom w:val="single" w:sz="4" w:space="0" w:color="000000"/>
              <w:right w:val="single" w:sz="4" w:space="0" w:color="000000"/>
            </w:tcBorders>
            <w:vAlign w:val="center"/>
          </w:tcPr>
          <w:p w14:paraId="37A7AB0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657F07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6B03043"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103854EE"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C1EF91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B46BDE6" w14:textId="77777777" w:rsidR="00CD4D8B" w:rsidRDefault="00CD4D8B">
            <w:pPr>
              <w:pStyle w:val="Contedodatabela"/>
              <w:jc w:val="right"/>
              <w:rPr>
                <w:lang w:eastAsia="en-US"/>
              </w:rPr>
            </w:pPr>
            <w:r>
              <w:rPr>
                <w:lang w:eastAsia="en-US"/>
              </w:rPr>
              <w:t>0.00</w:t>
            </w:r>
          </w:p>
        </w:tc>
      </w:tr>
      <w:tr w:rsidR="006D63D7" w14:paraId="606FC031"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737F3F1" w14:textId="77777777" w:rsidR="00CD4D8B" w:rsidRDefault="00CD4D8B">
            <w:pPr>
              <w:pStyle w:val="Contedodatabela"/>
              <w:jc w:val="center"/>
              <w:rPr>
                <w:lang w:eastAsia="en-US"/>
              </w:rPr>
            </w:pPr>
            <w:r>
              <w:rPr>
                <w:lang w:eastAsia="en-US"/>
              </w:rPr>
              <w:t>Temperatura 2 (T2)</w:t>
            </w:r>
          </w:p>
        </w:tc>
        <w:tc>
          <w:tcPr>
            <w:tcW w:w="837" w:type="dxa"/>
            <w:tcBorders>
              <w:top w:val="single" w:sz="4" w:space="0" w:color="000000"/>
              <w:left w:val="single" w:sz="4" w:space="0" w:color="000000"/>
              <w:bottom w:val="single" w:sz="4" w:space="0" w:color="000000"/>
              <w:right w:val="single" w:sz="4" w:space="0" w:color="000000"/>
            </w:tcBorders>
            <w:vAlign w:val="center"/>
          </w:tcPr>
          <w:p w14:paraId="789648A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86E2248"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426087B"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2205F33"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EF125E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44905C8" w14:textId="77777777" w:rsidR="00CD4D8B" w:rsidRDefault="00CD4D8B">
            <w:pPr>
              <w:pStyle w:val="Contedodatabela"/>
              <w:jc w:val="right"/>
              <w:rPr>
                <w:lang w:eastAsia="en-US"/>
              </w:rPr>
            </w:pPr>
            <w:r>
              <w:rPr>
                <w:lang w:eastAsia="en-US"/>
              </w:rPr>
              <w:t>0.00</w:t>
            </w:r>
          </w:p>
        </w:tc>
      </w:tr>
      <w:tr w:rsidR="006D63D7" w14:paraId="77F7633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A2CFF47" w14:textId="77777777" w:rsidR="00CD4D8B" w:rsidRDefault="00CD4D8B">
            <w:pPr>
              <w:pStyle w:val="Contedodatabela"/>
              <w:jc w:val="center"/>
              <w:rPr>
                <w:lang w:eastAsia="en-US"/>
              </w:rPr>
            </w:pPr>
            <w:r>
              <w:rPr>
                <w:lang w:eastAsia="en-US"/>
              </w:rPr>
              <w:t>Retração (R)</w:t>
            </w:r>
          </w:p>
        </w:tc>
        <w:tc>
          <w:tcPr>
            <w:tcW w:w="837" w:type="dxa"/>
            <w:tcBorders>
              <w:top w:val="single" w:sz="4" w:space="0" w:color="000000"/>
              <w:left w:val="single" w:sz="4" w:space="0" w:color="000000"/>
              <w:bottom w:val="single" w:sz="4" w:space="0" w:color="000000"/>
              <w:right w:val="single" w:sz="4" w:space="0" w:color="000000"/>
            </w:tcBorders>
            <w:vAlign w:val="center"/>
          </w:tcPr>
          <w:p w14:paraId="6B4A1AB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4EFA2B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84318C8"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11A8E9E"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2DE14B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CCCCD94" w14:textId="77777777" w:rsidR="00CD4D8B" w:rsidRDefault="00CD4D8B">
            <w:pPr>
              <w:pStyle w:val="Contedodatabela"/>
              <w:jc w:val="right"/>
              <w:rPr>
                <w:lang w:eastAsia="en-US"/>
              </w:rPr>
            </w:pPr>
            <w:r>
              <w:rPr>
                <w:lang w:eastAsia="en-US"/>
              </w:rPr>
              <w:t>0.00</w:t>
            </w:r>
          </w:p>
        </w:tc>
      </w:tr>
      <w:tr w:rsidR="006D63D7" w14:paraId="6405FCE7"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8A6D5AD" w14:textId="77777777" w:rsidR="00CD4D8B" w:rsidRDefault="00CD4D8B">
            <w:pPr>
              <w:pStyle w:val="Contedodatabela"/>
              <w:jc w:val="center"/>
              <w:rPr>
                <w:lang w:eastAsia="en-US"/>
              </w:rPr>
            </w:pPr>
            <w:r>
              <w:rPr>
                <w:lang w:eastAsia="en-US"/>
              </w:rPr>
              <w:t>G1+G2+D1</w:t>
            </w:r>
          </w:p>
        </w:tc>
        <w:tc>
          <w:tcPr>
            <w:tcW w:w="837" w:type="dxa"/>
            <w:tcBorders>
              <w:top w:val="single" w:sz="4" w:space="0" w:color="000000"/>
              <w:left w:val="single" w:sz="4" w:space="0" w:color="000000"/>
              <w:bottom w:val="single" w:sz="4" w:space="0" w:color="000000"/>
              <w:right w:val="single" w:sz="4" w:space="0" w:color="000000"/>
            </w:tcBorders>
            <w:vAlign w:val="center"/>
          </w:tcPr>
          <w:p w14:paraId="636048CE" w14:textId="77777777" w:rsidR="00CD4D8B" w:rsidRDefault="00CD4D8B">
            <w:pPr>
              <w:pStyle w:val="Contedodatabela"/>
              <w:jc w:val="right"/>
              <w:rPr>
                <w:lang w:eastAsia="en-US"/>
              </w:rPr>
            </w:pPr>
            <w:r>
              <w:rPr>
                <w:lang w:eastAsia="en-US"/>
              </w:rPr>
              <w:t>1.15</w:t>
            </w:r>
          </w:p>
        </w:tc>
        <w:tc>
          <w:tcPr>
            <w:tcW w:w="1053" w:type="dxa"/>
            <w:tcBorders>
              <w:top w:val="single" w:sz="4" w:space="0" w:color="000000"/>
              <w:left w:val="single" w:sz="4" w:space="0" w:color="000000"/>
              <w:bottom w:val="single" w:sz="4" w:space="0" w:color="000000"/>
              <w:right w:val="single" w:sz="4" w:space="0" w:color="000000"/>
            </w:tcBorders>
            <w:vAlign w:val="center"/>
          </w:tcPr>
          <w:p w14:paraId="7FD5E372" w14:textId="77777777" w:rsidR="00CD4D8B" w:rsidRDefault="00CD4D8B">
            <w:pPr>
              <w:pStyle w:val="Contedodatabela"/>
              <w:jc w:val="right"/>
              <w:rPr>
                <w:lang w:eastAsia="en-US"/>
              </w:rPr>
            </w:pPr>
            <w:r>
              <w:rPr>
                <w:lang w:eastAsia="en-US"/>
              </w:rPr>
              <w:t>6.77</w:t>
            </w:r>
          </w:p>
        </w:tc>
        <w:tc>
          <w:tcPr>
            <w:tcW w:w="1053" w:type="dxa"/>
            <w:tcBorders>
              <w:top w:val="single" w:sz="4" w:space="0" w:color="000000"/>
              <w:left w:val="single" w:sz="4" w:space="0" w:color="000000"/>
              <w:bottom w:val="single" w:sz="4" w:space="0" w:color="000000"/>
              <w:right w:val="single" w:sz="4" w:space="0" w:color="000000"/>
            </w:tcBorders>
            <w:vAlign w:val="center"/>
          </w:tcPr>
          <w:p w14:paraId="4B8379BC" w14:textId="77777777" w:rsidR="00CD4D8B" w:rsidRDefault="00CD4D8B">
            <w:pPr>
              <w:pStyle w:val="Contedodatabela"/>
              <w:jc w:val="right"/>
              <w:rPr>
                <w:lang w:eastAsia="en-US"/>
              </w:rPr>
            </w:pPr>
            <w:r>
              <w:rPr>
                <w:lang w:eastAsia="en-US"/>
              </w:rPr>
              <w:t>14.69</w:t>
            </w:r>
          </w:p>
        </w:tc>
        <w:tc>
          <w:tcPr>
            <w:tcW w:w="837" w:type="dxa"/>
            <w:tcBorders>
              <w:top w:val="single" w:sz="4" w:space="0" w:color="000000"/>
              <w:left w:val="single" w:sz="4" w:space="0" w:color="000000"/>
              <w:bottom w:val="single" w:sz="4" w:space="0" w:color="000000"/>
              <w:right w:val="single" w:sz="4" w:space="0" w:color="000000"/>
            </w:tcBorders>
            <w:vAlign w:val="center"/>
          </w:tcPr>
          <w:p w14:paraId="0DE1FBBD"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31833E5A"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12FBE17C" w14:textId="77777777" w:rsidR="00CD4D8B" w:rsidRDefault="00CD4D8B">
            <w:pPr>
              <w:pStyle w:val="Contedodatabela"/>
              <w:jc w:val="right"/>
              <w:rPr>
                <w:lang w:eastAsia="en-US"/>
              </w:rPr>
            </w:pPr>
            <w:r>
              <w:rPr>
                <w:lang w:eastAsia="en-US"/>
              </w:rPr>
              <w:t>0.00</w:t>
            </w:r>
          </w:p>
        </w:tc>
      </w:tr>
      <w:tr w:rsidR="006D63D7" w14:paraId="1E5812F3"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4C42639" w14:textId="77777777" w:rsidR="00CD4D8B" w:rsidRDefault="00CD4D8B">
            <w:pPr>
              <w:pStyle w:val="Contedodatabela"/>
              <w:jc w:val="center"/>
              <w:rPr>
                <w:lang w:eastAsia="en-US"/>
              </w:rPr>
            </w:pPr>
            <w:r>
              <w:rPr>
                <w:lang w:eastAsia="en-US"/>
              </w:rPr>
              <w:t>G1+G2+D2</w:t>
            </w:r>
          </w:p>
        </w:tc>
        <w:tc>
          <w:tcPr>
            <w:tcW w:w="837" w:type="dxa"/>
            <w:tcBorders>
              <w:top w:val="single" w:sz="4" w:space="0" w:color="000000"/>
              <w:left w:val="single" w:sz="4" w:space="0" w:color="000000"/>
              <w:bottom w:val="single" w:sz="4" w:space="0" w:color="000000"/>
              <w:right w:val="single" w:sz="4" w:space="0" w:color="000000"/>
            </w:tcBorders>
            <w:vAlign w:val="center"/>
          </w:tcPr>
          <w:p w14:paraId="03FB3FAA" w14:textId="77777777" w:rsidR="00CD4D8B" w:rsidRDefault="00CD4D8B">
            <w:pPr>
              <w:pStyle w:val="Contedodatabela"/>
              <w:jc w:val="right"/>
              <w:rPr>
                <w:lang w:eastAsia="en-US"/>
              </w:rPr>
            </w:pPr>
            <w:r>
              <w:rPr>
                <w:lang w:eastAsia="en-US"/>
              </w:rPr>
              <w:t>1.08</w:t>
            </w:r>
          </w:p>
        </w:tc>
        <w:tc>
          <w:tcPr>
            <w:tcW w:w="1053" w:type="dxa"/>
            <w:tcBorders>
              <w:top w:val="single" w:sz="4" w:space="0" w:color="000000"/>
              <w:left w:val="single" w:sz="4" w:space="0" w:color="000000"/>
              <w:bottom w:val="single" w:sz="4" w:space="0" w:color="000000"/>
              <w:right w:val="single" w:sz="4" w:space="0" w:color="000000"/>
            </w:tcBorders>
            <w:vAlign w:val="center"/>
          </w:tcPr>
          <w:p w14:paraId="58C5FFE6" w14:textId="77777777" w:rsidR="00CD4D8B" w:rsidRDefault="00CD4D8B">
            <w:pPr>
              <w:pStyle w:val="Contedodatabela"/>
              <w:jc w:val="right"/>
              <w:rPr>
                <w:lang w:eastAsia="en-US"/>
              </w:rPr>
            </w:pPr>
            <w:r>
              <w:rPr>
                <w:lang w:eastAsia="en-US"/>
              </w:rPr>
              <w:t>6.74</w:t>
            </w:r>
          </w:p>
        </w:tc>
        <w:tc>
          <w:tcPr>
            <w:tcW w:w="1053" w:type="dxa"/>
            <w:tcBorders>
              <w:top w:val="single" w:sz="4" w:space="0" w:color="000000"/>
              <w:left w:val="single" w:sz="4" w:space="0" w:color="000000"/>
              <w:bottom w:val="single" w:sz="4" w:space="0" w:color="000000"/>
              <w:right w:val="single" w:sz="4" w:space="0" w:color="000000"/>
            </w:tcBorders>
            <w:vAlign w:val="center"/>
          </w:tcPr>
          <w:p w14:paraId="3EF6FBAA" w14:textId="77777777" w:rsidR="00CD4D8B" w:rsidRDefault="00CD4D8B">
            <w:pPr>
              <w:pStyle w:val="Contedodatabela"/>
              <w:jc w:val="right"/>
              <w:rPr>
                <w:lang w:eastAsia="en-US"/>
              </w:rPr>
            </w:pPr>
            <w:r>
              <w:rPr>
                <w:lang w:eastAsia="en-US"/>
              </w:rPr>
              <w:t>-28.20</w:t>
            </w:r>
          </w:p>
        </w:tc>
        <w:tc>
          <w:tcPr>
            <w:tcW w:w="837" w:type="dxa"/>
            <w:tcBorders>
              <w:top w:val="single" w:sz="4" w:space="0" w:color="000000"/>
              <w:left w:val="single" w:sz="4" w:space="0" w:color="000000"/>
              <w:bottom w:val="single" w:sz="4" w:space="0" w:color="000000"/>
              <w:right w:val="single" w:sz="4" w:space="0" w:color="000000"/>
            </w:tcBorders>
            <w:vAlign w:val="center"/>
          </w:tcPr>
          <w:p w14:paraId="24216BD2" w14:textId="77777777" w:rsidR="00CD4D8B" w:rsidRDefault="00CD4D8B">
            <w:pPr>
              <w:pStyle w:val="Contedodatabela"/>
              <w:jc w:val="right"/>
              <w:rPr>
                <w:lang w:eastAsia="en-US"/>
              </w:rPr>
            </w:pPr>
            <w:r>
              <w:rPr>
                <w:lang w:eastAsia="en-US"/>
              </w:rPr>
              <w:t>-0.03</w:t>
            </w:r>
          </w:p>
        </w:tc>
        <w:tc>
          <w:tcPr>
            <w:tcW w:w="837" w:type="dxa"/>
            <w:tcBorders>
              <w:top w:val="single" w:sz="4" w:space="0" w:color="000000"/>
              <w:left w:val="single" w:sz="4" w:space="0" w:color="000000"/>
              <w:bottom w:val="single" w:sz="4" w:space="0" w:color="000000"/>
              <w:right w:val="single" w:sz="4" w:space="0" w:color="000000"/>
            </w:tcBorders>
            <w:vAlign w:val="center"/>
          </w:tcPr>
          <w:p w14:paraId="31322092"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6B184D3D" w14:textId="77777777" w:rsidR="00CD4D8B" w:rsidRDefault="00CD4D8B">
            <w:pPr>
              <w:pStyle w:val="Contedodatabela"/>
              <w:jc w:val="right"/>
              <w:rPr>
                <w:lang w:eastAsia="en-US"/>
              </w:rPr>
            </w:pPr>
            <w:r>
              <w:rPr>
                <w:lang w:eastAsia="en-US"/>
              </w:rPr>
              <w:t>0.00</w:t>
            </w:r>
          </w:p>
        </w:tc>
      </w:tr>
      <w:tr w:rsidR="006D63D7" w14:paraId="1A25ADC2"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3DBBC6F" w14:textId="77777777" w:rsidR="00CD4D8B" w:rsidRDefault="00CD4D8B">
            <w:pPr>
              <w:pStyle w:val="Contedodatabela"/>
              <w:jc w:val="center"/>
              <w:rPr>
                <w:lang w:eastAsia="en-US"/>
              </w:rPr>
            </w:pPr>
            <w:r>
              <w:rPr>
                <w:lang w:eastAsia="en-US"/>
              </w:rPr>
              <w:t>G1+G2+D3</w:t>
            </w:r>
          </w:p>
        </w:tc>
        <w:tc>
          <w:tcPr>
            <w:tcW w:w="837" w:type="dxa"/>
            <w:tcBorders>
              <w:top w:val="single" w:sz="4" w:space="0" w:color="000000"/>
              <w:left w:val="single" w:sz="4" w:space="0" w:color="000000"/>
              <w:bottom w:val="single" w:sz="4" w:space="0" w:color="000000"/>
              <w:right w:val="single" w:sz="4" w:space="0" w:color="000000"/>
            </w:tcBorders>
            <w:vAlign w:val="center"/>
          </w:tcPr>
          <w:p w14:paraId="0FD8C518" w14:textId="77777777" w:rsidR="00CD4D8B" w:rsidRDefault="00CD4D8B">
            <w:pPr>
              <w:pStyle w:val="Contedodatabela"/>
              <w:jc w:val="right"/>
              <w:rPr>
                <w:lang w:eastAsia="en-US"/>
              </w:rPr>
            </w:pPr>
            <w:r>
              <w:rPr>
                <w:lang w:eastAsia="en-US"/>
              </w:rPr>
              <w:t>1.15</w:t>
            </w:r>
          </w:p>
        </w:tc>
        <w:tc>
          <w:tcPr>
            <w:tcW w:w="1053" w:type="dxa"/>
            <w:tcBorders>
              <w:top w:val="single" w:sz="4" w:space="0" w:color="000000"/>
              <w:left w:val="single" w:sz="4" w:space="0" w:color="000000"/>
              <w:bottom w:val="single" w:sz="4" w:space="0" w:color="000000"/>
              <w:right w:val="single" w:sz="4" w:space="0" w:color="000000"/>
            </w:tcBorders>
            <w:vAlign w:val="center"/>
          </w:tcPr>
          <w:p w14:paraId="0A0DEA3C" w14:textId="77777777" w:rsidR="00CD4D8B" w:rsidRDefault="00CD4D8B">
            <w:pPr>
              <w:pStyle w:val="Contedodatabela"/>
              <w:jc w:val="right"/>
              <w:rPr>
                <w:lang w:eastAsia="en-US"/>
              </w:rPr>
            </w:pPr>
            <w:r>
              <w:rPr>
                <w:lang w:eastAsia="en-US"/>
              </w:rPr>
              <w:t>-14.69</w:t>
            </w:r>
          </w:p>
        </w:tc>
        <w:tc>
          <w:tcPr>
            <w:tcW w:w="1053" w:type="dxa"/>
            <w:tcBorders>
              <w:top w:val="single" w:sz="4" w:space="0" w:color="000000"/>
              <w:left w:val="single" w:sz="4" w:space="0" w:color="000000"/>
              <w:bottom w:val="single" w:sz="4" w:space="0" w:color="000000"/>
              <w:right w:val="single" w:sz="4" w:space="0" w:color="000000"/>
            </w:tcBorders>
            <w:vAlign w:val="center"/>
          </w:tcPr>
          <w:p w14:paraId="52DFC255" w14:textId="77777777" w:rsidR="00CD4D8B" w:rsidRDefault="00CD4D8B">
            <w:pPr>
              <w:pStyle w:val="Contedodatabela"/>
              <w:jc w:val="right"/>
              <w:rPr>
                <w:lang w:eastAsia="en-US"/>
              </w:rPr>
            </w:pPr>
            <w:r>
              <w:rPr>
                <w:lang w:eastAsia="en-US"/>
              </w:rPr>
              <w:t>-6.77</w:t>
            </w:r>
          </w:p>
        </w:tc>
        <w:tc>
          <w:tcPr>
            <w:tcW w:w="837" w:type="dxa"/>
            <w:tcBorders>
              <w:top w:val="single" w:sz="4" w:space="0" w:color="000000"/>
              <w:left w:val="single" w:sz="4" w:space="0" w:color="000000"/>
              <w:bottom w:val="single" w:sz="4" w:space="0" w:color="000000"/>
              <w:right w:val="single" w:sz="4" w:space="0" w:color="000000"/>
            </w:tcBorders>
            <w:vAlign w:val="center"/>
          </w:tcPr>
          <w:p w14:paraId="6D2F1C1B"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435620DC"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5A3764DF" w14:textId="77777777" w:rsidR="00CD4D8B" w:rsidRDefault="00CD4D8B">
            <w:pPr>
              <w:pStyle w:val="Contedodatabela"/>
              <w:jc w:val="right"/>
              <w:rPr>
                <w:lang w:eastAsia="en-US"/>
              </w:rPr>
            </w:pPr>
            <w:r>
              <w:rPr>
                <w:lang w:eastAsia="en-US"/>
              </w:rPr>
              <w:t>0.00</w:t>
            </w:r>
          </w:p>
        </w:tc>
      </w:tr>
      <w:tr w:rsidR="006D63D7" w14:paraId="2FB0471F"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287B0C9" w14:textId="77777777" w:rsidR="00CD4D8B" w:rsidRDefault="00CD4D8B">
            <w:pPr>
              <w:pStyle w:val="Contedodatabela"/>
              <w:jc w:val="center"/>
              <w:rPr>
                <w:lang w:eastAsia="en-US"/>
              </w:rPr>
            </w:pPr>
            <w:r>
              <w:rPr>
                <w:lang w:eastAsia="en-US"/>
              </w:rPr>
              <w:t>G1+G2+D4</w:t>
            </w:r>
          </w:p>
        </w:tc>
        <w:tc>
          <w:tcPr>
            <w:tcW w:w="837" w:type="dxa"/>
            <w:tcBorders>
              <w:top w:val="single" w:sz="4" w:space="0" w:color="000000"/>
              <w:left w:val="single" w:sz="4" w:space="0" w:color="000000"/>
              <w:bottom w:val="single" w:sz="4" w:space="0" w:color="000000"/>
              <w:right w:val="single" w:sz="4" w:space="0" w:color="000000"/>
            </w:tcBorders>
            <w:vAlign w:val="center"/>
          </w:tcPr>
          <w:p w14:paraId="1A95E989" w14:textId="77777777" w:rsidR="00CD4D8B" w:rsidRDefault="00CD4D8B">
            <w:pPr>
              <w:pStyle w:val="Contedodatabela"/>
              <w:jc w:val="right"/>
              <w:rPr>
                <w:lang w:eastAsia="en-US"/>
              </w:rPr>
            </w:pPr>
            <w:r>
              <w:rPr>
                <w:lang w:eastAsia="en-US"/>
              </w:rPr>
              <w:t>1.08</w:t>
            </w:r>
          </w:p>
        </w:tc>
        <w:tc>
          <w:tcPr>
            <w:tcW w:w="1053" w:type="dxa"/>
            <w:tcBorders>
              <w:top w:val="single" w:sz="4" w:space="0" w:color="000000"/>
              <w:left w:val="single" w:sz="4" w:space="0" w:color="000000"/>
              <w:bottom w:val="single" w:sz="4" w:space="0" w:color="000000"/>
              <w:right w:val="single" w:sz="4" w:space="0" w:color="000000"/>
            </w:tcBorders>
            <w:vAlign w:val="center"/>
          </w:tcPr>
          <w:p w14:paraId="042CF06F" w14:textId="77777777" w:rsidR="00CD4D8B" w:rsidRDefault="00CD4D8B">
            <w:pPr>
              <w:pStyle w:val="Contedodatabela"/>
              <w:jc w:val="right"/>
              <w:rPr>
                <w:lang w:eastAsia="en-US"/>
              </w:rPr>
            </w:pPr>
            <w:r>
              <w:rPr>
                <w:lang w:eastAsia="en-US"/>
              </w:rPr>
              <w:t>28.20</w:t>
            </w:r>
          </w:p>
        </w:tc>
        <w:tc>
          <w:tcPr>
            <w:tcW w:w="1053" w:type="dxa"/>
            <w:tcBorders>
              <w:top w:val="single" w:sz="4" w:space="0" w:color="000000"/>
              <w:left w:val="single" w:sz="4" w:space="0" w:color="000000"/>
              <w:bottom w:val="single" w:sz="4" w:space="0" w:color="000000"/>
              <w:right w:val="single" w:sz="4" w:space="0" w:color="000000"/>
            </w:tcBorders>
            <w:vAlign w:val="center"/>
          </w:tcPr>
          <w:p w14:paraId="4B1086A0" w14:textId="77777777" w:rsidR="00CD4D8B" w:rsidRDefault="00CD4D8B">
            <w:pPr>
              <w:pStyle w:val="Contedodatabela"/>
              <w:jc w:val="right"/>
              <w:rPr>
                <w:lang w:eastAsia="en-US"/>
              </w:rPr>
            </w:pPr>
            <w:r>
              <w:rPr>
                <w:lang w:eastAsia="en-US"/>
              </w:rPr>
              <w:t>-6.74</w:t>
            </w:r>
          </w:p>
        </w:tc>
        <w:tc>
          <w:tcPr>
            <w:tcW w:w="837" w:type="dxa"/>
            <w:tcBorders>
              <w:top w:val="single" w:sz="4" w:space="0" w:color="000000"/>
              <w:left w:val="single" w:sz="4" w:space="0" w:color="000000"/>
              <w:bottom w:val="single" w:sz="4" w:space="0" w:color="000000"/>
              <w:right w:val="single" w:sz="4" w:space="0" w:color="000000"/>
            </w:tcBorders>
            <w:vAlign w:val="center"/>
          </w:tcPr>
          <w:p w14:paraId="540979B9"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0A8F80A2"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3E4672D6" w14:textId="77777777" w:rsidR="00CD4D8B" w:rsidRDefault="00CD4D8B">
            <w:pPr>
              <w:pStyle w:val="Contedodatabela"/>
              <w:jc w:val="right"/>
              <w:rPr>
                <w:lang w:eastAsia="en-US"/>
              </w:rPr>
            </w:pPr>
            <w:r>
              <w:rPr>
                <w:lang w:eastAsia="en-US"/>
              </w:rPr>
              <w:t>0.00</w:t>
            </w:r>
          </w:p>
        </w:tc>
      </w:tr>
      <w:tr w:rsidR="006D63D7" w14:paraId="103359E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8A53FC3" w14:textId="77777777" w:rsidR="00CD4D8B" w:rsidRDefault="00CD4D8B">
            <w:pPr>
              <w:pStyle w:val="Contedodatabela"/>
              <w:jc w:val="center"/>
              <w:rPr>
                <w:lang w:eastAsia="en-US"/>
              </w:rPr>
            </w:pPr>
            <w:r>
              <w:rPr>
                <w:lang w:eastAsia="en-US"/>
              </w:rPr>
              <w:t>G1+G2+Q+D1</w:t>
            </w:r>
          </w:p>
        </w:tc>
        <w:tc>
          <w:tcPr>
            <w:tcW w:w="837" w:type="dxa"/>
            <w:tcBorders>
              <w:top w:val="single" w:sz="4" w:space="0" w:color="000000"/>
              <w:left w:val="single" w:sz="4" w:space="0" w:color="000000"/>
              <w:bottom w:val="single" w:sz="4" w:space="0" w:color="000000"/>
              <w:right w:val="single" w:sz="4" w:space="0" w:color="000000"/>
            </w:tcBorders>
            <w:vAlign w:val="center"/>
          </w:tcPr>
          <w:p w14:paraId="168BEAF8" w14:textId="77777777" w:rsidR="00CD4D8B" w:rsidRDefault="00CD4D8B">
            <w:pPr>
              <w:pStyle w:val="Contedodatabela"/>
              <w:jc w:val="right"/>
              <w:rPr>
                <w:lang w:eastAsia="en-US"/>
              </w:rPr>
            </w:pPr>
            <w:r>
              <w:rPr>
                <w:lang w:eastAsia="en-US"/>
              </w:rPr>
              <w:t>6.05</w:t>
            </w:r>
          </w:p>
        </w:tc>
        <w:tc>
          <w:tcPr>
            <w:tcW w:w="1053" w:type="dxa"/>
            <w:tcBorders>
              <w:top w:val="single" w:sz="4" w:space="0" w:color="000000"/>
              <w:left w:val="single" w:sz="4" w:space="0" w:color="000000"/>
              <w:bottom w:val="single" w:sz="4" w:space="0" w:color="000000"/>
              <w:right w:val="single" w:sz="4" w:space="0" w:color="000000"/>
            </w:tcBorders>
            <w:vAlign w:val="center"/>
          </w:tcPr>
          <w:p w14:paraId="10C1D861" w14:textId="77777777" w:rsidR="00CD4D8B" w:rsidRDefault="00CD4D8B">
            <w:pPr>
              <w:pStyle w:val="Contedodatabela"/>
              <w:jc w:val="right"/>
              <w:rPr>
                <w:lang w:eastAsia="en-US"/>
              </w:rPr>
            </w:pPr>
            <w:r>
              <w:rPr>
                <w:lang w:eastAsia="en-US"/>
              </w:rPr>
              <w:t>50.27</w:t>
            </w:r>
          </w:p>
        </w:tc>
        <w:tc>
          <w:tcPr>
            <w:tcW w:w="1053" w:type="dxa"/>
            <w:tcBorders>
              <w:top w:val="single" w:sz="4" w:space="0" w:color="000000"/>
              <w:left w:val="single" w:sz="4" w:space="0" w:color="000000"/>
              <w:bottom w:val="single" w:sz="4" w:space="0" w:color="000000"/>
              <w:right w:val="single" w:sz="4" w:space="0" w:color="000000"/>
            </w:tcBorders>
            <w:vAlign w:val="center"/>
          </w:tcPr>
          <w:p w14:paraId="7796C220" w14:textId="77777777" w:rsidR="00CD4D8B" w:rsidRDefault="00CD4D8B">
            <w:pPr>
              <w:pStyle w:val="Contedodatabela"/>
              <w:jc w:val="right"/>
              <w:rPr>
                <w:lang w:eastAsia="en-US"/>
              </w:rPr>
            </w:pPr>
            <w:r>
              <w:rPr>
                <w:lang w:eastAsia="en-US"/>
              </w:rPr>
              <w:t>-28.81</w:t>
            </w:r>
          </w:p>
        </w:tc>
        <w:tc>
          <w:tcPr>
            <w:tcW w:w="837" w:type="dxa"/>
            <w:tcBorders>
              <w:top w:val="single" w:sz="4" w:space="0" w:color="000000"/>
              <w:left w:val="single" w:sz="4" w:space="0" w:color="000000"/>
              <w:bottom w:val="single" w:sz="4" w:space="0" w:color="000000"/>
              <w:right w:val="single" w:sz="4" w:space="0" w:color="000000"/>
            </w:tcBorders>
            <w:vAlign w:val="center"/>
          </w:tcPr>
          <w:p w14:paraId="6DA22B00" w14:textId="77777777" w:rsidR="00CD4D8B" w:rsidRDefault="00CD4D8B">
            <w:pPr>
              <w:pStyle w:val="Contedodatabela"/>
              <w:jc w:val="right"/>
              <w:rPr>
                <w:lang w:eastAsia="en-US"/>
              </w:rPr>
            </w:pPr>
            <w:r>
              <w:rPr>
                <w:lang w:eastAsia="en-US"/>
              </w:rPr>
              <w:t>-0.06</w:t>
            </w:r>
          </w:p>
        </w:tc>
        <w:tc>
          <w:tcPr>
            <w:tcW w:w="837" w:type="dxa"/>
            <w:tcBorders>
              <w:top w:val="single" w:sz="4" w:space="0" w:color="000000"/>
              <w:left w:val="single" w:sz="4" w:space="0" w:color="000000"/>
              <w:bottom w:val="single" w:sz="4" w:space="0" w:color="000000"/>
              <w:right w:val="single" w:sz="4" w:space="0" w:color="000000"/>
            </w:tcBorders>
            <w:vAlign w:val="center"/>
          </w:tcPr>
          <w:p w14:paraId="01589611" w14:textId="77777777" w:rsidR="00CD4D8B" w:rsidRDefault="00CD4D8B">
            <w:pPr>
              <w:pStyle w:val="Contedodatabela"/>
              <w:jc w:val="right"/>
              <w:rPr>
                <w:lang w:eastAsia="en-US"/>
              </w:rPr>
            </w:pPr>
            <w:r>
              <w:rPr>
                <w:lang w:eastAsia="en-US"/>
              </w:rPr>
              <w:t>-0.08</w:t>
            </w:r>
          </w:p>
        </w:tc>
        <w:tc>
          <w:tcPr>
            <w:tcW w:w="1053" w:type="dxa"/>
            <w:tcBorders>
              <w:top w:val="single" w:sz="4" w:space="0" w:color="000000"/>
              <w:left w:val="single" w:sz="4" w:space="0" w:color="000000"/>
              <w:bottom w:val="single" w:sz="4" w:space="0" w:color="000000"/>
              <w:right w:val="single" w:sz="4" w:space="0" w:color="000000"/>
            </w:tcBorders>
            <w:vAlign w:val="center"/>
          </w:tcPr>
          <w:p w14:paraId="3E81AF6A" w14:textId="77777777" w:rsidR="00CD4D8B" w:rsidRDefault="00CD4D8B">
            <w:pPr>
              <w:pStyle w:val="Contedodatabela"/>
              <w:jc w:val="right"/>
              <w:rPr>
                <w:lang w:eastAsia="en-US"/>
              </w:rPr>
            </w:pPr>
            <w:r>
              <w:rPr>
                <w:lang w:eastAsia="en-US"/>
              </w:rPr>
              <w:t>0.00</w:t>
            </w:r>
          </w:p>
        </w:tc>
      </w:tr>
      <w:tr w:rsidR="006D63D7" w14:paraId="0DBCAE21"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D0D343C" w14:textId="77777777" w:rsidR="00CD4D8B" w:rsidRDefault="00CD4D8B">
            <w:pPr>
              <w:pStyle w:val="Contedodatabela"/>
              <w:jc w:val="center"/>
              <w:rPr>
                <w:lang w:eastAsia="en-US"/>
              </w:rPr>
            </w:pPr>
            <w:r>
              <w:rPr>
                <w:lang w:eastAsia="en-US"/>
              </w:rPr>
              <w:t>G1+G2+Q+D2</w:t>
            </w:r>
          </w:p>
        </w:tc>
        <w:tc>
          <w:tcPr>
            <w:tcW w:w="837" w:type="dxa"/>
            <w:tcBorders>
              <w:top w:val="single" w:sz="4" w:space="0" w:color="000000"/>
              <w:left w:val="single" w:sz="4" w:space="0" w:color="000000"/>
              <w:bottom w:val="single" w:sz="4" w:space="0" w:color="000000"/>
              <w:right w:val="single" w:sz="4" w:space="0" w:color="000000"/>
            </w:tcBorders>
            <w:vAlign w:val="center"/>
          </w:tcPr>
          <w:p w14:paraId="1E99AD8D" w14:textId="77777777" w:rsidR="00CD4D8B" w:rsidRDefault="00CD4D8B">
            <w:pPr>
              <w:pStyle w:val="Contedodatabela"/>
              <w:jc w:val="right"/>
              <w:rPr>
                <w:lang w:eastAsia="en-US"/>
              </w:rPr>
            </w:pPr>
            <w:r>
              <w:rPr>
                <w:lang w:eastAsia="en-US"/>
              </w:rPr>
              <w:t>5.98</w:t>
            </w:r>
          </w:p>
        </w:tc>
        <w:tc>
          <w:tcPr>
            <w:tcW w:w="1053" w:type="dxa"/>
            <w:tcBorders>
              <w:top w:val="single" w:sz="4" w:space="0" w:color="000000"/>
              <w:left w:val="single" w:sz="4" w:space="0" w:color="000000"/>
              <w:bottom w:val="single" w:sz="4" w:space="0" w:color="000000"/>
              <w:right w:val="single" w:sz="4" w:space="0" w:color="000000"/>
            </w:tcBorders>
            <w:vAlign w:val="center"/>
          </w:tcPr>
          <w:p w14:paraId="08A3C634" w14:textId="77777777" w:rsidR="00CD4D8B" w:rsidRDefault="00CD4D8B">
            <w:pPr>
              <w:pStyle w:val="Contedodatabela"/>
              <w:jc w:val="right"/>
              <w:rPr>
                <w:lang w:eastAsia="en-US"/>
              </w:rPr>
            </w:pPr>
            <w:r>
              <w:rPr>
                <w:lang w:eastAsia="en-US"/>
              </w:rPr>
              <w:t>50.24</w:t>
            </w:r>
          </w:p>
        </w:tc>
        <w:tc>
          <w:tcPr>
            <w:tcW w:w="1053" w:type="dxa"/>
            <w:tcBorders>
              <w:top w:val="single" w:sz="4" w:space="0" w:color="000000"/>
              <w:left w:val="single" w:sz="4" w:space="0" w:color="000000"/>
              <w:bottom w:val="single" w:sz="4" w:space="0" w:color="000000"/>
              <w:right w:val="single" w:sz="4" w:space="0" w:color="000000"/>
            </w:tcBorders>
            <w:vAlign w:val="center"/>
          </w:tcPr>
          <w:p w14:paraId="0DF7736A" w14:textId="77777777" w:rsidR="00CD4D8B" w:rsidRDefault="00CD4D8B">
            <w:pPr>
              <w:pStyle w:val="Contedodatabela"/>
              <w:jc w:val="right"/>
              <w:rPr>
                <w:lang w:eastAsia="en-US"/>
              </w:rPr>
            </w:pPr>
            <w:r>
              <w:rPr>
                <w:lang w:eastAsia="en-US"/>
              </w:rPr>
              <w:t>-71.70</w:t>
            </w:r>
          </w:p>
        </w:tc>
        <w:tc>
          <w:tcPr>
            <w:tcW w:w="837" w:type="dxa"/>
            <w:tcBorders>
              <w:top w:val="single" w:sz="4" w:space="0" w:color="000000"/>
              <w:left w:val="single" w:sz="4" w:space="0" w:color="000000"/>
              <w:bottom w:val="single" w:sz="4" w:space="0" w:color="000000"/>
              <w:right w:val="single" w:sz="4" w:space="0" w:color="000000"/>
            </w:tcBorders>
            <w:vAlign w:val="center"/>
          </w:tcPr>
          <w:p w14:paraId="691357A9" w14:textId="77777777" w:rsidR="00CD4D8B" w:rsidRDefault="00CD4D8B">
            <w:pPr>
              <w:pStyle w:val="Contedodatabela"/>
              <w:jc w:val="right"/>
              <w:rPr>
                <w:lang w:eastAsia="en-US"/>
              </w:rPr>
            </w:pPr>
            <w:r>
              <w:rPr>
                <w:lang w:eastAsia="en-US"/>
              </w:rPr>
              <w:t>-0.09</w:t>
            </w:r>
          </w:p>
        </w:tc>
        <w:tc>
          <w:tcPr>
            <w:tcW w:w="837" w:type="dxa"/>
            <w:tcBorders>
              <w:top w:val="single" w:sz="4" w:space="0" w:color="000000"/>
              <w:left w:val="single" w:sz="4" w:space="0" w:color="000000"/>
              <w:bottom w:val="single" w:sz="4" w:space="0" w:color="000000"/>
              <w:right w:val="single" w:sz="4" w:space="0" w:color="000000"/>
            </w:tcBorders>
            <w:vAlign w:val="center"/>
          </w:tcPr>
          <w:p w14:paraId="2616EA67" w14:textId="77777777" w:rsidR="00CD4D8B" w:rsidRDefault="00CD4D8B">
            <w:pPr>
              <w:pStyle w:val="Contedodatabela"/>
              <w:jc w:val="right"/>
              <w:rPr>
                <w:lang w:eastAsia="en-US"/>
              </w:rPr>
            </w:pPr>
            <w:r>
              <w:rPr>
                <w:lang w:eastAsia="en-US"/>
              </w:rPr>
              <w:t>-0.08</w:t>
            </w:r>
          </w:p>
        </w:tc>
        <w:tc>
          <w:tcPr>
            <w:tcW w:w="1053" w:type="dxa"/>
            <w:tcBorders>
              <w:top w:val="single" w:sz="4" w:space="0" w:color="000000"/>
              <w:left w:val="single" w:sz="4" w:space="0" w:color="000000"/>
              <w:bottom w:val="single" w:sz="4" w:space="0" w:color="000000"/>
              <w:right w:val="single" w:sz="4" w:space="0" w:color="000000"/>
            </w:tcBorders>
            <w:vAlign w:val="center"/>
          </w:tcPr>
          <w:p w14:paraId="582B3C7F" w14:textId="77777777" w:rsidR="00CD4D8B" w:rsidRDefault="00CD4D8B">
            <w:pPr>
              <w:pStyle w:val="Contedodatabela"/>
              <w:jc w:val="right"/>
              <w:rPr>
                <w:lang w:eastAsia="en-US"/>
              </w:rPr>
            </w:pPr>
            <w:r>
              <w:rPr>
                <w:lang w:eastAsia="en-US"/>
              </w:rPr>
              <w:t>0.00</w:t>
            </w:r>
          </w:p>
        </w:tc>
      </w:tr>
      <w:tr w:rsidR="006D63D7" w14:paraId="20F44CA4"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A70E13C" w14:textId="77777777" w:rsidR="00CD4D8B" w:rsidRDefault="00CD4D8B">
            <w:pPr>
              <w:pStyle w:val="Contedodatabela"/>
              <w:jc w:val="center"/>
              <w:rPr>
                <w:lang w:eastAsia="en-US"/>
              </w:rPr>
            </w:pPr>
            <w:r>
              <w:rPr>
                <w:lang w:eastAsia="en-US"/>
              </w:rPr>
              <w:t>G1+G2+Q+D3</w:t>
            </w:r>
          </w:p>
        </w:tc>
        <w:tc>
          <w:tcPr>
            <w:tcW w:w="837" w:type="dxa"/>
            <w:tcBorders>
              <w:top w:val="single" w:sz="4" w:space="0" w:color="000000"/>
              <w:left w:val="single" w:sz="4" w:space="0" w:color="000000"/>
              <w:bottom w:val="single" w:sz="4" w:space="0" w:color="000000"/>
              <w:right w:val="single" w:sz="4" w:space="0" w:color="000000"/>
            </w:tcBorders>
            <w:vAlign w:val="center"/>
          </w:tcPr>
          <w:p w14:paraId="777D8BF1" w14:textId="77777777" w:rsidR="00CD4D8B" w:rsidRDefault="00CD4D8B">
            <w:pPr>
              <w:pStyle w:val="Contedodatabela"/>
              <w:jc w:val="right"/>
              <w:rPr>
                <w:lang w:eastAsia="en-US"/>
              </w:rPr>
            </w:pPr>
            <w:r>
              <w:rPr>
                <w:lang w:eastAsia="en-US"/>
              </w:rPr>
              <w:t>6.05</w:t>
            </w:r>
          </w:p>
        </w:tc>
        <w:tc>
          <w:tcPr>
            <w:tcW w:w="1053" w:type="dxa"/>
            <w:tcBorders>
              <w:top w:val="single" w:sz="4" w:space="0" w:color="000000"/>
              <w:left w:val="single" w:sz="4" w:space="0" w:color="000000"/>
              <w:bottom w:val="single" w:sz="4" w:space="0" w:color="000000"/>
              <w:right w:val="single" w:sz="4" w:space="0" w:color="000000"/>
            </w:tcBorders>
            <w:vAlign w:val="center"/>
          </w:tcPr>
          <w:p w14:paraId="266E91E4" w14:textId="77777777" w:rsidR="00CD4D8B" w:rsidRDefault="00CD4D8B">
            <w:pPr>
              <w:pStyle w:val="Contedodatabela"/>
              <w:jc w:val="right"/>
              <w:rPr>
                <w:lang w:eastAsia="en-US"/>
              </w:rPr>
            </w:pPr>
            <w:r>
              <w:rPr>
                <w:lang w:eastAsia="en-US"/>
              </w:rPr>
              <w:t>28.81</w:t>
            </w:r>
          </w:p>
        </w:tc>
        <w:tc>
          <w:tcPr>
            <w:tcW w:w="1053" w:type="dxa"/>
            <w:tcBorders>
              <w:top w:val="single" w:sz="4" w:space="0" w:color="000000"/>
              <w:left w:val="single" w:sz="4" w:space="0" w:color="000000"/>
              <w:bottom w:val="single" w:sz="4" w:space="0" w:color="000000"/>
              <w:right w:val="single" w:sz="4" w:space="0" w:color="000000"/>
            </w:tcBorders>
            <w:vAlign w:val="center"/>
          </w:tcPr>
          <w:p w14:paraId="7ADF9CAF" w14:textId="77777777" w:rsidR="00CD4D8B" w:rsidRDefault="00CD4D8B">
            <w:pPr>
              <w:pStyle w:val="Contedodatabela"/>
              <w:jc w:val="right"/>
              <w:rPr>
                <w:lang w:eastAsia="en-US"/>
              </w:rPr>
            </w:pPr>
            <w:r>
              <w:rPr>
                <w:lang w:eastAsia="en-US"/>
              </w:rPr>
              <w:t>-50.27</w:t>
            </w:r>
          </w:p>
        </w:tc>
        <w:tc>
          <w:tcPr>
            <w:tcW w:w="837" w:type="dxa"/>
            <w:tcBorders>
              <w:top w:val="single" w:sz="4" w:space="0" w:color="000000"/>
              <w:left w:val="single" w:sz="4" w:space="0" w:color="000000"/>
              <w:bottom w:val="single" w:sz="4" w:space="0" w:color="000000"/>
              <w:right w:val="single" w:sz="4" w:space="0" w:color="000000"/>
            </w:tcBorders>
            <w:vAlign w:val="center"/>
          </w:tcPr>
          <w:p w14:paraId="6F8AE300" w14:textId="77777777" w:rsidR="00CD4D8B" w:rsidRDefault="00CD4D8B">
            <w:pPr>
              <w:pStyle w:val="Contedodatabela"/>
              <w:jc w:val="right"/>
              <w:rPr>
                <w:lang w:eastAsia="en-US"/>
              </w:rPr>
            </w:pPr>
            <w:r>
              <w:rPr>
                <w:lang w:eastAsia="en-US"/>
              </w:rPr>
              <w:t>-0.08</w:t>
            </w:r>
          </w:p>
        </w:tc>
        <w:tc>
          <w:tcPr>
            <w:tcW w:w="837" w:type="dxa"/>
            <w:tcBorders>
              <w:top w:val="single" w:sz="4" w:space="0" w:color="000000"/>
              <w:left w:val="single" w:sz="4" w:space="0" w:color="000000"/>
              <w:bottom w:val="single" w:sz="4" w:space="0" w:color="000000"/>
              <w:right w:val="single" w:sz="4" w:space="0" w:color="000000"/>
            </w:tcBorders>
            <w:vAlign w:val="center"/>
          </w:tcPr>
          <w:p w14:paraId="3E3379E6" w14:textId="77777777" w:rsidR="00CD4D8B" w:rsidRDefault="00CD4D8B">
            <w:pPr>
              <w:pStyle w:val="Contedodatabela"/>
              <w:jc w:val="right"/>
              <w:rPr>
                <w:lang w:eastAsia="en-US"/>
              </w:rPr>
            </w:pPr>
            <w:r>
              <w:rPr>
                <w:lang w:eastAsia="en-US"/>
              </w:rPr>
              <w:t>-0.06</w:t>
            </w:r>
          </w:p>
        </w:tc>
        <w:tc>
          <w:tcPr>
            <w:tcW w:w="1053" w:type="dxa"/>
            <w:tcBorders>
              <w:top w:val="single" w:sz="4" w:space="0" w:color="000000"/>
              <w:left w:val="single" w:sz="4" w:space="0" w:color="000000"/>
              <w:bottom w:val="single" w:sz="4" w:space="0" w:color="000000"/>
              <w:right w:val="single" w:sz="4" w:space="0" w:color="000000"/>
            </w:tcBorders>
            <w:vAlign w:val="center"/>
          </w:tcPr>
          <w:p w14:paraId="57D852FB" w14:textId="77777777" w:rsidR="00CD4D8B" w:rsidRDefault="00CD4D8B">
            <w:pPr>
              <w:pStyle w:val="Contedodatabela"/>
              <w:jc w:val="right"/>
              <w:rPr>
                <w:lang w:eastAsia="en-US"/>
              </w:rPr>
            </w:pPr>
            <w:r>
              <w:rPr>
                <w:lang w:eastAsia="en-US"/>
              </w:rPr>
              <w:t>0.00</w:t>
            </w:r>
          </w:p>
        </w:tc>
      </w:tr>
      <w:tr w:rsidR="006D63D7" w14:paraId="5A7AB33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72CE0CE" w14:textId="77777777" w:rsidR="00CD4D8B" w:rsidRDefault="00CD4D8B">
            <w:pPr>
              <w:pStyle w:val="Contedodatabela"/>
              <w:jc w:val="center"/>
              <w:rPr>
                <w:lang w:eastAsia="en-US"/>
              </w:rPr>
            </w:pPr>
            <w:r>
              <w:rPr>
                <w:lang w:eastAsia="en-US"/>
              </w:rPr>
              <w:t>G1+G2+Q+D4</w:t>
            </w:r>
          </w:p>
        </w:tc>
        <w:tc>
          <w:tcPr>
            <w:tcW w:w="837" w:type="dxa"/>
            <w:tcBorders>
              <w:top w:val="single" w:sz="4" w:space="0" w:color="000000"/>
              <w:left w:val="single" w:sz="4" w:space="0" w:color="000000"/>
              <w:bottom w:val="single" w:sz="4" w:space="0" w:color="000000"/>
              <w:right w:val="single" w:sz="4" w:space="0" w:color="000000"/>
            </w:tcBorders>
            <w:vAlign w:val="center"/>
          </w:tcPr>
          <w:p w14:paraId="6FB925A3" w14:textId="77777777" w:rsidR="00CD4D8B" w:rsidRDefault="00CD4D8B">
            <w:pPr>
              <w:pStyle w:val="Contedodatabela"/>
              <w:jc w:val="right"/>
              <w:rPr>
                <w:lang w:eastAsia="en-US"/>
              </w:rPr>
            </w:pPr>
            <w:r>
              <w:rPr>
                <w:lang w:eastAsia="en-US"/>
              </w:rPr>
              <w:t>5.98</w:t>
            </w:r>
          </w:p>
        </w:tc>
        <w:tc>
          <w:tcPr>
            <w:tcW w:w="1053" w:type="dxa"/>
            <w:tcBorders>
              <w:top w:val="single" w:sz="4" w:space="0" w:color="000000"/>
              <w:left w:val="single" w:sz="4" w:space="0" w:color="000000"/>
              <w:bottom w:val="single" w:sz="4" w:space="0" w:color="000000"/>
              <w:right w:val="single" w:sz="4" w:space="0" w:color="000000"/>
            </w:tcBorders>
            <w:vAlign w:val="center"/>
          </w:tcPr>
          <w:p w14:paraId="2CE5C026" w14:textId="77777777" w:rsidR="00CD4D8B" w:rsidRDefault="00CD4D8B">
            <w:pPr>
              <w:pStyle w:val="Contedodatabela"/>
              <w:jc w:val="right"/>
              <w:rPr>
                <w:lang w:eastAsia="en-US"/>
              </w:rPr>
            </w:pPr>
            <w:r>
              <w:rPr>
                <w:lang w:eastAsia="en-US"/>
              </w:rPr>
              <w:t>71.70</w:t>
            </w:r>
          </w:p>
        </w:tc>
        <w:tc>
          <w:tcPr>
            <w:tcW w:w="1053" w:type="dxa"/>
            <w:tcBorders>
              <w:top w:val="single" w:sz="4" w:space="0" w:color="000000"/>
              <w:left w:val="single" w:sz="4" w:space="0" w:color="000000"/>
              <w:bottom w:val="single" w:sz="4" w:space="0" w:color="000000"/>
              <w:right w:val="single" w:sz="4" w:space="0" w:color="000000"/>
            </w:tcBorders>
            <w:vAlign w:val="center"/>
          </w:tcPr>
          <w:p w14:paraId="050934DF" w14:textId="77777777" w:rsidR="00CD4D8B" w:rsidRDefault="00CD4D8B">
            <w:pPr>
              <w:pStyle w:val="Contedodatabela"/>
              <w:jc w:val="right"/>
              <w:rPr>
                <w:lang w:eastAsia="en-US"/>
              </w:rPr>
            </w:pPr>
            <w:r>
              <w:rPr>
                <w:lang w:eastAsia="en-US"/>
              </w:rPr>
              <w:t>-50.24</w:t>
            </w:r>
          </w:p>
        </w:tc>
        <w:tc>
          <w:tcPr>
            <w:tcW w:w="837" w:type="dxa"/>
            <w:tcBorders>
              <w:top w:val="single" w:sz="4" w:space="0" w:color="000000"/>
              <w:left w:val="single" w:sz="4" w:space="0" w:color="000000"/>
              <w:bottom w:val="single" w:sz="4" w:space="0" w:color="000000"/>
              <w:right w:val="single" w:sz="4" w:space="0" w:color="000000"/>
            </w:tcBorders>
            <w:vAlign w:val="center"/>
          </w:tcPr>
          <w:p w14:paraId="4D3DF1EE" w14:textId="77777777" w:rsidR="00CD4D8B" w:rsidRDefault="00CD4D8B">
            <w:pPr>
              <w:pStyle w:val="Contedodatabela"/>
              <w:jc w:val="right"/>
              <w:rPr>
                <w:lang w:eastAsia="en-US"/>
              </w:rPr>
            </w:pPr>
            <w:r>
              <w:rPr>
                <w:lang w:eastAsia="en-US"/>
              </w:rPr>
              <w:t>-0.08</w:t>
            </w:r>
          </w:p>
        </w:tc>
        <w:tc>
          <w:tcPr>
            <w:tcW w:w="837" w:type="dxa"/>
            <w:tcBorders>
              <w:top w:val="single" w:sz="4" w:space="0" w:color="000000"/>
              <w:left w:val="single" w:sz="4" w:space="0" w:color="000000"/>
              <w:bottom w:val="single" w:sz="4" w:space="0" w:color="000000"/>
              <w:right w:val="single" w:sz="4" w:space="0" w:color="000000"/>
            </w:tcBorders>
            <w:vAlign w:val="center"/>
          </w:tcPr>
          <w:p w14:paraId="5C7703A9" w14:textId="77777777" w:rsidR="00CD4D8B" w:rsidRDefault="00CD4D8B">
            <w:pPr>
              <w:pStyle w:val="Contedodatabela"/>
              <w:jc w:val="right"/>
              <w:rPr>
                <w:lang w:eastAsia="en-US"/>
              </w:rPr>
            </w:pPr>
            <w:r>
              <w:rPr>
                <w:lang w:eastAsia="en-US"/>
              </w:rPr>
              <w:t>-0.09</w:t>
            </w:r>
          </w:p>
        </w:tc>
        <w:tc>
          <w:tcPr>
            <w:tcW w:w="1053" w:type="dxa"/>
            <w:tcBorders>
              <w:top w:val="single" w:sz="4" w:space="0" w:color="000000"/>
              <w:left w:val="single" w:sz="4" w:space="0" w:color="000000"/>
              <w:bottom w:val="single" w:sz="4" w:space="0" w:color="000000"/>
              <w:right w:val="single" w:sz="4" w:space="0" w:color="000000"/>
            </w:tcBorders>
            <w:vAlign w:val="center"/>
          </w:tcPr>
          <w:p w14:paraId="5CD4602E" w14:textId="77777777" w:rsidR="00CD4D8B" w:rsidRDefault="00CD4D8B">
            <w:pPr>
              <w:pStyle w:val="Contedodatabela"/>
              <w:jc w:val="right"/>
              <w:rPr>
                <w:lang w:eastAsia="en-US"/>
              </w:rPr>
            </w:pPr>
            <w:r>
              <w:rPr>
                <w:lang w:eastAsia="en-US"/>
              </w:rPr>
              <w:t>0.00</w:t>
            </w:r>
          </w:p>
        </w:tc>
      </w:tr>
    </w:tbl>
    <w:p w14:paraId="303AB534" w14:textId="77777777" w:rsidR="00CD4D8B" w:rsidRDefault="00CD4D8B" w:rsidP="00CD4D8B">
      <w:pPr>
        <w:pStyle w:val="Contedodatabela"/>
        <w:jc w:val="right"/>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917"/>
        <w:gridCol w:w="837"/>
        <w:gridCol w:w="1053"/>
        <w:gridCol w:w="1053"/>
        <w:gridCol w:w="837"/>
        <w:gridCol w:w="837"/>
        <w:gridCol w:w="1053"/>
      </w:tblGrid>
      <w:tr w:rsidR="006D63D7" w14:paraId="3EEDF451" w14:textId="77777777">
        <w:trPr>
          <w:jc w:val="center"/>
        </w:trPr>
        <w:tc>
          <w:tcPr>
            <w:tcW w:w="1917" w:type="dxa"/>
            <w:gridSpan w:val="7"/>
            <w:tcBorders>
              <w:top w:val="single" w:sz="4" w:space="0" w:color="000000"/>
              <w:left w:val="single" w:sz="4" w:space="0" w:color="000000"/>
              <w:bottom w:val="single" w:sz="4" w:space="0" w:color="000000"/>
              <w:right w:val="single" w:sz="4" w:space="0" w:color="000000"/>
            </w:tcBorders>
            <w:vAlign w:val="center"/>
          </w:tcPr>
          <w:p w14:paraId="57464C67" w14:textId="77777777" w:rsidR="00CD4D8B" w:rsidRDefault="00CD4D8B">
            <w:pPr>
              <w:pStyle w:val="Ttulodetabela"/>
              <w:jc w:val="center"/>
              <w:rPr>
                <w:lang w:eastAsia="en-US"/>
              </w:rPr>
            </w:pPr>
            <w:r>
              <w:rPr>
                <w:lang w:eastAsia="en-US"/>
              </w:rPr>
              <w:t>Fundação E3</w:t>
            </w:r>
          </w:p>
        </w:tc>
      </w:tr>
      <w:tr w:rsidR="006D63D7" w14:paraId="293AB661"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9C2ACA7" w14:textId="77777777" w:rsidR="00CD4D8B" w:rsidRDefault="00CD4D8B">
            <w:pPr>
              <w:pStyle w:val="Ttulodetabela"/>
              <w:jc w:val="center"/>
              <w:rPr>
                <w:lang w:eastAsia="en-US"/>
              </w:rPr>
            </w:pPr>
            <w:r>
              <w:rPr>
                <w:lang w:eastAsia="en-US"/>
              </w:rPr>
              <w:t>Combinação</w:t>
            </w:r>
          </w:p>
        </w:tc>
        <w:tc>
          <w:tcPr>
            <w:tcW w:w="837" w:type="dxa"/>
            <w:tcBorders>
              <w:top w:val="single" w:sz="4" w:space="0" w:color="000000"/>
              <w:left w:val="single" w:sz="4" w:space="0" w:color="000000"/>
              <w:bottom w:val="single" w:sz="4" w:space="0" w:color="000000"/>
              <w:right w:val="single" w:sz="4" w:space="0" w:color="000000"/>
            </w:tcBorders>
            <w:vAlign w:val="center"/>
          </w:tcPr>
          <w:p w14:paraId="4C666BB8" w14:textId="77777777" w:rsidR="00CD4D8B" w:rsidRDefault="00CD4D8B">
            <w:pPr>
              <w:pStyle w:val="Ttulodetabela"/>
              <w:jc w:val="center"/>
              <w:rPr>
                <w:lang w:eastAsia="en-US"/>
              </w:rPr>
            </w:pPr>
            <w:r>
              <w:rPr>
                <w:lang w:eastAsia="en-US"/>
              </w:rPr>
              <w:t>N</w:t>
            </w:r>
          </w:p>
          <w:p w14:paraId="103F3EA6" w14:textId="77777777" w:rsidR="00CD4D8B" w:rsidRDefault="00CD4D8B">
            <w:pPr>
              <w:pStyle w:val="Ttulodetabela"/>
              <w:jc w:val="center"/>
              <w:rPr>
                <w:lang w:eastAsia="en-US"/>
              </w:rPr>
            </w:pPr>
            <w:r>
              <w:rPr>
                <w:lang w:eastAsia="en-US"/>
              </w:rPr>
              <w:t>(tf)</w:t>
            </w:r>
          </w:p>
        </w:tc>
        <w:tc>
          <w:tcPr>
            <w:tcW w:w="1053" w:type="dxa"/>
            <w:tcBorders>
              <w:top w:val="single" w:sz="4" w:space="0" w:color="000000"/>
              <w:left w:val="single" w:sz="4" w:space="0" w:color="000000"/>
              <w:bottom w:val="single" w:sz="4" w:space="0" w:color="000000"/>
              <w:right w:val="single" w:sz="4" w:space="0" w:color="000000"/>
            </w:tcBorders>
            <w:vAlign w:val="center"/>
          </w:tcPr>
          <w:p w14:paraId="655320BF" w14:textId="77777777" w:rsidR="00CD4D8B" w:rsidRDefault="00CD4D8B">
            <w:pPr>
              <w:pStyle w:val="Ttulodetabela"/>
              <w:jc w:val="center"/>
              <w:rPr>
                <w:lang w:eastAsia="en-US"/>
              </w:rPr>
            </w:pPr>
            <w:proofErr w:type="spellStart"/>
            <w:r>
              <w:rPr>
                <w:lang w:eastAsia="en-US"/>
              </w:rPr>
              <w:t>Mx</w:t>
            </w:r>
            <w:proofErr w:type="spellEnd"/>
          </w:p>
          <w:p w14:paraId="411C334D"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1053" w:type="dxa"/>
            <w:tcBorders>
              <w:top w:val="single" w:sz="4" w:space="0" w:color="000000"/>
              <w:left w:val="single" w:sz="4" w:space="0" w:color="000000"/>
              <w:bottom w:val="single" w:sz="4" w:space="0" w:color="000000"/>
              <w:right w:val="single" w:sz="4" w:space="0" w:color="000000"/>
            </w:tcBorders>
            <w:vAlign w:val="center"/>
          </w:tcPr>
          <w:p w14:paraId="71E8EABC" w14:textId="77777777" w:rsidR="00CD4D8B" w:rsidRDefault="00CD4D8B">
            <w:pPr>
              <w:pStyle w:val="Ttulodetabela"/>
              <w:jc w:val="center"/>
              <w:rPr>
                <w:lang w:eastAsia="en-US"/>
              </w:rPr>
            </w:pPr>
            <w:proofErr w:type="spellStart"/>
            <w:r>
              <w:rPr>
                <w:lang w:eastAsia="en-US"/>
              </w:rPr>
              <w:t>My</w:t>
            </w:r>
            <w:proofErr w:type="spellEnd"/>
          </w:p>
          <w:p w14:paraId="0F821F5E"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837" w:type="dxa"/>
            <w:tcBorders>
              <w:top w:val="single" w:sz="4" w:space="0" w:color="000000"/>
              <w:left w:val="single" w:sz="4" w:space="0" w:color="000000"/>
              <w:bottom w:val="single" w:sz="4" w:space="0" w:color="000000"/>
              <w:right w:val="single" w:sz="4" w:space="0" w:color="000000"/>
            </w:tcBorders>
            <w:vAlign w:val="center"/>
          </w:tcPr>
          <w:p w14:paraId="0DFA1060" w14:textId="77777777" w:rsidR="00CD4D8B" w:rsidRDefault="00CD4D8B">
            <w:pPr>
              <w:pStyle w:val="Ttulodetabela"/>
              <w:jc w:val="center"/>
              <w:rPr>
                <w:lang w:eastAsia="en-US"/>
              </w:rPr>
            </w:pPr>
            <w:proofErr w:type="spellStart"/>
            <w:r>
              <w:rPr>
                <w:lang w:eastAsia="en-US"/>
              </w:rPr>
              <w:t>Vx</w:t>
            </w:r>
            <w:proofErr w:type="spellEnd"/>
          </w:p>
          <w:p w14:paraId="4D52E154" w14:textId="77777777" w:rsidR="00CD4D8B" w:rsidRDefault="00CD4D8B">
            <w:pPr>
              <w:pStyle w:val="Ttulodetabela"/>
              <w:jc w:val="center"/>
              <w:rPr>
                <w:lang w:eastAsia="en-US"/>
              </w:rPr>
            </w:pPr>
            <w:r>
              <w:rPr>
                <w:lang w:eastAsia="en-US"/>
              </w:rPr>
              <w:t>(tf)</w:t>
            </w:r>
          </w:p>
        </w:tc>
        <w:tc>
          <w:tcPr>
            <w:tcW w:w="837" w:type="dxa"/>
            <w:tcBorders>
              <w:top w:val="single" w:sz="4" w:space="0" w:color="000000"/>
              <w:left w:val="single" w:sz="4" w:space="0" w:color="000000"/>
              <w:bottom w:val="single" w:sz="4" w:space="0" w:color="000000"/>
              <w:right w:val="single" w:sz="4" w:space="0" w:color="000000"/>
            </w:tcBorders>
            <w:vAlign w:val="center"/>
          </w:tcPr>
          <w:p w14:paraId="7F9B4507" w14:textId="77777777" w:rsidR="00CD4D8B" w:rsidRDefault="00CD4D8B">
            <w:pPr>
              <w:pStyle w:val="Ttulodetabela"/>
              <w:jc w:val="center"/>
              <w:rPr>
                <w:lang w:eastAsia="en-US"/>
              </w:rPr>
            </w:pPr>
            <w:proofErr w:type="spellStart"/>
            <w:r>
              <w:rPr>
                <w:lang w:eastAsia="en-US"/>
              </w:rPr>
              <w:t>Vy</w:t>
            </w:r>
            <w:proofErr w:type="spellEnd"/>
          </w:p>
          <w:p w14:paraId="02B424DE" w14:textId="77777777" w:rsidR="00CD4D8B" w:rsidRDefault="00CD4D8B">
            <w:pPr>
              <w:pStyle w:val="Ttulodetabela"/>
              <w:jc w:val="center"/>
              <w:rPr>
                <w:lang w:eastAsia="en-US"/>
              </w:rPr>
            </w:pPr>
            <w:r>
              <w:rPr>
                <w:lang w:eastAsia="en-US"/>
              </w:rPr>
              <w:t>(tf)</w:t>
            </w:r>
          </w:p>
        </w:tc>
        <w:tc>
          <w:tcPr>
            <w:tcW w:w="1053" w:type="dxa"/>
            <w:tcBorders>
              <w:top w:val="single" w:sz="4" w:space="0" w:color="000000"/>
              <w:left w:val="single" w:sz="4" w:space="0" w:color="000000"/>
              <w:bottom w:val="single" w:sz="4" w:space="0" w:color="000000"/>
              <w:right w:val="single" w:sz="4" w:space="0" w:color="000000"/>
            </w:tcBorders>
            <w:vAlign w:val="center"/>
          </w:tcPr>
          <w:p w14:paraId="53F70DEC" w14:textId="77777777" w:rsidR="00CD4D8B" w:rsidRDefault="00CD4D8B">
            <w:pPr>
              <w:pStyle w:val="Ttulodetabela"/>
              <w:jc w:val="center"/>
              <w:rPr>
                <w:lang w:eastAsia="en-US"/>
              </w:rPr>
            </w:pPr>
            <w:proofErr w:type="spellStart"/>
            <w:r>
              <w:rPr>
                <w:lang w:eastAsia="en-US"/>
              </w:rPr>
              <w:t>Mt</w:t>
            </w:r>
            <w:proofErr w:type="spellEnd"/>
          </w:p>
          <w:p w14:paraId="47DDF632" w14:textId="77777777" w:rsidR="00CD4D8B" w:rsidRDefault="00CD4D8B">
            <w:pPr>
              <w:pStyle w:val="Ttulodetabela"/>
              <w:jc w:val="center"/>
              <w:rPr>
                <w:lang w:eastAsia="en-US"/>
              </w:rPr>
            </w:pPr>
            <w:r>
              <w:rPr>
                <w:lang w:eastAsia="en-US"/>
              </w:rPr>
              <w:t>(kgf/m)</w:t>
            </w:r>
          </w:p>
        </w:tc>
      </w:tr>
      <w:tr w:rsidR="006D63D7" w14:paraId="44B1900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C737563" w14:textId="77777777" w:rsidR="00CD4D8B" w:rsidRDefault="00CD4D8B">
            <w:pPr>
              <w:pStyle w:val="Contedodatabela"/>
              <w:jc w:val="center"/>
              <w:rPr>
                <w:lang w:eastAsia="en-US"/>
              </w:rPr>
            </w:pPr>
            <w:r>
              <w:rPr>
                <w:lang w:eastAsia="en-US"/>
              </w:rPr>
              <w:t>Peso próprio (G1)</w:t>
            </w:r>
          </w:p>
        </w:tc>
        <w:tc>
          <w:tcPr>
            <w:tcW w:w="837" w:type="dxa"/>
            <w:tcBorders>
              <w:top w:val="single" w:sz="4" w:space="0" w:color="000000"/>
              <w:left w:val="single" w:sz="4" w:space="0" w:color="000000"/>
              <w:bottom w:val="single" w:sz="4" w:space="0" w:color="000000"/>
              <w:right w:val="single" w:sz="4" w:space="0" w:color="000000"/>
            </w:tcBorders>
            <w:vAlign w:val="center"/>
          </w:tcPr>
          <w:p w14:paraId="046B421E" w14:textId="77777777" w:rsidR="00CD4D8B" w:rsidRDefault="00CD4D8B">
            <w:pPr>
              <w:pStyle w:val="Contedodatabela"/>
              <w:jc w:val="right"/>
              <w:rPr>
                <w:lang w:eastAsia="en-US"/>
              </w:rPr>
            </w:pPr>
            <w:r>
              <w:rPr>
                <w:lang w:eastAsia="en-US"/>
              </w:rPr>
              <w:t>0.96</w:t>
            </w:r>
          </w:p>
        </w:tc>
        <w:tc>
          <w:tcPr>
            <w:tcW w:w="1053" w:type="dxa"/>
            <w:tcBorders>
              <w:top w:val="single" w:sz="4" w:space="0" w:color="000000"/>
              <w:left w:val="single" w:sz="4" w:space="0" w:color="000000"/>
              <w:bottom w:val="single" w:sz="4" w:space="0" w:color="000000"/>
              <w:right w:val="single" w:sz="4" w:space="0" w:color="000000"/>
            </w:tcBorders>
            <w:vAlign w:val="center"/>
          </w:tcPr>
          <w:p w14:paraId="21D422A3" w14:textId="77777777" w:rsidR="00CD4D8B" w:rsidRDefault="00CD4D8B">
            <w:pPr>
              <w:pStyle w:val="Contedodatabela"/>
              <w:jc w:val="right"/>
              <w:rPr>
                <w:lang w:eastAsia="en-US"/>
              </w:rPr>
            </w:pPr>
            <w:r>
              <w:rPr>
                <w:lang w:eastAsia="en-US"/>
              </w:rPr>
              <w:t>-5.41</w:t>
            </w:r>
          </w:p>
        </w:tc>
        <w:tc>
          <w:tcPr>
            <w:tcW w:w="1053" w:type="dxa"/>
            <w:tcBorders>
              <w:top w:val="single" w:sz="4" w:space="0" w:color="000000"/>
              <w:left w:val="single" w:sz="4" w:space="0" w:color="000000"/>
              <w:bottom w:val="single" w:sz="4" w:space="0" w:color="000000"/>
              <w:right w:val="single" w:sz="4" w:space="0" w:color="000000"/>
            </w:tcBorders>
            <w:vAlign w:val="center"/>
          </w:tcPr>
          <w:p w14:paraId="6241815C" w14:textId="77777777" w:rsidR="00CD4D8B" w:rsidRDefault="00CD4D8B">
            <w:pPr>
              <w:pStyle w:val="Contedodatabela"/>
              <w:jc w:val="right"/>
              <w:rPr>
                <w:lang w:eastAsia="en-US"/>
              </w:rPr>
            </w:pPr>
            <w:r>
              <w:rPr>
                <w:lang w:eastAsia="en-US"/>
              </w:rPr>
              <w:t>5.41</w:t>
            </w:r>
          </w:p>
        </w:tc>
        <w:tc>
          <w:tcPr>
            <w:tcW w:w="837" w:type="dxa"/>
            <w:tcBorders>
              <w:top w:val="single" w:sz="4" w:space="0" w:color="000000"/>
              <w:left w:val="single" w:sz="4" w:space="0" w:color="000000"/>
              <w:bottom w:val="single" w:sz="4" w:space="0" w:color="000000"/>
              <w:right w:val="single" w:sz="4" w:space="0" w:color="000000"/>
            </w:tcBorders>
            <w:vAlign w:val="center"/>
          </w:tcPr>
          <w:p w14:paraId="060C7E77"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285C5F1E"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7AB9CB1A" w14:textId="77777777" w:rsidR="00CD4D8B" w:rsidRDefault="00CD4D8B">
            <w:pPr>
              <w:pStyle w:val="Contedodatabela"/>
              <w:jc w:val="right"/>
              <w:rPr>
                <w:lang w:eastAsia="en-US"/>
              </w:rPr>
            </w:pPr>
            <w:r>
              <w:rPr>
                <w:lang w:eastAsia="en-US"/>
              </w:rPr>
              <w:t>0.00</w:t>
            </w:r>
          </w:p>
        </w:tc>
      </w:tr>
      <w:tr w:rsidR="006D63D7" w14:paraId="41670C3C"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AEFC98A" w14:textId="77777777" w:rsidR="00CD4D8B" w:rsidRDefault="00CD4D8B">
            <w:pPr>
              <w:pStyle w:val="Contedodatabela"/>
              <w:jc w:val="center"/>
              <w:rPr>
                <w:lang w:eastAsia="en-US"/>
              </w:rPr>
            </w:pPr>
            <w:r>
              <w:rPr>
                <w:lang w:eastAsia="en-US"/>
              </w:rPr>
              <w:lastRenderedPageBreak/>
              <w:t>Adicional (G2)</w:t>
            </w:r>
          </w:p>
        </w:tc>
        <w:tc>
          <w:tcPr>
            <w:tcW w:w="837" w:type="dxa"/>
            <w:tcBorders>
              <w:top w:val="single" w:sz="4" w:space="0" w:color="000000"/>
              <w:left w:val="single" w:sz="4" w:space="0" w:color="000000"/>
              <w:bottom w:val="single" w:sz="4" w:space="0" w:color="000000"/>
              <w:right w:val="single" w:sz="4" w:space="0" w:color="000000"/>
            </w:tcBorders>
            <w:vAlign w:val="center"/>
          </w:tcPr>
          <w:p w14:paraId="0C13A148" w14:textId="77777777" w:rsidR="00CD4D8B" w:rsidRDefault="00CD4D8B">
            <w:pPr>
              <w:pStyle w:val="Contedodatabela"/>
              <w:jc w:val="right"/>
              <w:rPr>
                <w:lang w:eastAsia="en-US"/>
              </w:rPr>
            </w:pPr>
            <w:r>
              <w:rPr>
                <w:lang w:eastAsia="en-US"/>
              </w:rPr>
              <w:t>0.15</w:t>
            </w:r>
          </w:p>
        </w:tc>
        <w:tc>
          <w:tcPr>
            <w:tcW w:w="1053" w:type="dxa"/>
            <w:tcBorders>
              <w:top w:val="single" w:sz="4" w:space="0" w:color="000000"/>
              <w:left w:val="single" w:sz="4" w:space="0" w:color="000000"/>
              <w:bottom w:val="single" w:sz="4" w:space="0" w:color="000000"/>
              <w:right w:val="single" w:sz="4" w:space="0" w:color="000000"/>
            </w:tcBorders>
            <w:vAlign w:val="center"/>
          </w:tcPr>
          <w:p w14:paraId="681EFB3B" w14:textId="77777777" w:rsidR="00CD4D8B" w:rsidRDefault="00CD4D8B">
            <w:pPr>
              <w:pStyle w:val="Contedodatabela"/>
              <w:jc w:val="right"/>
              <w:rPr>
                <w:lang w:eastAsia="en-US"/>
              </w:rPr>
            </w:pPr>
            <w:r>
              <w:rPr>
                <w:lang w:eastAsia="en-US"/>
              </w:rPr>
              <w:t>-1.34</w:t>
            </w:r>
          </w:p>
        </w:tc>
        <w:tc>
          <w:tcPr>
            <w:tcW w:w="1053" w:type="dxa"/>
            <w:tcBorders>
              <w:top w:val="single" w:sz="4" w:space="0" w:color="000000"/>
              <w:left w:val="single" w:sz="4" w:space="0" w:color="000000"/>
              <w:bottom w:val="single" w:sz="4" w:space="0" w:color="000000"/>
              <w:right w:val="single" w:sz="4" w:space="0" w:color="000000"/>
            </w:tcBorders>
            <w:vAlign w:val="center"/>
          </w:tcPr>
          <w:p w14:paraId="0798E97E" w14:textId="77777777" w:rsidR="00CD4D8B" w:rsidRDefault="00CD4D8B">
            <w:pPr>
              <w:pStyle w:val="Contedodatabela"/>
              <w:jc w:val="right"/>
              <w:rPr>
                <w:lang w:eastAsia="en-US"/>
              </w:rPr>
            </w:pPr>
            <w:r>
              <w:rPr>
                <w:lang w:eastAsia="en-US"/>
              </w:rPr>
              <w:t>1.34</w:t>
            </w:r>
          </w:p>
        </w:tc>
        <w:tc>
          <w:tcPr>
            <w:tcW w:w="837" w:type="dxa"/>
            <w:tcBorders>
              <w:top w:val="single" w:sz="4" w:space="0" w:color="000000"/>
              <w:left w:val="single" w:sz="4" w:space="0" w:color="000000"/>
              <w:bottom w:val="single" w:sz="4" w:space="0" w:color="000000"/>
              <w:right w:val="single" w:sz="4" w:space="0" w:color="000000"/>
            </w:tcBorders>
            <w:vAlign w:val="center"/>
          </w:tcPr>
          <w:p w14:paraId="10423F33"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87F326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2BCD5E9" w14:textId="77777777" w:rsidR="00CD4D8B" w:rsidRDefault="00CD4D8B">
            <w:pPr>
              <w:pStyle w:val="Contedodatabela"/>
              <w:jc w:val="right"/>
              <w:rPr>
                <w:lang w:eastAsia="en-US"/>
              </w:rPr>
            </w:pPr>
            <w:r>
              <w:rPr>
                <w:lang w:eastAsia="en-US"/>
              </w:rPr>
              <w:t>0.00</w:t>
            </w:r>
          </w:p>
        </w:tc>
      </w:tr>
      <w:tr w:rsidR="006D63D7" w14:paraId="115B758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94D234E" w14:textId="77777777" w:rsidR="00CD4D8B" w:rsidRDefault="00CD4D8B">
            <w:pPr>
              <w:pStyle w:val="Contedodatabela"/>
              <w:jc w:val="center"/>
              <w:rPr>
                <w:lang w:eastAsia="en-US"/>
              </w:rPr>
            </w:pPr>
            <w:r>
              <w:rPr>
                <w:lang w:eastAsia="en-US"/>
              </w:rPr>
              <w:t>Solo (S)</w:t>
            </w:r>
          </w:p>
        </w:tc>
        <w:tc>
          <w:tcPr>
            <w:tcW w:w="837" w:type="dxa"/>
            <w:tcBorders>
              <w:top w:val="single" w:sz="4" w:space="0" w:color="000000"/>
              <w:left w:val="single" w:sz="4" w:space="0" w:color="000000"/>
              <w:bottom w:val="single" w:sz="4" w:space="0" w:color="000000"/>
              <w:right w:val="single" w:sz="4" w:space="0" w:color="000000"/>
            </w:tcBorders>
            <w:vAlign w:val="center"/>
          </w:tcPr>
          <w:p w14:paraId="0F502215"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03842B1"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9634994"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10AA555"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0757D4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654E17E" w14:textId="77777777" w:rsidR="00CD4D8B" w:rsidRDefault="00CD4D8B">
            <w:pPr>
              <w:pStyle w:val="Contedodatabela"/>
              <w:jc w:val="right"/>
              <w:rPr>
                <w:lang w:eastAsia="en-US"/>
              </w:rPr>
            </w:pPr>
            <w:r>
              <w:rPr>
                <w:lang w:eastAsia="en-US"/>
              </w:rPr>
              <w:t>0.00</w:t>
            </w:r>
          </w:p>
        </w:tc>
      </w:tr>
      <w:tr w:rsidR="006D63D7" w14:paraId="110A4974"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CB91602" w14:textId="77777777" w:rsidR="00CD4D8B" w:rsidRDefault="00CD4D8B">
            <w:pPr>
              <w:pStyle w:val="Contedodatabela"/>
              <w:jc w:val="center"/>
              <w:rPr>
                <w:lang w:eastAsia="en-US"/>
              </w:rPr>
            </w:pPr>
            <w:r>
              <w:rPr>
                <w:lang w:eastAsia="en-US"/>
              </w:rPr>
              <w:t>Acidental (Q)</w:t>
            </w:r>
          </w:p>
        </w:tc>
        <w:tc>
          <w:tcPr>
            <w:tcW w:w="837" w:type="dxa"/>
            <w:tcBorders>
              <w:top w:val="single" w:sz="4" w:space="0" w:color="000000"/>
              <w:left w:val="single" w:sz="4" w:space="0" w:color="000000"/>
              <w:bottom w:val="single" w:sz="4" w:space="0" w:color="000000"/>
              <w:right w:val="single" w:sz="4" w:space="0" w:color="000000"/>
            </w:tcBorders>
            <w:vAlign w:val="center"/>
          </w:tcPr>
          <w:p w14:paraId="638E33A0" w14:textId="77777777" w:rsidR="00CD4D8B" w:rsidRDefault="00CD4D8B">
            <w:pPr>
              <w:pStyle w:val="Contedodatabela"/>
              <w:jc w:val="right"/>
              <w:rPr>
                <w:lang w:eastAsia="en-US"/>
              </w:rPr>
            </w:pPr>
            <w:r>
              <w:rPr>
                <w:lang w:eastAsia="en-US"/>
              </w:rPr>
              <w:t>4.90</w:t>
            </w:r>
          </w:p>
        </w:tc>
        <w:tc>
          <w:tcPr>
            <w:tcW w:w="1053" w:type="dxa"/>
            <w:tcBorders>
              <w:top w:val="single" w:sz="4" w:space="0" w:color="000000"/>
              <w:left w:val="single" w:sz="4" w:space="0" w:color="000000"/>
              <w:bottom w:val="single" w:sz="4" w:space="0" w:color="000000"/>
              <w:right w:val="single" w:sz="4" w:space="0" w:color="000000"/>
            </w:tcBorders>
            <w:vAlign w:val="center"/>
          </w:tcPr>
          <w:p w14:paraId="615F665A" w14:textId="77777777" w:rsidR="00CD4D8B" w:rsidRDefault="00CD4D8B">
            <w:pPr>
              <w:pStyle w:val="Contedodatabela"/>
              <w:jc w:val="right"/>
              <w:rPr>
                <w:lang w:eastAsia="en-US"/>
              </w:rPr>
            </w:pPr>
            <w:r>
              <w:rPr>
                <w:lang w:eastAsia="en-US"/>
              </w:rPr>
              <w:t>-43.50</w:t>
            </w:r>
          </w:p>
        </w:tc>
        <w:tc>
          <w:tcPr>
            <w:tcW w:w="1053" w:type="dxa"/>
            <w:tcBorders>
              <w:top w:val="single" w:sz="4" w:space="0" w:color="000000"/>
              <w:left w:val="single" w:sz="4" w:space="0" w:color="000000"/>
              <w:bottom w:val="single" w:sz="4" w:space="0" w:color="000000"/>
              <w:right w:val="single" w:sz="4" w:space="0" w:color="000000"/>
            </w:tcBorders>
            <w:vAlign w:val="center"/>
          </w:tcPr>
          <w:p w14:paraId="23E673BF" w14:textId="77777777" w:rsidR="00CD4D8B" w:rsidRDefault="00CD4D8B">
            <w:pPr>
              <w:pStyle w:val="Contedodatabela"/>
              <w:jc w:val="right"/>
              <w:rPr>
                <w:lang w:eastAsia="en-US"/>
              </w:rPr>
            </w:pPr>
            <w:r>
              <w:rPr>
                <w:lang w:eastAsia="en-US"/>
              </w:rPr>
              <w:t>43.50</w:t>
            </w:r>
          </w:p>
        </w:tc>
        <w:tc>
          <w:tcPr>
            <w:tcW w:w="837" w:type="dxa"/>
            <w:tcBorders>
              <w:top w:val="single" w:sz="4" w:space="0" w:color="000000"/>
              <w:left w:val="single" w:sz="4" w:space="0" w:color="000000"/>
              <w:bottom w:val="single" w:sz="4" w:space="0" w:color="000000"/>
              <w:right w:val="single" w:sz="4" w:space="0" w:color="000000"/>
            </w:tcBorders>
            <w:vAlign w:val="center"/>
          </w:tcPr>
          <w:p w14:paraId="5AF33330" w14:textId="77777777" w:rsidR="00CD4D8B" w:rsidRDefault="00CD4D8B">
            <w:pPr>
              <w:pStyle w:val="Contedodatabela"/>
              <w:jc w:val="right"/>
              <w:rPr>
                <w:lang w:eastAsia="en-US"/>
              </w:rPr>
            </w:pPr>
            <w:r>
              <w:rPr>
                <w:lang w:eastAsia="en-US"/>
              </w:rPr>
              <w:t>0.07</w:t>
            </w:r>
          </w:p>
        </w:tc>
        <w:tc>
          <w:tcPr>
            <w:tcW w:w="837" w:type="dxa"/>
            <w:tcBorders>
              <w:top w:val="single" w:sz="4" w:space="0" w:color="000000"/>
              <w:left w:val="single" w:sz="4" w:space="0" w:color="000000"/>
              <w:bottom w:val="single" w:sz="4" w:space="0" w:color="000000"/>
              <w:right w:val="single" w:sz="4" w:space="0" w:color="000000"/>
            </w:tcBorders>
            <w:vAlign w:val="center"/>
          </w:tcPr>
          <w:p w14:paraId="3EFF993F" w14:textId="77777777" w:rsidR="00CD4D8B" w:rsidRDefault="00CD4D8B">
            <w:pPr>
              <w:pStyle w:val="Contedodatabela"/>
              <w:jc w:val="right"/>
              <w:rPr>
                <w:lang w:eastAsia="en-US"/>
              </w:rPr>
            </w:pPr>
            <w:r>
              <w:rPr>
                <w:lang w:eastAsia="en-US"/>
              </w:rPr>
              <w:t>0.07</w:t>
            </w:r>
          </w:p>
        </w:tc>
        <w:tc>
          <w:tcPr>
            <w:tcW w:w="1053" w:type="dxa"/>
            <w:tcBorders>
              <w:top w:val="single" w:sz="4" w:space="0" w:color="000000"/>
              <w:left w:val="single" w:sz="4" w:space="0" w:color="000000"/>
              <w:bottom w:val="single" w:sz="4" w:space="0" w:color="000000"/>
              <w:right w:val="single" w:sz="4" w:space="0" w:color="000000"/>
            </w:tcBorders>
            <w:vAlign w:val="center"/>
          </w:tcPr>
          <w:p w14:paraId="6EA6D36F" w14:textId="77777777" w:rsidR="00CD4D8B" w:rsidRDefault="00CD4D8B">
            <w:pPr>
              <w:pStyle w:val="Contedodatabela"/>
              <w:jc w:val="right"/>
              <w:rPr>
                <w:lang w:eastAsia="en-US"/>
              </w:rPr>
            </w:pPr>
            <w:r>
              <w:rPr>
                <w:lang w:eastAsia="en-US"/>
              </w:rPr>
              <w:t>0.00</w:t>
            </w:r>
          </w:p>
        </w:tc>
      </w:tr>
      <w:tr w:rsidR="006D63D7" w14:paraId="3A3E5E60"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2B0B1FE" w14:textId="77777777" w:rsidR="00CD4D8B" w:rsidRDefault="00CD4D8B">
            <w:pPr>
              <w:pStyle w:val="Contedodatabela"/>
              <w:jc w:val="center"/>
              <w:rPr>
                <w:lang w:eastAsia="en-US"/>
              </w:rPr>
            </w:pPr>
            <w:r>
              <w:rPr>
                <w:lang w:eastAsia="en-US"/>
              </w:rPr>
              <w:t>Água (A)</w:t>
            </w:r>
          </w:p>
        </w:tc>
        <w:tc>
          <w:tcPr>
            <w:tcW w:w="837" w:type="dxa"/>
            <w:tcBorders>
              <w:top w:val="single" w:sz="4" w:space="0" w:color="000000"/>
              <w:left w:val="single" w:sz="4" w:space="0" w:color="000000"/>
              <w:bottom w:val="single" w:sz="4" w:space="0" w:color="000000"/>
              <w:right w:val="single" w:sz="4" w:space="0" w:color="000000"/>
            </w:tcBorders>
            <w:vAlign w:val="center"/>
          </w:tcPr>
          <w:p w14:paraId="5FA948B8"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C57A6D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9A76FF3"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77E96D1"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E6CAC1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A12B1DD" w14:textId="77777777" w:rsidR="00CD4D8B" w:rsidRDefault="00CD4D8B">
            <w:pPr>
              <w:pStyle w:val="Contedodatabela"/>
              <w:jc w:val="right"/>
              <w:rPr>
                <w:lang w:eastAsia="en-US"/>
              </w:rPr>
            </w:pPr>
            <w:r>
              <w:rPr>
                <w:lang w:eastAsia="en-US"/>
              </w:rPr>
              <w:t>0.00</w:t>
            </w:r>
          </w:p>
        </w:tc>
      </w:tr>
      <w:tr w:rsidR="006D63D7" w14:paraId="13F77F29"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5B762B8" w14:textId="77777777" w:rsidR="00CD4D8B" w:rsidRDefault="00CD4D8B">
            <w:pPr>
              <w:pStyle w:val="Contedodatabela"/>
              <w:jc w:val="center"/>
              <w:rPr>
                <w:lang w:eastAsia="en-US"/>
              </w:rPr>
            </w:pPr>
            <w:r>
              <w:rPr>
                <w:lang w:eastAsia="en-US"/>
              </w:rPr>
              <w:t>Vento X+ (V1)</w:t>
            </w:r>
          </w:p>
        </w:tc>
        <w:tc>
          <w:tcPr>
            <w:tcW w:w="837" w:type="dxa"/>
            <w:tcBorders>
              <w:top w:val="single" w:sz="4" w:space="0" w:color="000000"/>
              <w:left w:val="single" w:sz="4" w:space="0" w:color="000000"/>
              <w:bottom w:val="single" w:sz="4" w:space="0" w:color="000000"/>
              <w:right w:val="single" w:sz="4" w:space="0" w:color="000000"/>
            </w:tcBorders>
            <w:vAlign w:val="center"/>
          </w:tcPr>
          <w:p w14:paraId="6752D82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03B298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8B6212D"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6E238719"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6402BC6C"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8035C44" w14:textId="77777777" w:rsidR="00CD4D8B" w:rsidRDefault="00CD4D8B">
            <w:pPr>
              <w:pStyle w:val="Contedodatabela"/>
              <w:jc w:val="right"/>
              <w:rPr>
                <w:lang w:eastAsia="en-US"/>
              </w:rPr>
            </w:pPr>
            <w:r>
              <w:rPr>
                <w:lang w:eastAsia="en-US"/>
              </w:rPr>
              <w:t>0.00</w:t>
            </w:r>
          </w:p>
        </w:tc>
      </w:tr>
      <w:tr w:rsidR="006D63D7" w14:paraId="45BFD498"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8D6154C" w14:textId="77777777" w:rsidR="00CD4D8B" w:rsidRDefault="00CD4D8B">
            <w:pPr>
              <w:pStyle w:val="Contedodatabela"/>
              <w:jc w:val="center"/>
              <w:rPr>
                <w:lang w:eastAsia="en-US"/>
              </w:rPr>
            </w:pPr>
            <w:r>
              <w:rPr>
                <w:lang w:eastAsia="en-US"/>
              </w:rPr>
              <w:t>Vento X- (V2)</w:t>
            </w:r>
          </w:p>
        </w:tc>
        <w:tc>
          <w:tcPr>
            <w:tcW w:w="837" w:type="dxa"/>
            <w:tcBorders>
              <w:top w:val="single" w:sz="4" w:space="0" w:color="000000"/>
              <w:left w:val="single" w:sz="4" w:space="0" w:color="000000"/>
              <w:bottom w:val="single" w:sz="4" w:space="0" w:color="000000"/>
              <w:right w:val="single" w:sz="4" w:space="0" w:color="000000"/>
            </w:tcBorders>
            <w:vAlign w:val="center"/>
          </w:tcPr>
          <w:p w14:paraId="67FBD06F"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2782BA2"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72EC29E"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7ECD5ED"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3D7DD95"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B5C79F8" w14:textId="77777777" w:rsidR="00CD4D8B" w:rsidRDefault="00CD4D8B">
            <w:pPr>
              <w:pStyle w:val="Contedodatabela"/>
              <w:jc w:val="right"/>
              <w:rPr>
                <w:lang w:eastAsia="en-US"/>
              </w:rPr>
            </w:pPr>
            <w:r>
              <w:rPr>
                <w:lang w:eastAsia="en-US"/>
              </w:rPr>
              <w:t>0.00</w:t>
            </w:r>
          </w:p>
        </w:tc>
      </w:tr>
      <w:tr w:rsidR="006D63D7" w14:paraId="19E79ECA"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B4B9937" w14:textId="77777777" w:rsidR="00CD4D8B" w:rsidRDefault="00CD4D8B">
            <w:pPr>
              <w:pStyle w:val="Contedodatabela"/>
              <w:jc w:val="center"/>
              <w:rPr>
                <w:lang w:eastAsia="en-US"/>
              </w:rPr>
            </w:pPr>
            <w:r>
              <w:rPr>
                <w:lang w:eastAsia="en-US"/>
              </w:rPr>
              <w:t>Vento Y+ (V3)</w:t>
            </w:r>
          </w:p>
        </w:tc>
        <w:tc>
          <w:tcPr>
            <w:tcW w:w="837" w:type="dxa"/>
            <w:tcBorders>
              <w:top w:val="single" w:sz="4" w:space="0" w:color="000000"/>
              <w:left w:val="single" w:sz="4" w:space="0" w:color="000000"/>
              <w:bottom w:val="single" w:sz="4" w:space="0" w:color="000000"/>
              <w:right w:val="single" w:sz="4" w:space="0" w:color="000000"/>
            </w:tcBorders>
            <w:vAlign w:val="center"/>
          </w:tcPr>
          <w:p w14:paraId="4E41D68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ED0DDED"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DDEACDB"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29A2CA5"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FAF7CAD"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A4EBE4E" w14:textId="77777777" w:rsidR="00CD4D8B" w:rsidRDefault="00CD4D8B">
            <w:pPr>
              <w:pStyle w:val="Contedodatabela"/>
              <w:jc w:val="right"/>
              <w:rPr>
                <w:lang w:eastAsia="en-US"/>
              </w:rPr>
            </w:pPr>
            <w:r>
              <w:rPr>
                <w:lang w:eastAsia="en-US"/>
              </w:rPr>
              <w:t>0.00</w:t>
            </w:r>
          </w:p>
        </w:tc>
      </w:tr>
      <w:tr w:rsidR="006D63D7" w14:paraId="3BBA734D"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5C366CD" w14:textId="77777777" w:rsidR="00CD4D8B" w:rsidRDefault="00CD4D8B">
            <w:pPr>
              <w:pStyle w:val="Contedodatabela"/>
              <w:jc w:val="center"/>
              <w:rPr>
                <w:lang w:eastAsia="en-US"/>
              </w:rPr>
            </w:pPr>
            <w:r>
              <w:rPr>
                <w:lang w:eastAsia="en-US"/>
              </w:rPr>
              <w:t>Vento Y- (V4)</w:t>
            </w:r>
          </w:p>
        </w:tc>
        <w:tc>
          <w:tcPr>
            <w:tcW w:w="837" w:type="dxa"/>
            <w:tcBorders>
              <w:top w:val="single" w:sz="4" w:space="0" w:color="000000"/>
              <w:left w:val="single" w:sz="4" w:space="0" w:color="000000"/>
              <w:bottom w:val="single" w:sz="4" w:space="0" w:color="000000"/>
              <w:right w:val="single" w:sz="4" w:space="0" w:color="000000"/>
            </w:tcBorders>
            <w:vAlign w:val="center"/>
          </w:tcPr>
          <w:p w14:paraId="144BA1E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48E4C05"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2072B64"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818716B"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CC40AC2"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7DD9C1A" w14:textId="77777777" w:rsidR="00CD4D8B" w:rsidRDefault="00CD4D8B">
            <w:pPr>
              <w:pStyle w:val="Contedodatabela"/>
              <w:jc w:val="right"/>
              <w:rPr>
                <w:lang w:eastAsia="en-US"/>
              </w:rPr>
            </w:pPr>
            <w:r>
              <w:rPr>
                <w:lang w:eastAsia="en-US"/>
              </w:rPr>
              <w:t>0.00</w:t>
            </w:r>
          </w:p>
        </w:tc>
      </w:tr>
      <w:tr w:rsidR="006D63D7" w14:paraId="21A3B913"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AE6335A" w14:textId="77777777" w:rsidR="00CD4D8B" w:rsidRDefault="00CD4D8B">
            <w:pPr>
              <w:pStyle w:val="Contedodatabela"/>
              <w:jc w:val="center"/>
              <w:rPr>
                <w:lang w:eastAsia="en-US"/>
              </w:rPr>
            </w:pPr>
            <w:r>
              <w:rPr>
                <w:lang w:eastAsia="en-US"/>
              </w:rPr>
              <w:t>Desaprumo X+ (D1)</w:t>
            </w:r>
          </w:p>
        </w:tc>
        <w:tc>
          <w:tcPr>
            <w:tcW w:w="837" w:type="dxa"/>
            <w:tcBorders>
              <w:top w:val="single" w:sz="4" w:space="0" w:color="000000"/>
              <w:left w:val="single" w:sz="4" w:space="0" w:color="000000"/>
              <w:bottom w:val="single" w:sz="4" w:space="0" w:color="000000"/>
              <w:right w:val="single" w:sz="4" w:space="0" w:color="000000"/>
            </w:tcBorders>
            <w:vAlign w:val="center"/>
          </w:tcPr>
          <w:p w14:paraId="6C4CF07D"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5EB2E1B8"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0F8A48DB" w14:textId="77777777" w:rsidR="00CD4D8B" w:rsidRDefault="00CD4D8B">
            <w:pPr>
              <w:pStyle w:val="Contedodatabela"/>
              <w:jc w:val="right"/>
              <w:rPr>
                <w:lang w:eastAsia="en-US"/>
              </w:rPr>
            </w:pPr>
            <w:r>
              <w:rPr>
                <w:lang w:eastAsia="en-US"/>
              </w:rPr>
              <w:t>21.44</w:t>
            </w:r>
          </w:p>
        </w:tc>
        <w:tc>
          <w:tcPr>
            <w:tcW w:w="837" w:type="dxa"/>
            <w:tcBorders>
              <w:top w:val="single" w:sz="4" w:space="0" w:color="000000"/>
              <w:left w:val="single" w:sz="4" w:space="0" w:color="000000"/>
              <w:bottom w:val="single" w:sz="4" w:space="0" w:color="000000"/>
              <w:right w:val="single" w:sz="4" w:space="0" w:color="000000"/>
            </w:tcBorders>
            <w:vAlign w:val="center"/>
          </w:tcPr>
          <w:p w14:paraId="4719BA72" w14:textId="77777777" w:rsidR="00CD4D8B" w:rsidRDefault="00CD4D8B">
            <w:pPr>
              <w:pStyle w:val="Contedodatabela"/>
              <w:jc w:val="right"/>
              <w:rPr>
                <w:lang w:eastAsia="en-US"/>
              </w:rPr>
            </w:pPr>
            <w:r>
              <w:rPr>
                <w:lang w:eastAsia="en-US"/>
              </w:rPr>
              <w:t>0.02</w:t>
            </w:r>
          </w:p>
        </w:tc>
        <w:tc>
          <w:tcPr>
            <w:tcW w:w="837" w:type="dxa"/>
            <w:tcBorders>
              <w:top w:val="single" w:sz="4" w:space="0" w:color="000000"/>
              <w:left w:val="single" w:sz="4" w:space="0" w:color="000000"/>
              <w:bottom w:val="single" w:sz="4" w:space="0" w:color="000000"/>
              <w:right w:val="single" w:sz="4" w:space="0" w:color="000000"/>
            </w:tcBorders>
            <w:vAlign w:val="center"/>
          </w:tcPr>
          <w:p w14:paraId="41128CCB"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FB0185E" w14:textId="77777777" w:rsidR="00CD4D8B" w:rsidRDefault="00CD4D8B">
            <w:pPr>
              <w:pStyle w:val="Contedodatabela"/>
              <w:jc w:val="right"/>
              <w:rPr>
                <w:lang w:eastAsia="en-US"/>
              </w:rPr>
            </w:pPr>
            <w:r>
              <w:rPr>
                <w:lang w:eastAsia="en-US"/>
              </w:rPr>
              <w:t>0.00</w:t>
            </w:r>
          </w:p>
        </w:tc>
      </w:tr>
      <w:tr w:rsidR="006D63D7" w14:paraId="3376395E"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0FFC92C" w14:textId="77777777" w:rsidR="00CD4D8B" w:rsidRDefault="00CD4D8B">
            <w:pPr>
              <w:pStyle w:val="Contedodatabela"/>
              <w:jc w:val="center"/>
              <w:rPr>
                <w:lang w:eastAsia="en-US"/>
              </w:rPr>
            </w:pPr>
            <w:r>
              <w:rPr>
                <w:lang w:eastAsia="en-US"/>
              </w:rPr>
              <w:t>Desaprumo X- (D2)</w:t>
            </w:r>
          </w:p>
        </w:tc>
        <w:tc>
          <w:tcPr>
            <w:tcW w:w="837" w:type="dxa"/>
            <w:tcBorders>
              <w:top w:val="single" w:sz="4" w:space="0" w:color="000000"/>
              <w:left w:val="single" w:sz="4" w:space="0" w:color="000000"/>
              <w:bottom w:val="single" w:sz="4" w:space="0" w:color="000000"/>
              <w:right w:val="single" w:sz="4" w:space="0" w:color="000000"/>
            </w:tcBorders>
            <w:vAlign w:val="center"/>
          </w:tcPr>
          <w:p w14:paraId="0FD56A77"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096203AB"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10335F96" w14:textId="77777777" w:rsidR="00CD4D8B" w:rsidRDefault="00CD4D8B">
            <w:pPr>
              <w:pStyle w:val="Contedodatabela"/>
              <w:jc w:val="right"/>
              <w:rPr>
                <w:lang w:eastAsia="en-US"/>
              </w:rPr>
            </w:pPr>
            <w:r>
              <w:rPr>
                <w:lang w:eastAsia="en-US"/>
              </w:rPr>
              <w:t>-21.44</w:t>
            </w:r>
          </w:p>
        </w:tc>
        <w:tc>
          <w:tcPr>
            <w:tcW w:w="837" w:type="dxa"/>
            <w:tcBorders>
              <w:top w:val="single" w:sz="4" w:space="0" w:color="000000"/>
              <w:left w:val="single" w:sz="4" w:space="0" w:color="000000"/>
              <w:bottom w:val="single" w:sz="4" w:space="0" w:color="000000"/>
              <w:right w:val="single" w:sz="4" w:space="0" w:color="000000"/>
            </w:tcBorders>
            <w:vAlign w:val="center"/>
          </w:tcPr>
          <w:p w14:paraId="1DE6B444" w14:textId="77777777" w:rsidR="00CD4D8B" w:rsidRDefault="00CD4D8B">
            <w:pPr>
              <w:pStyle w:val="Contedodatabela"/>
              <w:jc w:val="right"/>
              <w:rPr>
                <w:lang w:eastAsia="en-US"/>
              </w:rPr>
            </w:pPr>
            <w:r>
              <w:rPr>
                <w:lang w:eastAsia="en-US"/>
              </w:rPr>
              <w:t>-0.02</w:t>
            </w:r>
          </w:p>
        </w:tc>
        <w:tc>
          <w:tcPr>
            <w:tcW w:w="837" w:type="dxa"/>
            <w:tcBorders>
              <w:top w:val="single" w:sz="4" w:space="0" w:color="000000"/>
              <w:left w:val="single" w:sz="4" w:space="0" w:color="000000"/>
              <w:bottom w:val="single" w:sz="4" w:space="0" w:color="000000"/>
              <w:right w:val="single" w:sz="4" w:space="0" w:color="000000"/>
            </w:tcBorders>
            <w:vAlign w:val="center"/>
          </w:tcPr>
          <w:p w14:paraId="369E661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5BECAC7" w14:textId="77777777" w:rsidR="00CD4D8B" w:rsidRDefault="00CD4D8B">
            <w:pPr>
              <w:pStyle w:val="Contedodatabela"/>
              <w:jc w:val="right"/>
              <w:rPr>
                <w:lang w:eastAsia="en-US"/>
              </w:rPr>
            </w:pPr>
            <w:r>
              <w:rPr>
                <w:lang w:eastAsia="en-US"/>
              </w:rPr>
              <w:t>0.00</w:t>
            </w:r>
          </w:p>
        </w:tc>
      </w:tr>
      <w:tr w:rsidR="006D63D7" w14:paraId="586A493A"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9839567" w14:textId="77777777" w:rsidR="00CD4D8B" w:rsidRDefault="00CD4D8B">
            <w:pPr>
              <w:pStyle w:val="Contedodatabela"/>
              <w:jc w:val="center"/>
              <w:rPr>
                <w:lang w:eastAsia="en-US"/>
              </w:rPr>
            </w:pPr>
            <w:r>
              <w:rPr>
                <w:lang w:eastAsia="en-US"/>
              </w:rPr>
              <w:t>Desaprumo Y+ (D3)</w:t>
            </w:r>
          </w:p>
        </w:tc>
        <w:tc>
          <w:tcPr>
            <w:tcW w:w="837" w:type="dxa"/>
            <w:tcBorders>
              <w:top w:val="single" w:sz="4" w:space="0" w:color="000000"/>
              <w:left w:val="single" w:sz="4" w:space="0" w:color="000000"/>
              <w:bottom w:val="single" w:sz="4" w:space="0" w:color="000000"/>
              <w:right w:val="single" w:sz="4" w:space="0" w:color="000000"/>
            </w:tcBorders>
            <w:vAlign w:val="center"/>
          </w:tcPr>
          <w:p w14:paraId="28076A7C"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3F8CD743" w14:textId="77777777" w:rsidR="00CD4D8B" w:rsidRDefault="00CD4D8B">
            <w:pPr>
              <w:pStyle w:val="Contedodatabela"/>
              <w:jc w:val="right"/>
              <w:rPr>
                <w:lang w:eastAsia="en-US"/>
              </w:rPr>
            </w:pPr>
            <w:r>
              <w:rPr>
                <w:lang w:eastAsia="en-US"/>
              </w:rPr>
              <w:t>-21.44</w:t>
            </w:r>
          </w:p>
        </w:tc>
        <w:tc>
          <w:tcPr>
            <w:tcW w:w="1053" w:type="dxa"/>
            <w:tcBorders>
              <w:top w:val="single" w:sz="4" w:space="0" w:color="000000"/>
              <w:left w:val="single" w:sz="4" w:space="0" w:color="000000"/>
              <w:bottom w:val="single" w:sz="4" w:space="0" w:color="000000"/>
              <w:right w:val="single" w:sz="4" w:space="0" w:color="000000"/>
            </w:tcBorders>
            <w:vAlign w:val="center"/>
          </w:tcPr>
          <w:p w14:paraId="192AF25E"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1FA0CF80"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74522AF" w14:textId="77777777" w:rsidR="00CD4D8B" w:rsidRDefault="00CD4D8B">
            <w:pPr>
              <w:pStyle w:val="Contedodatabela"/>
              <w:jc w:val="right"/>
              <w:rPr>
                <w:lang w:eastAsia="en-US"/>
              </w:rPr>
            </w:pPr>
            <w:r>
              <w:rPr>
                <w:lang w:eastAsia="en-US"/>
              </w:rPr>
              <w:t>0.02</w:t>
            </w:r>
          </w:p>
        </w:tc>
        <w:tc>
          <w:tcPr>
            <w:tcW w:w="1053" w:type="dxa"/>
            <w:tcBorders>
              <w:top w:val="single" w:sz="4" w:space="0" w:color="000000"/>
              <w:left w:val="single" w:sz="4" w:space="0" w:color="000000"/>
              <w:bottom w:val="single" w:sz="4" w:space="0" w:color="000000"/>
              <w:right w:val="single" w:sz="4" w:space="0" w:color="000000"/>
            </w:tcBorders>
            <w:vAlign w:val="center"/>
          </w:tcPr>
          <w:p w14:paraId="325094D4" w14:textId="77777777" w:rsidR="00CD4D8B" w:rsidRDefault="00CD4D8B">
            <w:pPr>
              <w:pStyle w:val="Contedodatabela"/>
              <w:jc w:val="right"/>
              <w:rPr>
                <w:lang w:eastAsia="en-US"/>
              </w:rPr>
            </w:pPr>
            <w:r>
              <w:rPr>
                <w:lang w:eastAsia="en-US"/>
              </w:rPr>
              <w:t>0.00</w:t>
            </w:r>
          </w:p>
        </w:tc>
      </w:tr>
      <w:tr w:rsidR="006D63D7" w14:paraId="6AF44AD9"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0882977" w14:textId="77777777" w:rsidR="00CD4D8B" w:rsidRDefault="00CD4D8B">
            <w:pPr>
              <w:pStyle w:val="Contedodatabela"/>
              <w:jc w:val="center"/>
              <w:rPr>
                <w:lang w:eastAsia="en-US"/>
              </w:rPr>
            </w:pPr>
            <w:r>
              <w:rPr>
                <w:lang w:eastAsia="en-US"/>
              </w:rPr>
              <w:t>Desaprumo Y- (D4)</w:t>
            </w:r>
          </w:p>
        </w:tc>
        <w:tc>
          <w:tcPr>
            <w:tcW w:w="837" w:type="dxa"/>
            <w:tcBorders>
              <w:top w:val="single" w:sz="4" w:space="0" w:color="000000"/>
              <w:left w:val="single" w:sz="4" w:space="0" w:color="000000"/>
              <w:bottom w:val="single" w:sz="4" w:space="0" w:color="000000"/>
              <w:right w:val="single" w:sz="4" w:space="0" w:color="000000"/>
            </w:tcBorders>
            <w:vAlign w:val="center"/>
          </w:tcPr>
          <w:p w14:paraId="02AB6338"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040A1C89" w14:textId="77777777" w:rsidR="00CD4D8B" w:rsidRDefault="00CD4D8B">
            <w:pPr>
              <w:pStyle w:val="Contedodatabela"/>
              <w:jc w:val="right"/>
              <w:rPr>
                <w:lang w:eastAsia="en-US"/>
              </w:rPr>
            </w:pPr>
            <w:r>
              <w:rPr>
                <w:lang w:eastAsia="en-US"/>
              </w:rPr>
              <w:t>21.44</w:t>
            </w:r>
          </w:p>
        </w:tc>
        <w:tc>
          <w:tcPr>
            <w:tcW w:w="1053" w:type="dxa"/>
            <w:tcBorders>
              <w:top w:val="single" w:sz="4" w:space="0" w:color="000000"/>
              <w:left w:val="single" w:sz="4" w:space="0" w:color="000000"/>
              <w:bottom w:val="single" w:sz="4" w:space="0" w:color="000000"/>
              <w:right w:val="single" w:sz="4" w:space="0" w:color="000000"/>
            </w:tcBorders>
            <w:vAlign w:val="center"/>
          </w:tcPr>
          <w:p w14:paraId="12F573CC"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6D6810E7"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4C5D4CB4" w14:textId="77777777" w:rsidR="00CD4D8B" w:rsidRDefault="00CD4D8B">
            <w:pPr>
              <w:pStyle w:val="Contedodatabela"/>
              <w:jc w:val="right"/>
              <w:rPr>
                <w:lang w:eastAsia="en-US"/>
              </w:rPr>
            </w:pPr>
            <w:r>
              <w:rPr>
                <w:lang w:eastAsia="en-US"/>
              </w:rPr>
              <w:t>-0.02</w:t>
            </w:r>
          </w:p>
        </w:tc>
        <w:tc>
          <w:tcPr>
            <w:tcW w:w="1053" w:type="dxa"/>
            <w:tcBorders>
              <w:top w:val="single" w:sz="4" w:space="0" w:color="000000"/>
              <w:left w:val="single" w:sz="4" w:space="0" w:color="000000"/>
              <w:bottom w:val="single" w:sz="4" w:space="0" w:color="000000"/>
              <w:right w:val="single" w:sz="4" w:space="0" w:color="000000"/>
            </w:tcBorders>
            <w:vAlign w:val="center"/>
          </w:tcPr>
          <w:p w14:paraId="325466B0" w14:textId="77777777" w:rsidR="00CD4D8B" w:rsidRDefault="00CD4D8B">
            <w:pPr>
              <w:pStyle w:val="Contedodatabela"/>
              <w:jc w:val="right"/>
              <w:rPr>
                <w:lang w:eastAsia="en-US"/>
              </w:rPr>
            </w:pPr>
            <w:r>
              <w:rPr>
                <w:lang w:eastAsia="en-US"/>
              </w:rPr>
              <w:t>0.00</w:t>
            </w:r>
          </w:p>
        </w:tc>
      </w:tr>
      <w:tr w:rsidR="006D63D7" w14:paraId="3D605E71"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8E849AA" w14:textId="77777777" w:rsidR="00CD4D8B" w:rsidRDefault="00CD4D8B">
            <w:pPr>
              <w:pStyle w:val="Contedodatabela"/>
              <w:jc w:val="center"/>
              <w:rPr>
                <w:lang w:eastAsia="en-US"/>
              </w:rPr>
            </w:pPr>
            <w:r>
              <w:rPr>
                <w:lang w:eastAsia="en-US"/>
              </w:rPr>
              <w:t>Subpressão (AS)</w:t>
            </w:r>
          </w:p>
        </w:tc>
        <w:tc>
          <w:tcPr>
            <w:tcW w:w="837" w:type="dxa"/>
            <w:tcBorders>
              <w:top w:val="single" w:sz="4" w:space="0" w:color="000000"/>
              <w:left w:val="single" w:sz="4" w:space="0" w:color="000000"/>
              <w:bottom w:val="single" w:sz="4" w:space="0" w:color="000000"/>
              <w:right w:val="single" w:sz="4" w:space="0" w:color="000000"/>
            </w:tcBorders>
            <w:vAlign w:val="center"/>
          </w:tcPr>
          <w:p w14:paraId="425EC8B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946D2AC"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D0CE12F"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227939A"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3565862"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2896E7D" w14:textId="77777777" w:rsidR="00CD4D8B" w:rsidRDefault="00CD4D8B">
            <w:pPr>
              <w:pStyle w:val="Contedodatabela"/>
              <w:jc w:val="right"/>
              <w:rPr>
                <w:lang w:eastAsia="en-US"/>
              </w:rPr>
            </w:pPr>
            <w:r>
              <w:rPr>
                <w:lang w:eastAsia="en-US"/>
              </w:rPr>
              <w:t>0.00</w:t>
            </w:r>
          </w:p>
        </w:tc>
      </w:tr>
      <w:tr w:rsidR="006D63D7" w14:paraId="3D7F8CB9"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513F542" w14:textId="77777777" w:rsidR="00CD4D8B" w:rsidRDefault="00CD4D8B">
            <w:pPr>
              <w:pStyle w:val="Contedodatabela"/>
              <w:jc w:val="center"/>
              <w:rPr>
                <w:lang w:eastAsia="en-US"/>
              </w:rPr>
            </w:pPr>
            <w:r>
              <w:rPr>
                <w:lang w:eastAsia="en-US"/>
              </w:rPr>
              <w:t>Temperatura 1 (T1)</w:t>
            </w:r>
          </w:p>
        </w:tc>
        <w:tc>
          <w:tcPr>
            <w:tcW w:w="837" w:type="dxa"/>
            <w:tcBorders>
              <w:top w:val="single" w:sz="4" w:space="0" w:color="000000"/>
              <w:left w:val="single" w:sz="4" w:space="0" w:color="000000"/>
              <w:bottom w:val="single" w:sz="4" w:space="0" w:color="000000"/>
              <w:right w:val="single" w:sz="4" w:space="0" w:color="000000"/>
            </w:tcBorders>
            <w:vAlign w:val="center"/>
          </w:tcPr>
          <w:p w14:paraId="59B4C782"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07569A99"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075A74A"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C9F9534"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12BC521"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73669A4" w14:textId="77777777" w:rsidR="00CD4D8B" w:rsidRDefault="00CD4D8B">
            <w:pPr>
              <w:pStyle w:val="Contedodatabela"/>
              <w:jc w:val="right"/>
              <w:rPr>
                <w:lang w:eastAsia="en-US"/>
              </w:rPr>
            </w:pPr>
            <w:r>
              <w:rPr>
                <w:lang w:eastAsia="en-US"/>
              </w:rPr>
              <w:t>0.00</w:t>
            </w:r>
          </w:p>
        </w:tc>
      </w:tr>
      <w:tr w:rsidR="006D63D7" w14:paraId="62BB3949"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1466E5F" w14:textId="77777777" w:rsidR="00CD4D8B" w:rsidRDefault="00CD4D8B">
            <w:pPr>
              <w:pStyle w:val="Contedodatabela"/>
              <w:jc w:val="center"/>
              <w:rPr>
                <w:lang w:eastAsia="en-US"/>
              </w:rPr>
            </w:pPr>
            <w:r>
              <w:rPr>
                <w:lang w:eastAsia="en-US"/>
              </w:rPr>
              <w:t>Temperatura 2 (T2)</w:t>
            </w:r>
          </w:p>
        </w:tc>
        <w:tc>
          <w:tcPr>
            <w:tcW w:w="837" w:type="dxa"/>
            <w:tcBorders>
              <w:top w:val="single" w:sz="4" w:space="0" w:color="000000"/>
              <w:left w:val="single" w:sz="4" w:space="0" w:color="000000"/>
              <w:bottom w:val="single" w:sz="4" w:space="0" w:color="000000"/>
              <w:right w:val="single" w:sz="4" w:space="0" w:color="000000"/>
            </w:tcBorders>
            <w:vAlign w:val="center"/>
          </w:tcPr>
          <w:p w14:paraId="66051231"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B97E04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C83F503"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D5B3940"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1FB018D4"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1B548EB" w14:textId="77777777" w:rsidR="00CD4D8B" w:rsidRDefault="00CD4D8B">
            <w:pPr>
              <w:pStyle w:val="Contedodatabela"/>
              <w:jc w:val="right"/>
              <w:rPr>
                <w:lang w:eastAsia="en-US"/>
              </w:rPr>
            </w:pPr>
            <w:r>
              <w:rPr>
                <w:lang w:eastAsia="en-US"/>
              </w:rPr>
              <w:t>0.00</w:t>
            </w:r>
          </w:p>
        </w:tc>
      </w:tr>
      <w:tr w:rsidR="006D63D7" w14:paraId="04323530"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3917E29" w14:textId="77777777" w:rsidR="00CD4D8B" w:rsidRDefault="00CD4D8B">
            <w:pPr>
              <w:pStyle w:val="Contedodatabela"/>
              <w:jc w:val="center"/>
              <w:rPr>
                <w:lang w:eastAsia="en-US"/>
              </w:rPr>
            </w:pPr>
            <w:r>
              <w:rPr>
                <w:lang w:eastAsia="en-US"/>
              </w:rPr>
              <w:t>Retração (R)</w:t>
            </w:r>
          </w:p>
        </w:tc>
        <w:tc>
          <w:tcPr>
            <w:tcW w:w="837" w:type="dxa"/>
            <w:tcBorders>
              <w:top w:val="single" w:sz="4" w:space="0" w:color="000000"/>
              <w:left w:val="single" w:sz="4" w:space="0" w:color="000000"/>
              <w:bottom w:val="single" w:sz="4" w:space="0" w:color="000000"/>
              <w:right w:val="single" w:sz="4" w:space="0" w:color="000000"/>
            </w:tcBorders>
            <w:vAlign w:val="center"/>
          </w:tcPr>
          <w:p w14:paraId="3FA1C02A"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B55D9DC"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7939527"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3CDD6E8"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ABA3EAD"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60335C2" w14:textId="77777777" w:rsidR="00CD4D8B" w:rsidRDefault="00CD4D8B">
            <w:pPr>
              <w:pStyle w:val="Contedodatabela"/>
              <w:jc w:val="right"/>
              <w:rPr>
                <w:lang w:eastAsia="en-US"/>
              </w:rPr>
            </w:pPr>
            <w:r>
              <w:rPr>
                <w:lang w:eastAsia="en-US"/>
              </w:rPr>
              <w:t>0.00</w:t>
            </w:r>
          </w:p>
        </w:tc>
      </w:tr>
      <w:tr w:rsidR="006D63D7" w14:paraId="7618DD36"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52F2085" w14:textId="77777777" w:rsidR="00CD4D8B" w:rsidRDefault="00CD4D8B">
            <w:pPr>
              <w:pStyle w:val="Contedodatabela"/>
              <w:jc w:val="center"/>
              <w:rPr>
                <w:lang w:eastAsia="en-US"/>
              </w:rPr>
            </w:pPr>
            <w:r>
              <w:rPr>
                <w:lang w:eastAsia="en-US"/>
              </w:rPr>
              <w:t>G1+G2+D1</w:t>
            </w:r>
          </w:p>
        </w:tc>
        <w:tc>
          <w:tcPr>
            <w:tcW w:w="837" w:type="dxa"/>
            <w:tcBorders>
              <w:top w:val="single" w:sz="4" w:space="0" w:color="000000"/>
              <w:left w:val="single" w:sz="4" w:space="0" w:color="000000"/>
              <w:bottom w:val="single" w:sz="4" w:space="0" w:color="000000"/>
              <w:right w:val="single" w:sz="4" w:space="0" w:color="000000"/>
            </w:tcBorders>
            <w:vAlign w:val="center"/>
          </w:tcPr>
          <w:p w14:paraId="4BFF5CFE" w14:textId="77777777" w:rsidR="00CD4D8B" w:rsidRDefault="00CD4D8B">
            <w:pPr>
              <w:pStyle w:val="Contedodatabela"/>
              <w:jc w:val="right"/>
              <w:rPr>
                <w:lang w:eastAsia="en-US"/>
              </w:rPr>
            </w:pPr>
            <w:r>
              <w:rPr>
                <w:lang w:eastAsia="en-US"/>
              </w:rPr>
              <w:t>1.08</w:t>
            </w:r>
          </w:p>
        </w:tc>
        <w:tc>
          <w:tcPr>
            <w:tcW w:w="1053" w:type="dxa"/>
            <w:tcBorders>
              <w:top w:val="single" w:sz="4" w:space="0" w:color="000000"/>
              <w:left w:val="single" w:sz="4" w:space="0" w:color="000000"/>
              <w:bottom w:val="single" w:sz="4" w:space="0" w:color="000000"/>
              <w:right w:val="single" w:sz="4" w:space="0" w:color="000000"/>
            </w:tcBorders>
            <w:vAlign w:val="center"/>
          </w:tcPr>
          <w:p w14:paraId="1E9F4B7A" w14:textId="77777777" w:rsidR="00CD4D8B" w:rsidRDefault="00CD4D8B">
            <w:pPr>
              <w:pStyle w:val="Contedodatabela"/>
              <w:jc w:val="right"/>
              <w:rPr>
                <w:lang w:eastAsia="en-US"/>
              </w:rPr>
            </w:pPr>
            <w:r>
              <w:rPr>
                <w:lang w:eastAsia="en-US"/>
              </w:rPr>
              <w:t>-6.74</w:t>
            </w:r>
          </w:p>
        </w:tc>
        <w:tc>
          <w:tcPr>
            <w:tcW w:w="1053" w:type="dxa"/>
            <w:tcBorders>
              <w:top w:val="single" w:sz="4" w:space="0" w:color="000000"/>
              <w:left w:val="single" w:sz="4" w:space="0" w:color="000000"/>
              <w:bottom w:val="single" w:sz="4" w:space="0" w:color="000000"/>
              <w:right w:val="single" w:sz="4" w:space="0" w:color="000000"/>
            </w:tcBorders>
            <w:vAlign w:val="center"/>
          </w:tcPr>
          <w:p w14:paraId="601F3A92" w14:textId="77777777" w:rsidR="00CD4D8B" w:rsidRDefault="00CD4D8B">
            <w:pPr>
              <w:pStyle w:val="Contedodatabela"/>
              <w:jc w:val="right"/>
              <w:rPr>
                <w:lang w:eastAsia="en-US"/>
              </w:rPr>
            </w:pPr>
            <w:r>
              <w:rPr>
                <w:lang w:eastAsia="en-US"/>
              </w:rPr>
              <w:t>28.20</w:t>
            </w:r>
          </w:p>
        </w:tc>
        <w:tc>
          <w:tcPr>
            <w:tcW w:w="837" w:type="dxa"/>
            <w:tcBorders>
              <w:top w:val="single" w:sz="4" w:space="0" w:color="000000"/>
              <w:left w:val="single" w:sz="4" w:space="0" w:color="000000"/>
              <w:bottom w:val="single" w:sz="4" w:space="0" w:color="000000"/>
              <w:right w:val="single" w:sz="4" w:space="0" w:color="000000"/>
            </w:tcBorders>
            <w:vAlign w:val="center"/>
          </w:tcPr>
          <w:p w14:paraId="2916D62C" w14:textId="77777777" w:rsidR="00CD4D8B" w:rsidRDefault="00CD4D8B">
            <w:pPr>
              <w:pStyle w:val="Contedodatabela"/>
              <w:jc w:val="right"/>
              <w:rPr>
                <w:lang w:eastAsia="en-US"/>
              </w:rPr>
            </w:pPr>
            <w:r>
              <w:rPr>
                <w:lang w:eastAsia="en-US"/>
              </w:rPr>
              <w:t>0.03</w:t>
            </w:r>
          </w:p>
        </w:tc>
        <w:tc>
          <w:tcPr>
            <w:tcW w:w="837" w:type="dxa"/>
            <w:tcBorders>
              <w:top w:val="single" w:sz="4" w:space="0" w:color="000000"/>
              <w:left w:val="single" w:sz="4" w:space="0" w:color="000000"/>
              <w:bottom w:val="single" w:sz="4" w:space="0" w:color="000000"/>
              <w:right w:val="single" w:sz="4" w:space="0" w:color="000000"/>
            </w:tcBorders>
            <w:vAlign w:val="center"/>
          </w:tcPr>
          <w:p w14:paraId="6C23155F"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18F7D0FB" w14:textId="77777777" w:rsidR="00CD4D8B" w:rsidRDefault="00CD4D8B">
            <w:pPr>
              <w:pStyle w:val="Contedodatabela"/>
              <w:jc w:val="right"/>
              <w:rPr>
                <w:lang w:eastAsia="en-US"/>
              </w:rPr>
            </w:pPr>
            <w:r>
              <w:rPr>
                <w:lang w:eastAsia="en-US"/>
              </w:rPr>
              <w:t>0.00</w:t>
            </w:r>
          </w:p>
        </w:tc>
      </w:tr>
      <w:tr w:rsidR="006D63D7" w14:paraId="624E5C02"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2EB4B04" w14:textId="77777777" w:rsidR="00CD4D8B" w:rsidRDefault="00CD4D8B">
            <w:pPr>
              <w:pStyle w:val="Contedodatabela"/>
              <w:jc w:val="center"/>
              <w:rPr>
                <w:lang w:eastAsia="en-US"/>
              </w:rPr>
            </w:pPr>
            <w:r>
              <w:rPr>
                <w:lang w:eastAsia="en-US"/>
              </w:rPr>
              <w:t>G1+G2+D2</w:t>
            </w:r>
          </w:p>
        </w:tc>
        <w:tc>
          <w:tcPr>
            <w:tcW w:w="837" w:type="dxa"/>
            <w:tcBorders>
              <w:top w:val="single" w:sz="4" w:space="0" w:color="000000"/>
              <w:left w:val="single" w:sz="4" w:space="0" w:color="000000"/>
              <w:bottom w:val="single" w:sz="4" w:space="0" w:color="000000"/>
              <w:right w:val="single" w:sz="4" w:space="0" w:color="000000"/>
            </w:tcBorders>
            <w:vAlign w:val="center"/>
          </w:tcPr>
          <w:p w14:paraId="07A9AF99" w14:textId="77777777" w:rsidR="00CD4D8B" w:rsidRDefault="00CD4D8B">
            <w:pPr>
              <w:pStyle w:val="Contedodatabela"/>
              <w:jc w:val="right"/>
              <w:rPr>
                <w:lang w:eastAsia="en-US"/>
              </w:rPr>
            </w:pPr>
            <w:r>
              <w:rPr>
                <w:lang w:eastAsia="en-US"/>
              </w:rPr>
              <w:t>1.15</w:t>
            </w:r>
          </w:p>
        </w:tc>
        <w:tc>
          <w:tcPr>
            <w:tcW w:w="1053" w:type="dxa"/>
            <w:tcBorders>
              <w:top w:val="single" w:sz="4" w:space="0" w:color="000000"/>
              <w:left w:val="single" w:sz="4" w:space="0" w:color="000000"/>
              <w:bottom w:val="single" w:sz="4" w:space="0" w:color="000000"/>
              <w:right w:val="single" w:sz="4" w:space="0" w:color="000000"/>
            </w:tcBorders>
            <w:vAlign w:val="center"/>
          </w:tcPr>
          <w:p w14:paraId="13C23D94" w14:textId="77777777" w:rsidR="00CD4D8B" w:rsidRDefault="00CD4D8B">
            <w:pPr>
              <w:pStyle w:val="Contedodatabela"/>
              <w:jc w:val="right"/>
              <w:rPr>
                <w:lang w:eastAsia="en-US"/>
              </w:rPr>
            </w:pPr>
            <w:r>
              <w:rPr>
                <w:lang w:eastAsia="en-US"/>
              </w:rPr>
              <w:t>-6.77</w:t>
            </w:r>
          </w:p>
        </w:tc>
        <w:tc>
          <w:tcPr>
            <w:tcW w:w="1053" w:type="dxa"/>
            <w:tcBorders>
              <w:top w:val="single" w:sz="4" w:space="0" w:color="000000"/>
              <w:left w:val="single" w:sz="4" w:space="0" w:color="000000"/>
              <w:bottom w:val="single" w:sz="4" w:space="0" w:color="000000"/>
              <w:right w:val="single" w:sz="4" w:space="0" w:color="000000"/>
            </w:tcBorders>
            <w:vAlign w:val="center"/>
          </w:tcPr>
          <w:p w14:paraId="1DC104B3" w14:textId="77777777" w:rsidR="00CD4D8B" w:rsidRDefault="00CD4D8B">
            <w:pPr>
              <w:pStyle w:val="Contedodatabela"/>
              <w:jc w:val="right"/>
              <w:rPr>
                <w:lang w:eastAsia="en-US"/>
              </w:rPr>
            </w:pPr>
            <w:r>
              <w:rPr>
                <w:lang w:eastAsia="en-US"/>
              </w:rPr>
              <w:t>-14.69</w:t>
            </w:r>
          </w:p>
        </w:tc>
        <w:tc>
          <w:tcPr>
            <w:tcW w:w="837" w:type="dxa"/>
            <w:tcBorders>
              <w:top w:val="single" w:sz="4" w:space="0" w:color="000000"/>
              <w:left w:val="single" w:sz="4" w:space="0" w:color="000000"/>
              <w:bottom w:val="single" w:sz="4" w:space="0" w:color="000000"/>
              <w:right w:val="single" w:sz="4" w:space="0" w:color="000000"/>
            </w:tcBorders>
            <w:vAlign w:val="center"/>
          </w:tcPr>
          <w:p w14:paraId="10DE07C5"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30DCC1A5"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1FFDAFCF" w14:textId="77777777" w:rsidR="00CD4D8B" w:rsidRDefault="00CD4D8B">
            <w:pPr>
              <w:pStyle w:val="Contedodatabela"/>
              <w:jc w:val="right"/>
              <w:rPr>
                <w:lang w:eastAsia="en-US"/>
              </w:rPr>
            </w:pPr>
            <w:r>
              <w:rPr>
                <w:lang w:eastAsia="en-US"/>
              </w:rPr>
              <w:t>0.00</w:t>
            </w:r>
          </w:p>
        </w:tc>
      </w:tr>
      <w:tr w:rsidR="006D63D7" w14:paraId="1AC94710"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32CA153" w14:textId="77777777" w:rsidR="00CD4D8B" w:rsidRDefault="00CD4D8B">
            <w:pPr>
              <w:pStyle w:val="Contedodatabela"/>
              <w:jc w:val="center"/>
              <w:rPr>
                <w:lang w:eastAsia="en-US"/>
              </w:rPr>
            </w:pPr>
            <w:r>
              <w:rPr>
                <w:lang w:eastAsia="en-US"/>
              </w:rPr>
              <w:t>G1+G2+D3</w:t>
            </w:r>
          </w:p>
        </w:tc>
        <w:tc>
          <w:tcPr>
            <w:tcW w:w="837" w:type="dxa"/>
            <w:tcBorders>
              <w:top w:val="single" w:sz="4" w:space="0" w:color="000000"/>
              <w:left w:val="single" w:sz="4" w:space="0" w:color="000000"/>
              <w:bottom w:val="single" w:sz="4" w:space="0" w:color="000000"/>
              <w:right w:val="single" w:sz="4" w:space="0" w:color="000000"/>
            </w:tcBorders>
            <w:vAlign w:val="center"/>
          </w:tcPr>
          <w:p w14:paraId="1235DCE0" w14:textId="77777777" w:rsidR="00CD4D8B" w:rsidRDefault="00CD4D8B">
            <w:pPr>
              <w:pStyle w:val="Contedodatabela"/>
              <w:jc w:val="right"/>
              <w:rPr>
                <w:lang w:eastAsia="en-US"/>
              </w:rPr>
            </w:pPr>
            <w:r>
              <w:rPr>
                <w:lang w:eastAsia="en-US"/>
              </w:rPr>
              <w:t>1.08</w:t>
            </w:r>
          </w:p>
        </w:tc>
        <w:tc>
          <w:tcPr>
            <w:tcW w:w="1053" w:type="dxa"/>
            <w:tcBorders>
              <w:top w:val="single" w:sz="4" w:space="0" w:color="000000"/>
              <w:left w:val="single" w:sz="4" w:space="0" w:color="000000"/>
              <w:bottom w:val="single" w:sz="4" w:space="0" w:color="000000"/>
              <w:right w:val="single" w:sz="4" w:space="0" w:color="000000"/>
            </w:tcBorders>
            <w:vAlign w:val="center"/>
          </w:tcPr>
          <w:p w14:paraId="37672A42" w14:textId="77777777" w:rsidR="00CD4D8B" w:rsidRDefault="00CD4D8B">
            <w:pPr>
              <w:pStyle w:val="Contedodatabela"/>
              <w:jc w:val="right"/>
              <w:rPr>
                <w:lang w:eastAsia="en-US"/>
              </w:rPr>
            </w:pPr>
            <w:r>
              <w:rPr>
                <w:lang w:eastAsia="en-US"/>
              </w:rPr>
              <w:t>-28.20</w:t>
            </w:r>
          </w:p>
        </w:tc>
        <w:tc>
          <w:tcPr>
            <w:tcW w:w="1053" w:type="dxa"/>
            <w:tcBorders>
              <w:top w:val="single" w:sz="4" w:space="0" w:color="000000"/>
              <w:left w:val="single" w:sz="4" w:space="0" w:color="000000"/>
              <w:bottom w:val="single" w:sz="4" w:space="0" w:color="000000"/>
              <w:right w:val="single" w:sz="4" w:space="0" w:color="000000"/>
            </w:tcBorders>
            <w:vAlign w:val="center"/>
          </w:tcPr>
          <w:p w14:paraId="0BCCF840" w14:textId="77777777" w:rsidR="00CD4D8B" w:rsidRDefault="00CD4D8B">
            <w:pPr>
              <w:pStyle w:val="Contedodatabela"/>
              <w:jc w:val="right"/>
              <w:rPr>
                <w:lang w:eastAsia="en-US"/>
              </w:rPr>
            </w:pPr>
            <w:r>
              <w:rPr>
                <w:lang w:eastAsia="en-US"/>
              </w:rPr>
              <w:t>6.74</w:t>
            </w:r>
          </w:p>
        </w:tc>
        <w:tc>
          <w:tcPr>
            <w:tcW w:w="837" w:type="dxa"/>
            <w:tcBorders>
              <w:top w:val="single" w:sz="4" w:space="0" w:color="000000"/>
              <w:left w:val="single" w:sz="4" w:space="0" w:color="000000"/>
              <w:bottom w:val="single" w:sz="4" w:space="0" w:color="000000"/>
              <w:right w:val="single" w:sz="4" w:space="0" w:color="000000"/>
            </w:tcBorders>
            <w:vAlign w:val="center"/>
          </w:tcPr>
          <w:p w14:paraId="515C73A9"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62CDEE03"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1130DE35" w14:textId="77777777" w:rsidR="00CD4D8B" w:rsidRDefault="00CD4D8B">
            <w:pPr>
              <w:pStyle w:val="Contedodatabela"/>
              <w:jc w:val="right"/>
              <w:rPr>
                <w:lang w:eastAsia="en-US"/>
              </w:rPr>
            </w:pPr>
            <w:r>
              <w:rPr>
                <w:lang w:eastAsia="en-US"/>
              </w:rPr>
              <w:t>0.00</w:t>
            </w:r>
          </w:p>
        </w:tc>
      </w:tr>
      <w:tr w:rsidR="006D63D7" w14:paraId="0231F9D5"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6B7DFF1" w14:textId="77777777" w:rsidR="00CD4D8B" w:rsidRDefault="00CD4D8B">
            <w:pPr>
              <w:pStyle w:val="Contedodatabela"/>
              <w:jc w:val="center"/>
              <w:rPr>
                <w:lang w:eastAsia="en-US"/>
              </w:rPr>
            </w:pPr>
            <w:r>
              <w:rPr>
                <w:lang w:eastAsia="en-US"/>
              </w:rPr>
              <w:t>G1+G2+D4</w:t>
            </w:r>
          </w:p>
        </w:tc>
        <w:tc>
          <w:tcPr>
            <w:tcW w:w="837" w:type="dxa"/>
            <w:tcBorders>
              <w:top w:val="single" w:sz="4" w:space="0" w:color="000000"/>
              <w:left w:val="single" w:sz="4" w:space="0" w:color="000000"/>
              <w:bottom w:val="single" w:sz="4" w:space="0" w:color="000000"/>
              <w:right w:val="single" w:sz="4" w:space="0" w:color="000000"/>
            </w:tcBorders>
            <w:vAlign w:val="center"/>
          </w:tcPr>
          <w:p w14:paraId="4717040E" w14:textId="77777777" w:rsidR="00CD4D8B" w:rsidRDefault="00CD4D8B">
            <w:pPr>
              <w:pStyle w:val="Contedodatabela"/>
              <w:jc w:val="right"/>
              <w:rPr>
                <w:lang w:eastAsia="en-US"/>
              </w:rPr>
            </w:pPr>
            <w:r>
              <w:rPr>
                <w:lang w:eastAsia="en-US"/>
              </w:rPr>
              <w:t>1.15</w:t>
            </w:r>
          </w:p>
        </w:tc>
        <w:tc>
          <w:tcPr>
            <w:tcW w:w="1053" w:type="dxa"/>
            <w:tcBorders>
              <w:top w:val="single" w:sz="4" w:space="0" w:color="000000"/>
              <w:left w:val="single" w:sz="4" w:space="0" w:color="000000"/>
              <w:bottom w:val="single" w:sz="4" w:space="0" w:color="000000"/>
              <w:right w:val="single" w:sz="4" w:space="0" w:color="000000"/>
            </w:tcBorders>
            <w:vAlign w:val="center"/>
          </w:tcPr>
          <w:p w14:paraId="59036F51" w14:textId="77777777" w:rsidR="00CD4D8B" w:rsidRDefault="00CD4D8B">
            <w:pPr>
              <w:pStyle w:val="Contedodatabela"/>
              <w:jc w:val="right"/>
              <w:rPr>
                <w:lang w:eastAsia="en-US"/>
              </w:rPr>
            </w:pPr>
            <w:r>
              <w:rPr>
                <w:lang w:eastAsia="en-US"/>
              </w:rPr>
              <w:t>14.69</w:t>
            </w:r>
          </w:p>
        </w:tc>
        <w:tc>
          <w:tcPr>
            <w:tcW w:w="1053" w:type="dxa"/>
            <w:tcBorders>
              <w:top w:val="single" w:sz="4" w:space="0" w:color="000000"/>
              <w:left w:val="single" w:sz="4" w:space="0" w:color="000000"/>
              <w:bottom w:val="single" w:sz="4" w:space="0" w:color="000000"/>
              <w:right w:val="single" w:sz="4" w:space="0" w:color="000000"/>
            </w:tcBorders>
            <w:vAlign w:val="center"/>
          </w:tcPr>
          <w:p w14:paraId="73D25548" w14:textId="77777777" w:rsidR="00CD4D8B" w:rsidRDefault="00CD4D8B">
            <w:pPr>
              <w:pStyle w:val="Contedodatabela"/>
              <w:jc w:val="right"/>
              <w:rPr>
                <w:lang w:eastAsia="en-US"/>
              </w:rPr>
            </w:pPr>
            <w:r>
              <w:rPr>
                <w:lang w:eastAsia="en-US"/>
              </w:rPr>
              <w:t>6.77</w:t>
            </w:r>
          </w:p>
        </w:tc>
        <w:tc>
          <w:tcPr>
            <w:tcW w:w="837" w:type="dxa"/>
            <w:tcBorders>
              <w:top w:val="single" w:sz="4" w:space="0" w:color="000000"/>
              <w:left w:val="single" w:sz="4" w:space="0" w:color="000000"/>
              <w:bottom w:val="single" w:sz="4" w:space="0" w:color="000000"/>
              <w:right w:val="single" w:sz="4" w:space="0" w:color="000000"/>
            </w:tcBorders>
            <w:vAlign w:val="center"/>
          </w:tcPr>
          <w:p w14:paraId="671EA9B5"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1E617D04"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1D05CA63" w14:textId="77777777" w:rsidR="00CD4D8B" w:rsidRDefault="00CD4D8B">
            <w:pPr>
              <w:pStyle w:val="Contedodatabela"/>
              <w:jc w:val="right"/>
              <w:rPr>
                <w:lang w:eastAsia="en-US"/>
              </w:rPr>
            </w:pPr>
            <w:r>
              <w:rPr>
                <w:lang w:eastAsia="en-US"/>
              </w:rPr>
              <w:t>0.00</w:t>
            </w:r>
          </w:p>
        </w:tc>
      </w:tr>
      <w:tr w:rsidR="006D63D7" w14:paraId="164F9B53"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24A06E4" w14:textId="77777777" w:rsidR="00CD4D8B" w:rsidRDefault="00CD4D8B">
            <w:pPr>
              <w:pStyle w:val="Contedodatabela"/>
              <w:jc w:val="center"/>
              <w:rPr>
                <w:lang w:eastAsia="en-US"/>
              </w:rPr>
            </w:pPr>
            <w:r>
              <w:rPr>
                <w:lang w:eastAsia="en-US"/>
              </w:rPr>
              <w:t>G1+G2+Q+D1</w:t>
            </w:r>
          </w:p>
        </w:tc>
        <w:tc>
          <w:tcPr>
            <w:tcW w:w="837" w:type="dxa"/>
            <w:tcBorders>
              <w:top w:val="single" w:sz="4" w:space="0" w:color="000000"/>
              <w:left w:val="single" w:sz="4" w:space="0" w:color="000000"/>
              <w:bottom w:val="single" w:sz="4" w:space="0" w:color="000000"/>
              <w:right w:val="single" w:sz="4" w:space="0" w:color="000000"/>
            </w:tcBorders>
            <w:vAlign w:val="center"/>
          </w:tcPr>
          <w:p w14:paraId="7CF7409A" w14:textId="77777777" w:rsidR="00CD4D8B" w:rsidRDefault="00CD4D8B">
            <w:pPr>
              <w:pStyle w:val="Contedodatabela"/>
              <w:jc w:val="right"/>
              <w:rPr>
                <w:lang w:eastAsia="en-US"/>
              </w:rPr>
            </w:pPr>
            <w:r>
              <w:rPr>
                <w:lang w:eastAsia="en-US"/>
              </w:rPr>
              <w:t>5.98</w:t>
            </w:r>
          </w:p>
        </w:tc>
        <w:tc>
          <w:tcPr>
            <w:tcW w:w="1053" w:type="dxa"/>
            <w:tcBorders>
              <w:top w:val="single" w:sz="4" w:space="0" w:color="000000"/>
              <w:left w:val="single" w:sz="4" w:space="0" w:color="000000"/>
              <w:bottom w:val="single" w:sz="4" w:space="0" w:color="000000"/>
              <w:right w:val="single" w:sz="4" w:space="0" w:color="000000"/>
            </w:tcBorders>
            <w:vAlign w:val="center"/>
          </w:tcPr>
          <w:p w14:paraId="34765ABE" w14:textId="77777777" w:rsidR="00CD4D8B" w:rsidRDefault="00CD4D8B">
            <w:pPr>
              <w:pStyle w:val="Contedodatabela"/>
              <w:jc w:val="right"/>
              <w:rPr>
                <w:lang w:eastAsia="en-US"/>
              </w:rPr>
            </w:pPr>
            <w:r>
              <w:rPr>
                <w:lang w:eastAsia="en-US"/>
              </w:rPr>
              <w:t>-50.24</w:t>
            </w:r>
          </w:p>
        </w:tc>
        <w:tc>
          <w:tcPr>
            <w:tcW w:w="1053" w:type="dxa"/>
            <w:tcBorders>
              <w:top w:val="single" w:sz="4" w:space="0" w:color="000000"/>
              <w:left w:val="single" w:sz="4" w:space="0" w:color="000000"/>
              <w:bottom w:val="single" w:sz="4" w:space="0" w:color="000000"/>
              <w:right w:val="single" w:sz="4" w:space="0" w:color="000000"/>
            </w:tcBorders>
            <w:vAlign w:val="center"/>
          </w:tcPr>
          <w:p w14:paraId="3B83FC2C" w14:textId="77777777" w:rsidR="00CD4D8B" w:rsidRDefault="00CD4D8B">
            <w:pPr>
              <w:pStyle w:val="Contedodatabela"/>
              <w:jc w:val="right"/>
              <w:rPr>
                <w:lang w:eastAsia="en-US"/>
              </w:rPr>
            </w:pPr>
            <w:r>
              <w:rPr>
                <w:lang w:eastAsia="en-US"/>
              </w:rPr>
              <w:t>71.70</w:t>
            </w:r>
          </w:p>
        </w:tc>
        <w:tc>
          <w:tcPr>
            <w:tcW w:w="837" w:type="dxa"/>
            <w:tcBorders>
              <w:top w:val="single" w:sz="4" w:space="0" w:color="000000"/>
              <w:left w:val="single" w:sz="4" w:space="0" w:color="000000"/>
              <w:bottom w:val="single" w:sz="4" w:space="0" w:color="000000"/>
              <w:right w:val="single" w:sz="4" w:space="0" w:color="000000"/>
            </w:tcBorders>
            <w:vAlign w:val="center"/>
          </w:tcPr>
          <w:p w14:paraId="516DF2F5" w14:textId="77777777" w:rsidR="00CD4D8B" w:rsidRDefault="00CD4D8B">
            <w:pPr>
              <w:pStyle w:val="Contedodatabela"/>
              <w:jc w:val="right"/>
              <w:rPr>
                <w:lang w:eastAsia="en-US"/>
              </w:rPr>
            </w:pPr>
            <w:r>
              <w:rPr>
                <w:lang w:eastAsia="en-US"/>
              </w:rPr>
              <w:t>0.09</w:t>
            </w:r>
          </w:p>
        </w:tc>
        <w:tc>
          <w:tcPr>
            <w:tcW w:w="837" w:type="dxa"/>
            <w:tcBorders>
              <w:top w:val="single" w:sz="4" w:space="0" w:color="000000"/>
              <w:left w:val="single" w:sz="4" w:space="0" w:color="000000"/>
              <w:bottom w:val="single" w:sz="4" w:space="0" w:color="000000"/>
              <w:right w:val="single" w:sz="4" w:space="0" w:color="000000"/>
            </w:tcBorders>
            <w:vAlign w:val="center"/>
          </w:tcPr>
          <w:p w14:paraId="020E8C15" w14:textId="77777777" w:rsidR="00CD4D8B" w:rsidRDefault="00CD4D8B">
            <w:pPr>
              <w:pStyle w:val="Contedodatabela"/>
              <w:jc w:val="right"/>
              <w:rPr>
                <w:lang w:eastAsia="en-US"/>
              </w:rPr>
            </w:pPr>
            <w:r>
              <w:rPr>
                <w:lang w:eastAsia="en-US"/>
              </w:rPr>
              <w:t>0.08</w:t>
            </w:r>
          </w:p>
        </w:tc>
        <w:tc>
          <w:tcPr>
            <w:tcW w:w="1053" w:type="dxa"/>
            <w:tcBorders>
              <w:top w:val="single" w:sz="4" w:space="0" w:color="000000"/>
              <w:left w:val="single" w:sz="4" w:space="0" w:color="000000"/>
              <w:bottom w:val="single" w:sz="4" w:space="0" w:color="000000"/>
              <w:right w:val="single" w:sz="4" w:space="0" w:color="000000"/>
            </w:tcBorders>
            <w:vAlign w:val="center"/>
          </w:tcPr>
          <w:p w14:paraId="0320A466" w14:textId="77777777" w:rsidR="00CD4D8B" w:rsidRDefault="00CD4D8B">
            <w:pPr>
              <w:pStyle w:val="Contedodatabela"/>
              <w:jc w:val="right"/>
              <w:rPr>
                <w:lang w:eastAsia="en-US"/>
              </w:rPr>
            </w:pPr>
            <w:r>
              <w:rPr>
                <w:lang w:eastAsia="en-US"/>
              </w:rPr>
              <w:t>0.00</w:t>
            </w:r>
          </w:p>
        </w:tc>
      </w:tr>
      <w:tr w:rsidR="006D63D7" w14:paraId="18CA70DF"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7068775" w14:textId="77777777" w:rsidR="00CD4D8B" w:rsidRDefault="00CD4D8B">
            <w:pPr>
              <w:pStyle w:val="Contedodatabela"/>
              <w:jc w:val="center"/>
              <w:rPr>
                <w:lang w:eastAsia="en-US"/>
              </w:rPr>
            </w:pPr>
            <w:r>
              <w:rPr>
                <w:lang w:eastAsia="en-US"/>
              </w:rPr>
              <w:t>G1+G2+Q+D2</w:t>
            </w:r>
          </w:p>
        </w:tc>
        <w:tc>
          <w:tcPr>
            <w:tcW w:w="837" w:type="dxa"/>
            <w:tcBorders>
              <w:top w:val="single" w:sz="4" w:space="0" w:color="000000"/>
              <w:left w:val="single" w:sz="4" w:space="0" w:color="000000"/>
              <w:bottom w:val="single" w:sz="4" w:space="0" w:color="000000"/>
              <w:right w:val="single" w:sz="4" w:space="0" w:color="000000"/>
            </w:tcBorders>
            <w:vAlign w:val="center"/>
          </w:tcPr>
          <w:p w14:paraId="20874A39" w14:textId="77777777" w:rsidR="00CD4D8B" w:rsidRDefault="00CD4D8B">
            <w:pPr>
              <w:pStyle w:val="Contedodatabela"/>
              <w:jc w:val="right"/>
              <w:rPr>
                <w:lang w:eastAsia="en-US"/>
              </w:rPr>
            </w:pPr>
            <w:r>
              <w:rPr>
                <w:lang w:eastAsia="en-US"/>
              </w:rPr>
              <w:t>6.05</w:t>
            </w:r>
          </w:p>
        </w:tc>
        <w:tc>
          <w:tcPr>
            <w:tcW w:w="1053" w:type="dxa"/>
            <w:tcBorders>
              <w:top w:val="single" w:sz="4" w:space="0" w:color="000000"/>
              <w:left w:val="single" w:sz="4" w:space="0" w:color="000000"/>
              <w:bottom w:val="single" w:sz="4" w:space="0" w:color="000000"/>
              <w:right w:val="single" w:sz="4" w:space="0" w:color="000000"/>
            </w:tcBorders>
            <w:vAlign w:val="center"/>
          </w:tcPr>
          <w:p w14:paraId="01372F44" w14:textId="77777777" w:rsidR="00CD4D8B" w:rsidRDefault="00CD4D8B">
            <w:pPr>
              <w:pStyle w:val="Contedodatabela"/>
              <w:jc w:val="right"/>
              <w:rPr>
                <w:lang w:eastAsia="en-US"/>
              </w:rPr>
            </w:pPr>
            <w:r>
              <w:rPr>
                <w:lang w:eastAsia="en-US"/>
              </w:rPr>
              <w:t>-50.27</w:t>
            </w:r>
          </w:p>
        </w:tc>
        <w:tc>
          <w:tcPr>
            <w:tcW w:w="1053" w:type="dxa"/>
            <w:tcBorders>
              <w:top w:val="single" w:sz="4" w:space="0" w:color="000000"/>
              <w:left w:val="single" w:sz="4" w:space="0" w:color="000000"/>
              <w:bottom w:val="single" w:sz="4" w:space="0" w:color="000000"/>
              <w:right w:val="single" w:sz="4" w:space="0" w:color="000000"/>
            </w:tcBorders>
            <w:vAlign w:val="center"/>
          </w:tcPr>
          <w:p w14:paraId="3D1CFAB3" w14:textId="77777777" w:rsidR="00CD4D8B" w:rsidRDefault="00CD4D8B">
            <w:pPr>
              <w:pStyle w:val="Contedodatabela"/>
              <w:jc w:val="right"/>
              <w:rPr>
                <w:lang w:eastAsia="en-US"/>
              </w:rPr>
            </w:pPr>
            <w:r>
              <w:rPr>
                <w:lang w:eastAsia="en-US"/>
              </w:rPr>
              <w:t>28.81</w:t>
            </w:r>
          </w:p>
        </w:tc>
        <w:tc>
          <w:tcPr>
            <w:tcW w:w="837" w:type="dxa"/>
            <w:tcBorders>
              <w:top w:val="single" w:sz="4" w:space="0" w:color="000000"/>
              <w:left w:val="single" w:sz="4" w:space="0" w:color="000000"/>
              <w:bottom w:val="single" w:sz="4" w:space="0" w:color="000000"/>
              <w:right w:val="single" w:sz="4" w:space="0" w:color="000000"/>
            </w:tcBorders>
            <w:vAlign w:val="center"/>
          </w:tcPr>
          <w:p w14:paraId="1BCA8B4F" w14:textId="77777777" w:rsidR="00CD4D8B" w:rsidRDefault="00CD4D8B">
            <w:pPr>
              <w:pStyle w:val="Contedodatabela"/>
              <w:jc w:val="right"/>
              <w:rPr>
                <w:lang w:eastAsia="en-US"/>
              </w:rPr>
            </w:pPr>
            <w:r>
              <w:rPr>
                <w:lang w:eastAsia="en-US"/>
              </w:rPr>
              <w:t>0.06</w:t>
            </w:r>
          </w:p>
        </w:tc>
        <w:tc>
          <w:tcPr>
            <w:tcW w:w="837" w:type="dxa"/>
            <w:tcBorders>
              <w:top w:val="single" w:sz="4" w:space="0" w:color="000000"/>
              <w:left w:val="single" w:sz="4" w:space="0" w:color="000000"/>
              <w:bottom w:val="single" w:sz="4" w:space="0" w:color="000000"/>
              <w:right w:val="single" w:sz="4" w:space="0" w:color="000000"/>
            </w:tcBorders>
            <w:vAlign w:val="center"/>
          </w:tcPr>
          <w:p w14:paraId="444F1251" w14:textId="77777777" w:rsidR="00CD4D8B" w:rsidRDefault="00CD4D8B">
            <w:pPr>
              <w:pStyle w:val="Contedodatabela"/>
              <w:jc w:val="right"/>
              <w:rPr>
                <w:lang w:eastAsia="en-US"/>
              </w:rPr>
            </w:pPr>
            <w:r>
              <w:rPr>
                <w:lang w:eastAsia="en-US"/>
              </w:rPr>
              <w:t>0.08</w:t>
            </w:r>
          </w:p>
        </w:tc>
        <w:tc>
          <w:tcPr>
            <w:tcW w:w="1053" w:type="dxa"/>
            <w:tcBorders>
              <w:top w:val="single" w:sz="4" w:space="0" w:color="000000"/>
              <w:left w:val="single" w:sz="4" w:space="0" w:color="000000"/>
              <w:bottom w:val="single" w:sz="4" w:space="0" w:color="000000"/>
              <w:right w:val="single" w:sz="4" w:space="0" w:color="000000"/>
            </w:tcBorders>
            <w:vAlign w:val="center"/>
          </w:tcPr>
          <w:p w14:paraId="287E853E" w14:textId="77777777" w:rsidR="00CD4D8B" w:rsidRDefault="00CD4D8B">
            <w:pPr>
              <w:pStyle w:val="Contedodatabela"/>
              <w:jc w:val="right"/>
              <w:rPr>
                <w:lang w:eastAsia="en-US"/>
              </w:rPr>
            </w:pPr>
            <w:r>
              <w:rPr>
                <w:lang w:eastAsia="en-US"/>
              </w:rPr>
              <w:t>0.00</w:t>
            </w:r>
          </w:p>
        </w:tc>
      </w:tr>
      <w:tr w:rsidR="006D63D7" w14:paraId="32F4300B"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958CA38" w14:textId="77777777" w:rsidR="00CD4D8B" w:rsidRDefault="00CD4D8B">
            <w:pPr>
              <w:pStyle w:val="Contedodatabela"/>
              <w:jc w:val="center"/>
              <w:rPr>
                <w:lang w:eastAsia="en-US"/>
              </w:rPr>
            </w:pPr>
            <w:r>
              <w:rPr>
                <w:lang w:eastAsia="en-US"/>
              </w:rPr>
              <w:t>G1+G2+Q+D3</w:t>
            </w:r>
          </w:p>
        </w:tc>
        <w:tc>
          <w:tcPr>
            <w:tcW w:w="837" w:type="dxa"/>
            <w:tcBorders>
              <w:top w:val="single" w:sz="4" w:space="0" w:color="000000"/>
              <w:left w:val="single" w:sz="4" w:space="0" w:color="000000"/>
              <w:bottom w:val="single" w:sz="4" w:space="0" w:color="000000"/>
              <w:right w:val="single" w:sz="4" w:space="0" w:color="000000"/>
            </w:tcBorders>
            <w:vAlign w:val="center"/>
          </w:tcPr>
          <w:p w14:paraId="4E528A74" w14:textId="77777777" w:rsidR="00CD4D8B" w:rsidRDefault="00CD4D8B">
            <w:pPr>
              <w:pStyle w:val="Contedodatabela"/>
              <w:jc w:val="right"/>
              <w:rPr>
                <w:lang w:eastAsia="en-US"/>
              </w:rPr>
            </w:pPr>
            <w:r>
              <w:rPr>
                <w:lang w:eastAsia="en-US"/>
              </w:rPr>
              <w:t>5.98</w:t>
            </w:r>
          </w:p>
        </w:tc>
        <w:tc>
          <w:tcPr>
            <w:tcW w:w="1053" w:type="dxa"/>
            <w:tcBorders>
              <w:top w:val="single" w:sz="4" w:space="0" w:color="000000"/>
              <w:left w:val="single" w:sz="4" w:space="0" w:color="000000"/>
              <w:bottom w:val="single" w:sz="4" w:space="0" w:color="000000"/>
              <w:right w:val="single" w:sz="4" w:space="0" w:color="000000"/>
            </w:tcBorders>
            <w:vAlign w:val="center"/>
          </w:tcPr>
          <w:p w14:paraId="4F966240" w14:textId="77777777" w:rsidR="00CD4D8B" w:rsidRDefault="00CD4D8B">
            <w:pPr>
              <w:pStyle w:val="Contedodatabela"/>
              <w:jc w:val="right"/>
              <w:rPr>
                <w:lang w:eastAsia="en-US"/>
              </w:rPr>
            </w:pPr>
            <w:r>
              <w:rPr>
                <w:lang w:eastAsia="en-US"/>
              </w:rPr>
              <w:t>-71.70</w:t>
            </w:r>
          </w:p>
        </w:tc>
        <w:tc>
          <w:tcPr>
            <w:tcW w:w="1053" w:type="dxa"/>
            <w:tcBorders>
              <w:top w:val="single" w:sz="4" w:space="0" w:color="000000"/>
              <w:left w:val="single" w:sz="4" w:space="0" w:color="000000"/>
              <w:bottom w:val="single" w:sz="4" w:space="0" w:color="000000"/>
              <w:right w:val="single" w:sz="4" w:space="0" w:color="000000"/>
            </w:tcBorders>
            <w:vAlign w:val="center"/>
          </w:tcPr>
          <w:p w14:paraId="5744107C" w14:textId="77777777" w:rsidR="00CD4D8B" w:rsidRDefault="00CD4D8B">
            <w:pPr>
              <w:pStyle w:val="Contedodatabela"/>
              <w:jc w:val="right"/>
              <w:rPr>
                <w:lang w:eastAsia="en-US"/>
              </w:rPr>
            </w:pPr>
            <w:r>
              <w:rPr>
                <w:lang w:eastAsia="en-US"/>
              </w:rPr>
              <w:t>50.24</w:t>
            </w:r>
          </w:p>
        </w:tc>
        <w:tc>
          <w:tcPr>
            <w:tcW w:w="837" w:type="dxa"/>
            <w:tcBorders>
              <w:top w:val="single" w:sz="4" w:space="0" w:color="000000"/>
              <w:left w:val="single" w:sz="4" w:space="0" w:color="000000"/>
              <w:bottom w:val="single" w:sz="4" w:space="0" w:color="000000"/>
              <w:right w:val="single" w:sz="4" w:space="0" w:color="000000"/>
            </w:tcBorders>
            <w:vAlign w:val="center"/>
          </w:tcPr>
          <w:p w14:paraId="693939B7" w14:textId="77777777" w:rsidR="00CD4D8B" w:rsidRDefault="00CD4D8B">
            <w:pPr>
              <w:pStyle w:val="Contedodatabela"/>
              <w:jc w:val="right"/>
              <w:rPr>
                <w:lang w:eastAsia="en-US"/>
              </w:rPr>
            </w:pPr>
            <w:r>
              <w:rPr>
                <w:lang w:eastAsia="en-US"/>
              </w:rPr>
              <w:t>0.08</w:t>
            </w:r>
          </w:p>
        </w:tc>
        <w:tc>
          <w:tcPr>
            <w:tcW w:w="837" w:type="dxa"/>
            <w:tcBorders>
              <w:top w:val="single" w:sz="4" w:space="0" w:color="000000"/>
              <w:left w:val="single" w:sz="4" w:space="0" w:color="000000"/>
              <w:bottom w:val="single" w:sz="4" w:space="0" w:color="000000"/>
              <w:right w:val="single" w:sz="4" w:space="0" w:color="000000"/>
            </w:tcBorders>
            <w:vAlign w:val="center"/>
          </w:tcPr>
          <w:p w14:paraId="5368050F" w14:textId="77777777" w:rsidR="00CD4D8B" w:rsidRDefault="00CD4D8B">
            <w:pPr>
              <w:pStyle w:val="Contedodatabela"/>
              <w:jc w:val="right"/>
              <w:rPr>
                <w:lang w:eastAsia="en-US"/>
              </w:rPr>
            </w:pPr>
            <w:r>
              <w:rPr>
                <w:lang w:eastAsia="en-US"/>
              </w:rPr>
              <w:t>0.09</w:t>
            </w:r>
          </w:p>
        </w:tc>
        <w:tc>
          <w:tcPr>
            <w:tcW w:w="1053" w:type="dxa"/>
            <w:tcBorders>
              <w:top w:val="single" w:sz="4" w:space="0" w:color="000000"/>
              <w:left w:val="single" w:sz="4" w:space="0" w:color="000000"/>
              <w:bottom w:val="single" w:sz="4" w:space="0" w:color="000000"/>
              <w:right w:val="single" w:sz="4" w:space="0" w:color="000000"/>
            </w:tcBorders>
            <w:vAlign w:val="center"/>
          </w:tcPr>
          <w:p w14:paraId="5896F9A6" w14:textId="77777777" w:rsidR="00CD4D8B" w:rsidRDefault="00CD4D8B">
            <w:pPr>
              <w:pStyle w:val="Contedodatabela"/>
              <w:jc w:val="right"/>
              <w:rPr>
                <w:lang w:eastAsia="en-US"/>
              </w:rPr>
            </w:pPr>
            <w:r>
              <w:rPr>
                <w:lang w:eastAsia="en-US"/>
              </w:rPr>
              <w:t>0.00</w:t>
            </w:r>
          </w:p>
        </w:tc>
      </w:tr>
      <w:tr w:rsidR="006D63D7" w14:paraId="049B6846"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CE3EE8F" w14:textId="77777777" w:rsidR="00CD4D8B" w:rsidRDefault="00CD4D8B">
            <w:pPr>
              <w:pStyle w:val="Contedodatabela"/>
              <w:jc w:val="center"/>
              <w:rPr>
                <w:lang w:eastAsia="en-US"/>
              </w:rPr>
            </w:pPr>
            <w:r>
              <w:rPr>
                <w:lang w:eastAsia="en-US"/>
              </w:rPr>
              <w:t>G1+G2+Q+D4</w:t>
            </w:r>
          </w:p>
        </w:tc>
        <w:tc>
          <w:tcPr>
            <w:tcW w:w="837" w:type="dxa"/>
            <w:tcBorders>
              <w:top w:val="single" w:sz="4" w:space="0" w:color="000000"/>
              <w:left w:val="single" w:sz="4" w:space="0" w:color="000000"/>
              <w:bottom w:val="single" w:sz="4" w:space="0" w:color="000000"/>
              <w:right w:val="single" w:sz="4" w:space="0" w:color="000000"/>
            </w:tcBorders>
            <w:vAlign w:val="center"/>
          </w:tcPr>
          <w:p w14:paraId="2F43D89D" w14:textId="77777777" w:rsidR="00CD4D8B" w:rsidRDefault="00CD4D8B">
            <w:pPr>
              <w:pStyle w:val="Contedodatabela"/>
              <w:jc w:val="right"/>
              <w:rPr>
                <w:lang w:eastAsia="en-US"/>
              </w:rPr>
            </w:pPr>
            <w:r>
              <w:rPr>
                <w:lang w:eastAsia="en-US"/>
              </w:rPr>
              <w:t>6.05</w:t>
            </w:r>
          </w:p>
        </w:tc>
        <w:tc>
          <w:tcPr>
            <w:tcW w:w="1053" w:type="dxa"/>
            <w:tcBorders>
              <w:top w:val="single" w:sz="4" w:space="0" w:color="000000"/>
              <w:left w:val="single" w:sz="4" w:space="0" w:color="000000"/>
              <w:bottom w:val="single" w:sz="4" w:space="0" w:color="000000"/>
              <w:right w:val="single" w:sz="4" w:space="0" w:color="000000"/>
            </w:tcBorders>
            <w:vAlign w:val="center"/>
          </w:tcPr>
          <w:p w14:paraId="58D9D1C1" w14:textId="77777777" w:rsidR="00CD4D8B" w:rsidRDefault="00CD4D8B">
            <w:pPr>
              <w:pStyle w:val="Contedodatabela"/>
              <w:jc w:val="right"/>
              <w:rPr>
                <w:lang w:eastAsia="en-US"/>
              </w:rPr>
            </w:pPr>
            <w:r>
              <w:rPr>
                <w:lang w:eastAsia="en-US"/>
              </w:rPr>
              <w:t>-28.81</w:t>
            </w:r>
          </w:p>
        </w:tc>
        <w:tc>
          <w:tcPr>
            <w:tcW w:w="1053" w:type="dxa"/>
            <w:tcBorders>
              <w:top w:val="single" w:sz="4" w:space="0" w:color="000000"/>
              <w:left w:val="single" w:sz="4" w:space="0" w:color="000000"/>
              <w:bottom w:val="single" w:sz="4" w:space="0" w:color="000000"/>
              <w:right w:val="single" w:sz="4" w:space="0" w:color="000000"/>
            </w:tcBorders>
            <w:vAlign w:val="center"/>
          </w:tcPr>
          <w:p w14:paraId="3750C755" w14:textId="77777777" w:rsidR="00CD4D8B" w:rsidRDefault="00CD4D8B">
            <w:pPr>
              <w:pStyle w:val="Contedodatabela"/>
              <w:jc w:val="right"/>
              <w:rPr>
                <w:lang w:eastAsia="en-US"/>
              </w:rPr>
            </w:pPr>
            <w:r>
              <w:rPr>
                <w:lang w:eastAsia="en-US"/>
              </w:rPr>
              <w:t>50.27</w:t>
            </w:r>
          </w:p>
        </w:tc>
        <w:tc>
          <w:tcPr>
            <w:tcW w:w="837" w:type="dxa"/>
            <w:tcBorders>
              <w:top w:val="single" w:sz="4" w:space="0" w:color="000000"/>
              <w:left w:val="single" w:sz="4" w:space="0" w:color="000000"/>
              <w:bottom w:val="single" w:sz="4" w:space="0" w:color="000000"/>
              <w:right w:val="single" w:sz="4" w:space="0" w:color="000000"/>
            </w:tcBorders>
            <w:vAlign w:val="center"/>
          </w:tcPr>
          <w:p w14:paraId="30FBE923" w14:textId="77777777" w:rsidR="00CD4D8B" w:rsidRDefault="00CD4D8B">
            <w:pPr>
              <w:pStyle w:val="Contedodatabela"/>
              <w:jc w:val="right"/>
              <w:rPr>
                <w:lang w:eastAsia="en-US"/>
              </w:rPr>
            </w:pPr>
            <w:r>
              <w:rPr>
                <w:lang w:eastAsia="en-US"/>
              </w:rPr>
              <w:t>0.08</w:t>
            </w:r>
          </w:p>
        </w:tc>
        <w:tc>
          <w:tcPr>
            <w:tcW w:w="837" w:type="dxa"/>
            <w:tcBorders>
              <w:top w:val="single" w:sz="4" w:space="0" w:color="000000"/>
              <w:left w:val="single" w:sz="4" w:space="0" w:color="000000"/>
              <w:bottom w:val="single" w:sz="4" w:space="0" w:color="000000"/>
              <w:right w:val="single" w:sz="4" w:space="0" w:color="000000"/>
            </w:tcBorders>
            <w:vAlign w:val="center"/>
          </w:tcPr>
          <w:p w14:paraId="4B2BB4B6" w14:textId="77777777" w:rsidR="00CD4D8B" w:rsidRDefault="00CD4D8B">
            <w:pPr>
              <w:pStyle w:val="Contedodatabela"/>
              <w:jc w:val="right"/>
              <w:rPr>
                <w:lang w:eastAsia="en-US"/>
              </w:rPr>
            </w:pPr>
            <w:r>
              <w:rPr>
                <w:lang w:eastAsia="en-US"/>
              </w:rPr>
              <w:t>0.06</w:t>
            </w:r>
          </w:p>
        </w:tc>
        <w:tc>
          <w:tcPr>
            <w:tcW w:w="1053" w:type="dxa"/>
            <w:tcBorders>
              <w:top w:val="single" w:sz="4" w:space="0" w:color="000000"/>
              <w:left w:val="single" w:sz="4" w:space="0" w:color="000000"/>
              <w:bottom w:val="single" w:sz="4" w:space="0" w:color="000000"/>
              <w:right w:val="single" w:sz="4" w:space="0" w:color="000000"/>
            </w:tcBorders>
            <w:vAlign w:val="center"/>
          </w:tcPr>
          <w:p w14:paraId="66C09184" w14:textId="77777777" w:rsidR="00CD4D8B" w:rsidRDefault="00CD4D8B">
            <w:pPr>
              <w:pStyle w:val="Contedodatabela"/>
              <w:jc w:val="right"/>
              <w:rPr>
                <w:lang w:eastAsia="en-US"/>
              </w:rPr>
            </w:pPr>
            <w:r>
              <w:rPr>
                <w:lang w:eastAsia="en-US"/>
              </w:rPr>
              <w:t>0.00</w:t>
            </w:r>
          </w:p>
        </w:tc>
      </w:tr>
    </w:tbl>
    <w:p w14:paraId="58FBE772" w14:textId="77777777" w:rsidR="00CD4D8B" w:rsidRDefault="00CD4D8B" w:rsidP="00CD4D8B">
      <w:pPr>
        <w:pStyle w:val="Contedodatabela"/>
        <w:jc w:val="right"/>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917"/>
        <w:gridCol w:w="837"/>
        <w:gridCol w:w="1053"/>
        <w:gridCol w:w="1053"/>
        <w:gridCol w:w="837"/>
        <w:gridCol w:w="837"/>
        <w:gridCol w:w="1053"/>
      </w:tblGrid>
      <w:tr w:rsidR="006D63D7" w14:paraId="196FE282" w14:textId="77777777">
        <w:trPr>
          <w:jc w:val="center"/>
        </w:trPr>
        <w:tc>
          <w:tcPr>
            <w:tcW w:w="1917" w:type="dxa"/>
            <w:gridSpan w:val="7"/>
            <w:tcBorders>
              <w:top w:val="single" w:sz="4" w:space="0" w:color="000000"/>
              <w:left w:val="single" w:sz="4" w:space="0" w:color="000000"/>
              <w:bottom w:val="single" w:sz="4" w:space="0" w:color="000000"/>
              <w:right w:val="single" w:sz="4" w:space="0" w:color="000000"/>
            </w:tcBorders>
            <w:vAlign w:val="center"/>
          </w:tcPr>
          <w:p w14:paraId="52EAEC16" w14:textId="77777777" w:rsidR="00CD4D8B" w:rsidRDefault="00CD4D8B">
            <w:pPr>
              <w:pStyle w:val="Ttulodetabela"/>
              <w:jc w:val="center"/>
              <w:rPr>
                <w:lang w:eastAsia="en-US"/>
              </w:rPr>
            </w:pPr>
            <w:r>
              <w:rPr>
                <w:lang w:eastAsia="en-US"/>
              </w:rPr>
              <w:t>Fundação E4</w:t>
            </w:r>
          </w:p>
        </w:tc>
      </w:tr>
      <w:tr w:rsidR="006D63D7" w14:paraId="52768335"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45158E2" w14:textId="77777777" w:rsidR="00CD4D8B" w:rsidRDefault="00CD4D8B">
            <w:pPr>
              <w:pStyle w:val="Ttulodetabela"/>
              <w:jc w:val="center"/>
              <w:rPr>
                <w:lang w:eastAsia="en-US"/>
              </w:rPr>
            </w:pPr>
            <w:r>
              <w:rPr>
                <w:lang w:eastAsia="en-US"/>
              </w:rPr>
              <w:t>Combinação</w:t>
            </w:r>
          </w:p>
        </w:tc>
        <w:tc>
          <w:tcPr>
            <w:tcW w:w="837" w:type="dxa"/>
            <w:tcBorders>
              <w:top w:val="single" w:sz="4" w:space="0" w:color="000000"/>
              <w:left w:val="single" w:sz="4" w:space="0" w:color="000000"/>
              <w:bottom w:val="single" w:sz="4" w:space="0" w:color="000000"/>
              <w:right w:val="single" w:sz="4" w:space="0" w:color="000000"/>
            </w:tcBorders>
            <w:vAlign w:val="center"/>
          </w:tcPr>
          <w:p w14:paraId="6FCBD720" w14:textId="77777777" w:rsidR="00CD4D8B" w:rsidRDefault="00CD4D8B">
            <w:pPr>
              <w:pStyle w:val="Ttulodetabela"/>
              <w:jc w:val="center"/>
              <w:rPr>
                <w:lang w:eastAsia="en-US"/>
              </w:rPr>
            </w:pPr>
            <w:r>
              <w:rPr>
                <w:lang w:eastAsia="en-US"/>
              </w:rPr>
              <w:t>N</w:t>
            </w:r>
          </w:p>
          <w:p w14:paraId="7A08DEBB" w14:textId="77777777" w:rsidR="00CD4D8B" w:rsidRDefault="00CD4D8B">
            <w:pPr>
              <w:pStyle w:val="Ttulodetabela"/>
              <w:jc w:val="center"/>
              <w:rPr>
                <w:lang w:eastAsia="en-US"/>
              </w:rPr>
            </w:pPr>
            <w:r>
              <w:rPr>
                <w:lang w:eastAsia="en-US"/>
              </w:rPr>
              <w:t>(tf)</w:t>
            </w:r>
          </w:p>
        </w:tc>
        <w:tc>
          <w:tcPr>
            <w:tcW w:w="1053" w:type="dxa"/>
            <w:tcBorders>
              <w:top w:val="single" w:sz="4" w:space="0" w:color="000000"/>
              <w:left w:val="single" w:sz="4" w:space="0" w:color="000000"/>
              <w:bottom w:val="single" w:sz="4" w:space="0" w:color="000000"/>
              <w:right w:val="single" w:sz="4" w:space="0" w:color="000000"/>
            </w:tcBorders>
            <w:vAlign w:val="center"/>
          </w:tcPr>
          <w:p w14:paraId="4155B2BB" w14:textId="77777777" w:rsidR="00CD4D8B" w:rsidRDefault="00CD4D8B">
            <w:pPr>
              <w:pStyle w:val="Ttulodetabela"/>
              <w:jc w:val="center"/>
              <w:rPr>
                <w:lang w:eastAsia="en-US"/>
              </w:rPr>
            </w:pPr>
            <w:proofErr w:type="spellStart"/>
            <w:r>
              <w:rPr>
                <w:lang w:eastAsia="en-US"/>
              </w:rPr>
              <w:t>Mx</w:t>
            </w:r>
            <w:proofErr w:type="spellEnd"/>
          </w:p>
          <w:p w14:paraId="0FB68116"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1053" w:type="dxa"/>
            <w:tcBorders>
              <w:top w:val="single" w:sz="4" w:space="0" w:color="000000"/>
              <w:left w:val="single" w:sz="4" w:space="0" w:color="000000"/>
              <w:bottom w:val="single" w:sz="4" w:space="0" w:color="000000"/>
              <w:right w:val="single" w:sz="4" w:space="0" w:color="000000"/>
            </w:tcBorders>
            <w:vAlign w:val="center"/>
          </w:tcPr>
          <w:p w14:paraId="6782D19A" w14:textId="77777777" w:rsidR="00CD4D8B" w:rsidRDefault="00CD4D8B">
            <w:pPr>
              <w:pStyle w:val="Ttulodetabela"/>
              <w:jc w:val="center"/>
              <w:rPr>
                <w:lang w:eastAsia="en-US"/>
              </w:rPr>
            </w:pPr>
            <w:proofErr w:type="spellStart"/>
            <w:r>
              <w:rPr>
                <w:lang w:eastAsia="en-US"/>
              </w:rPr>
              <w:t>My</w:t>
            </w:r>
            <w:proofErr w:type="spellEnd"/>
          </w:p>
          <w:p w14:paraId="20AFEC05"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w:t>
            </w:r>
          </w:p>
        </w:tc>
        <w:tc>
          <w:tcPr>
            <w:tcW w:w="837" w:type="dxa"/>
            <w:tcBorders>
              <w:top w:val="single" w:sz="4" w:space="0" w:color="000000"/>
              <w:left w:val="single" w:sz="4" w:space="0" w:color="000000"/>
              <w:bottom w:val="single" w:sz="4" w:space="0" w:color="000000"/>
              <w:right w:val="single" w:sz="4" w:space="0" w:color="000000"/>
            </w:tcBorders>
            <w:vAlign w:val="center"/>
          </w:tcPr>
          <w:p w14:paraId="17FE44F3" w14:textId="77777777" w:rsidR="00CD4D8B" w:rsidRDefault="00CD4D8B">
            <w:pPr>
              <w:pStyle w:val="Ttulodetabela"/>
              <w:jc w:val="center"/>
              <w:rPr>
                <w:lang w:eastAsia="en-US"/>
              </w:rPr>
            </w:pPr>
            <w:proofErr w:type="spellStart"/>
            <w:r>
              <w:rPr>
                <w:lang w:eastAsia="en-US"/>
              </w:rPr>
              <w:t>Vx</w:t>
            </w:r>
            <w:proofErr w:type="spellEnd"/>
          </w:p>
          <w:p w14:paraId="10A7DC8C" w14:textId="77777777" w:rsidR="00CD4D8B" w:rsidRDefault="00CD4D8B">
            <w:pPr>
              <w:pStyle w:val="Ttulodetabela"/>
              <w:jc w:val="center"/>
              <w:rPr>
                <w:lang w:eastAsia="en-US"/>
              </w:rPr>
            </w:pPr>
            <w:r>
              <w:rPr>
                <w:lang w:eastAsia="en-US"/>
              </w:rPr>
              <w:t>(tf)</w:t>
            </w:r>
          </w:p>
        </w:tc>
        <w:tc>
          <w:tcPr>
            <w:tcW w:w="837" w:type="dxa"/>
            <w:tcBorders>
              <w:top w:val="single" w:sz="4" w:space="0" w:color="000000"/>
              <w:left w:val="single" w:sz="4" w:space="0" w:color="000000"/>
              <w:bottom w:val="single" w:sz="4" w:space="0" w:color="000000"/>
              <w:right w:val="single" w:sz="4" w:space="0" w:color="000000"/>
            </w:tcBorders>
            <w:vAlign w:val="center"/>
          </w:tcPr>
          <w:p w14:paraId="12C4982A" w14:textId="77777777" w:rsidR="00CD4D8B" w:rsidRDefault="00CD4D8B">
            <w:pPr>
              <w:pStyle w:val="Ttulodetabela"/>
              <w:jc w:val="center"/>
              <w:rPr>
                <w:lang w:eastAsia="en-US"/>
              </w:rPr>
            </w:pPr>
            <w:proofErr w:type="spellStart"/>
            <w:r>
              <w:rPr>
                <w:lang w:eastAsia="en-US"/>
              </w:rPr>
              <w:t>Vy</w:t>
            </w:r>
            <w:proofErr w:type="spellEnd"/>
          </w:p>
          <w:p w14:paraId="1B0E4AAB" w14:textId="77777777" w:rsidR="00CD4D8B" w:rsidRDefault="00CD4D8B">
            <w:pPr>
              <w:pStyle w:val="Ttulodetabela"/>
              <w:jc w:val="center"/>
              <w:rPr>
                <w:lang w:eastAsia="en-US"/>
              </w:rPr>
            </w:pPr>
            <w:r>
              <w:rPr>
                <w:lang w:eastAsia="en-US"/>
              </w:rPr>
              <w:t>(tf)</w:t>
            </w:r>
          </w:p>
        </w:tc>
        <w:tc>
          <w:tcPr>
            <w:tcW w:w="1053" w:type="dxa"/>
            <w:tcBorders>
              <w:top w:val="single" w:sz="4" w:space="0" w:color="000000"/>
              <w:left w:val="single" w:sz="4" w:space="0" w:color="000000"/>
              <w:bottom w:val="single" w:sz="4" w:space="0" w:color="000000"/>
              <w:right w:val="single" w:sz="4" w:space="0" w:color="000000"/>
            </w:tcBorders>
            <w:vAlign w:val="center"/>
          </w:tcPr>
          <w:p w14:paraId="0E533992" w14:textId="77777777" w:rsidR="00CD4D8B" w:rsidRDefault="00CD4D8B">
            <w:pPr>
              <w:pStyle w:val="Ttulodetabela"/>
              <w:jc w:val="center"/>
              <w:rPr>
                <w:lang w:eastAsia="en-US"/>
              </w:rPr>
            </w:pPr>
            <w:proofErr w:type="spellStart"/>
            <w:r>
              <w:rPr>
                <w:lang w:eastAsia="en-US"/>
              </w:rPr>
              <w:t>Mt</w:t>
            </w:r>
            <w:proofErr w:type="spellEnd"/>
          </w:p>
          <w:p w14:paraId="29D45967" w14:textId="77777777" w:rsidR="00CD4D8B" w:rsidRDefault="00CD4D8B">
            <w:pPr>
              <w:pStyle w:val="Ttulodetabela"/>
              <w:jc w:val="center"/>
              <w:rPr>
                <w:lang w:eastAsia="en-US"/>
              </w:rPr>
            </w:pPr>
            <w:r>
              <w:rPr>
                <w:lang w:eastAsia="en-US"/>
              </w:rPr>
              <w:t>(kgf/m)</w:t>
            </w:r>
          </w:p>
        </w:tc>
      </w:tr>
      <w:tr w:rsidR="006D63D7" w14:paraId="7CFCF935"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7946A56" w14:textId="77777777" w:rsidR="00CD4D8B" w:rsidRDefault="00CD4D8B">
            <w:pPr>
              <w:pStyle w:val="Contedodatabela"/>
              <w:jc w:val="center"/>
              <w:rPr>
                <w:lang w:eastAsia="en-US"/>
              </w:rPr>
            </w:pPr>
            <w:r>
              <w:rPr>
                <w:lang w:eastAsia="en-US"/>
              </w:rPr>
              <w:t>Peso próprio (G1)</w:t>
            </w:r>
          </w:p>
        </w:tc>
        <w:tc>
          <w:tcPr>
            <w:tcW w:w="837" w:type="dxa"/>
            <w:tcBorders>
              <w:top w:val="single" w:sz="4" w:space="0" w:color="000000"/>
              <w:left w:val="single" w:sz="4" w:space="0" w:color="000000"/>
              <w:bottom w:val="single" w:sz="4" w:space="0" w:color="000000"/>
              <w:right w:val="single" w:sz="4" w:space="0" w:color="000000"/>
            </w:tcBorders>
            <w:vAlign w:val="center"/>
          </w:tcPr>
          <w:p w14:paraId="03C0362B" w14:textId="77777777" w:rsidR="00CD4D8B" w:rsidRDefault="00CD4D8B">
            <w:pPr>
              <w:pStyle w:val="Contedodatabela"/>
              <w:jc w:val="right"/>
              <w:rPr>
                <w:lang w:eastAsia="en-US"/>
              </w:rPr>
            </w:pPr>
            <w:r>
              <w:rPr>
                <w:lang w:eastAsia="en-US"/>
              </w:rPr>
              <w:t>0.96</w:t>
            </w:r>
          </w:p>
        </w:tc>
        <w:tc>
          <w:tcPr>
            <w:tcW w:w="1053" w:type="dxa"/>
            <w:tcBorders>
              <w:top w:val="single" w:sz="4" w:space="0" w:color="000000"/>
              <w:left w:val="single" w:sz="4" w:space="0" w:color="000000"/>
              <w:bottom w:val="single" w:sz="4" w:space="0" w:color="000000"/>
              <w:right w:val="single" w:sz="4" w:space="0" w:color="000000"/>
            </w:tcBorders>
            <w:vAlign w:val="center"/>
          </w:tcPr>
          <w:p w14:paraId="7FEAC9B0" w14:textId="77777777" w:rsidR="00CD4D8B" w:rsidRDefault="00CD4D8B">
            <w:pPr>
              <w:pStyle w:val="Contedodatabela"/>
              <w:jc w:val="right"/>
              <w:rPr>
                <w:lang w:eastAsia="en-US"/>
              </w:rPr>
            </w:pPr>
            <w:r>
              <w:rPr>
                <w:lang w:eastAsia="en-US"/>
              </w:rPr>
              <w:t>-5.41</w:t>
            </w:r>
          </w:p>
        </w:tc>
        <w:tc>
          <w:tcPr>
            <w:tcW w:w="1053" w:type="dxa"/>
            <w:tcBorders>
              <w:top w:val="single" w:sz="4" w:space="0" w:color="000000"/>
              <w:left w:val="single" w:sz="4" w:space="0" w:color="000000"/>
              <w:bottom w:val="single" w:sz="4" w:space="0" w:color="000000"/>
              <w:right w:val="single" w:sz="4" w:space="0" w:color="000000"/>
            </w:tcBorders>
            <w:vAlign w:val="center"/>
          </w:tcPr>
          <w:p w14:paraId="6D485C5F" w14:textId="77777777" w:rsidR="00CD4D8B" w:rsidRDefault="00CD4D8B">
            <w:pPr>
              <w:pStyle w:val="Contedodatabela"/>
              <w:jc w:val="right"/>
              <w:rPr>
                <w:lang w:eastAsia="en-US"/>
              </w:rPr>
            </w:pPr>
            <w:r>
              <w:rPr>
                <w:lang w:eastAsia="en-US"/>
              </w:rPr>
              <w:t>-5.41</w:t>
            </w:r>
          </w:p>
        </w:tc>
        <w:tc>
          <w:tcPr>
            <w:tcW w:w="837" w:type="dxa"/>
            <w:tcBorders>
              <w:top w:val="single" w:sz="4" w:space="0" w:color="000000"/>
              <w:left w:val="single" w:sz="4" w:space="0" w:color="000000"/>
              <w:bottom w:val="single" w:sz="4" w:space="0" w:color="000000"/>
              <w:right w:val="single" w:sz="4" w:space="0" w:color="000000"/>
            </w:tcBorders>
            <w:vAlign w:val="center"/>
          </w:tcPr>
          <w:p w14:paraId="0C0C9709"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5A0AE4BF"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6EF6613B" w14:textId="77777777" w:rsidR="00CD4D8B" w:rsidRDefault="00CD4D8B">
            <w:pPr>
              <w:pStyle w:val="Contedodatabela"/>
              <w:jc w:val="right"/>
              <w:rPr>
                <w:lang w:eastAsia="en-US"/>
              </w:rPr>
            </w:pPr>
            <w:r>
              <w:rPr>
                <w:lang w:eastAsia="en-US"/>
              </w:rPr>
              <w:t>0.00</w:t>
            </w:r>
          </w:p>
        </w:tc>
      </w:tr>
      <w:tr w:rsidR="006D63D7" w14:paraId="6D9D2A01"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FF1724C" w14:textId="77777777" w:rsidR="00CD4D8B" w:rsidRDefault="00CD4D8B">
            <w:pPr>
              <w:pStyle w:val="Contedodatabela"/>
              <w:jc w:val="center"/>
              <w:rPr>
                <w:lang w:eastAsia="en-US"/>
              </w:rPr>
            </w:pPr>
            <w:r>
              <w:rPr>
                <w:lang w:eastAsia="en-US"/>
              </w:rPr>
              <w:t>Adicional (G2)</w:t>
            </w:r>
          </w:p>
        </w:tc>
        <w:tc>
          <w:tcPr>
            <w:tcW w:w="837" w:type="dxa"/>
            <w:tcBorders>
              <w:top w:val="single" w:sz="4" w:space="0" w:color="000000"/>
              <w:left w:val="single" w:sz="4" w:space="0" w:color="000000"/>
              <w:bottom w:val="single" w:sz="4" w:space="0" w:color="000000"/>
              <w:right w:val="single" w:sz="4" w:space="0" w:color="000000"/>
            </w:tcBorders>
            <w:vAlign w:val="center"/>
          </w:tcPr>
          <w:p w14:paraId="3CBA93D1" w14:textId="77777777" w:rsidR="00CD4D8B" w:rsidRDefault="00CD4D8B">
            <w:pPr>
              <w:pStyle w:val="Contedodatabela"/>
              <w:jc w:val="right"/>
              <w:rPr>
                <w:lang w:eastAsia="en-US"/>
              </w:rPr>
            </w:pPr>
            <w:r>
              <w:rPr>
                <w:lang w:eastAsia="en-US"/>
              </w:rPr>
              <w:t>0.15</w:t>
            </w:r>
          </w:p>
        </w:tc>
        <w:tc>
          <w:tcPr>
            <w:tcW w:w="1053" w:type="dxa"/>
            <w:tcBorders>
              <w:top w:val="single" w:sz="4" w:space="0" w:color="000000"/>
              <w:left w:val="single" w:sz="4" w:space="0" w:color="000000"/>
              <w:bottom w:val="single" w:sz="4" w:space="0" w:color="000000"/>
              <w:right w:val="single" w:sz="4" w:space="0" w:color="000000"/>
            </w:tcBorders>
            <w:vAlign w:val="center"/>
          </w:tcPr>
          <w:p w14:paraId="5CC59A55" w14:textId="77777777" w:rsidR="00CD4D8B" w:rsidRDefault="00CD4D8B">
            <w:pPr>
              <w:pStyle w:val="Contedodatabela"/>
              <w:jc w:val="right"/>
              <w:rPr>
                <w:lang w:eastAsia="en-US"/>
              </w:rPr>
            </w:pPr>
            <w:r>
              <w:rPr>
                <w:lang w:eastAsia="en-US"/>
              </w:rPr>
              <w:t>-1.34</w:t>
            </w:r>
          </w:p>
        </w:tc>
        <w:tc>
          <w:tcPr>
            <w:tcW w:w="1053" w:type="dxa"/>
            <w:tcBorders>
              <w:top w:val="single" w:sz="4" w:space="0" w:color="000000"/>
              <w:left w:val="single" w:sz="4" w:space="0" w:color="000000"/>
              <w:bottom w:val="single" w:sz="4" w:space="0" w:color="000000"/>
              <w:right w:val="single" w:sz="4" w:space="0" w:color="000000"/>
            </w:tcBorders>
            <w:vAlign w:val="center"/>
          </w:tcPr>
          <w:p w14:paraId="23BE8DD1" w14:textId="77777777" w:rsidR="00CD4D8B" w:rsidRDefault="00CD4D8B">
            <w:pPr>
              <w:pStyle w:val="Contedodatabela"/>
              <w:jc w:val="right"/>
              <w:rPr>
                <w:lang w:eastAsia="en-US"/>
              </w:rPr>
            </w:pPr>
            <w:r>
              <w:rPr>
                <w:lang w:eastAsia="en-US"/>
              </w:rPr>
              <w:t>-1.34</w:t>
            </w:r>
          </w:p>
        </w:tc>
        <w:tc>
          <w:tcPr>
            <w:tcW w:w="837" w:type="dxa"/>
            <w:tcBorders>
              <w:top w:val="single" w:sz="4" w:space="0" w:color="000000"/>
              <w:left w:val="single" w:sz="4" w:space="0" w:color="000000"/>
              <w:bottom w:val="single" w:sz="4" w:space="0" w:color="000000"/>
              <w:right w:val="single" w:sz="4" w:space="0" w:color="000000"/>
            </w:tcBorders>
            <w:vAlign w:val="center"/>
          </w:tcPr>
          <w:p w14:paraId="605343B8"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559DDE8"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3A2F4FC" w14:textId="77777777" w:rsidR="00CD4D8B" w:rsidRDefault="00CD4D8B">
            <w:pPr>
              <w:pStyle w:val="Contedodatabela"/>
              <w:jc w:val="right"/>
              <w:rPr>
                <w:lang w:eastAsia="en-US"/>
              </w:rPr>
            </w:pPr>
            <w:r>
              <w:rPr>
                <w:lang w:eastAsia="en-US"/>
              </w:rPr>
              <w:t>0.00</w:t>
            </w:r>
          </w:p>
        </w:tc>
      </w:tr>
      <w:tr w:rsidR="006D63D7" w14:paraId="0A78DB13"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1616CFD" w14:textId="77777777" w:rsidR="00CD4D8B" w:rsidRDefault="00CD4D8B">
            <w:pPr>
              <w:pStyle w:val="Contedodatabela"/>
              <w:jc w:val="center"/>
              <w:rPr>
                <w:lang w:eastAsia="en-US"/>
              </w:rPr>
            </w:pPr>
            <w:r>
              <w:rPr>
                <w:lang w:eastAsia="en-US"/>
              </w:rPr>
              <w:t>Solo (S)</w:t>
            </w:r>
          </w:p>
        </w:tc>
        <w:tc>
          <w:tcPr>
            <w:tcW w:w="837" w:type="dxa"/>
            <w:tcBorders>
              <w:top w:val="single" w:sz="4" w:space="0" w:color="000000"/>
              <w:left w:val="single" w:sz="4" w:space="0" w:color="000000"/>
              <w:bottom w:val="single" w:sz="4" w:space="0" w:color="000000"/>
              <w:right w:val="single" w:sz="4" w:space="0" w:color="000000"/>
            </w:tcBorders>
            <w:vAlign w:val="center"/>
          </w:tcPr>
          <w:p w14:paraId="519EECD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8F1DB0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16BDE2D"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2374741"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DB5597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0135DD56" w14:textId="77777777" w:rsidR="00CD4D8B" w:rsidRDefault="00CD4D8B">
            <w:pPr>
              <w:pStyle w:val="Contedodatabela"/>
              <w:jc w:val="right"/>
              <w:rPr>
                <w:lang w:eastAsia="en-US"/>
              </w:rPr>
            </w:pPr>
            <w:r>
              <w:rPr>
                <w:lang w:eastAsia="en-US"/>
              </w:rPr>
              <w:t>0.00</w:t>
            </w:r>
          </w:p>
        </w:tc>
      </w:tr>
      <w:tr w:rsidR="006D63D7" w14:paraId="1A6F7FD8"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9792F89" w14:textId="77777777" w:rsidR="00CD4D8B" w:rsidRDefault="00CD4D8B">
            <w:pPr>
              <w:pStyle w:val="Contedodatabela"/>
              <w:jc w:val="center"/>
              <w:rPr>
                <w:lang w:eastAsia="en-US"/>
              </w:rPr>
            </w:pPr>
            <w:r>
              <w:rPr>
                <w:lang w:eastAsia="en-US"/>
              </w:rPr>
              <w:t>Acidental (Q)</w:t>
            </w:r>
          </w:p>
        </w:tc>
        <w:tc>
          <w:tcPr>
            <w:tcW w:w="837" w:type="dxa"/>
            <w:tcBorders>
              <w:top w:val="single" w:sz="4" w:space="0" w:color="000000"/>
              <w:left w:val="single" w:sz="4" w:space="0" w:color="000000"/>
              <w:bottom w:val="single" w:sz="4" w:space="0" w:color="000000"/>
              <w:right w:val="single" w:sz="4" w:space="0" w:color="000000"/>
            </w:tcBorders>
            <w:vAlign w:val="center"/>
          </w:tcPr>
          <w:p w14:paraId="192172A0" w14:textId="77777777" w:rsidR="00CD4D8B" w:rsidRDefault="00CD4D8B">
            <w:pPr>
              <w:pStyle w:val="Contedodatabela"/>
              <w:jc w:val="right"/>
              <w:rPr>
                <w:lang w:eastAsia="en-US"/>
              </w:rPr>
            </w:pPr>
            <w:r>
              <w:rPr>
                <w:lang w:eastAsia="en-US"/>
              </w:rPr>
              <w:t>4.90</w:t>
            </w:r>
          </w:p>
        </w:tc>
        <w:tc>
          <w:tcPr>
            <w:tcW w:w="1053" w:type="dxa"/>
            <w:tcBorders>
              <w:top w:val="single" w:sz="4" w:space="0" w:color="000000"/>
              <w:left w:val="single" w:sz="4" w:space="0" w:color="000000"/>
              <w:bottom w:val="single" w:sz="4" w:space="0" w:color="000000"/>
              <w:right w:val="single" w:sz="4" w:space="0" w:color="000000"/>
            </w:tcBorders>
            <w:vAlign w:val="center"/>
          </w:tcPr>
          <w:p w14:paraId="333729CF" w14:textId="77777777" w:rsidR="00CD4D8B" w:rsidRDefault="00CD4D8B">
            <w:pPr>
              <w:pStyle w:val="Contedodatabela"/>
              <w:jc w:val="right"/>
              <w:rPr>
                <w:lang w:eastAsia="en-US"/>
              </w:rPr>
            </w:pPr>
            <w:r>
              <w:rPr>
                <w:lang w:eastAsia="en-US"/>
              </w:rPr>
              <w:t>-43.50</w:t>
            </w:r>
          </w:p>
        </w:tc>
        <w:tc>
          <w:tcPr>
            <w:tcW w:w="1053" w:type="dxa"/>
            <w:tcBorders>
              <w:top w:val="single" w:sz="4" w:space="0" w:color="000000"/>
              <w:left w:val="single" w:sz="4" w:space="0" w:color="000000"/>
              <w:bottom w:val="single" w:sz="4" w:space="0" w:color="000000"/>
              <w:right w:val="single" w:sz="4" w:space="0" w:color="000000"/>
            </w:tcBorders>
            <w:vAlign w:val="center"/>
          </w:tcPr>
          <w:p w14:paraId="664BC130" w14:textId="77777777" w:rsidR="00CD4D8B" w:rsidRDefault="00CD4D8B">
            <w:pPr>
              <w:pStyle w:val="Contedodatabela"/>
              <w:jc w:val="right"/>
              <w:rPr>
                <w:lang w:eastAsia="en-US"/>
              </w:rPr>
            </w:pPr>
            <w:r>
              <w:rPr>
                <w:lang w:eastAsia="en-US"/>
              </w:rPr>
              <w:t>-43.50</w:t>
            </w:r>
          </w:p>
        </w:tc>
        <w:tc>
          <w:tcPr>
            <w:tcW w:w="837" w:type="dxa"/>
            <w:tcBorders>
              <w:top w:val="single" w:sz="4" w:space="0" w:color="000000"/>
              <w:left w:val="single" w:sz="4" w:space="0" w:color="000000"/>
              <w:bottom w:val="single" w:sz="4" w:space="0" w:color="000000"/>
              <w:right w:val="single" w:sz="4" w:space="0" w:color="000000"/>
            </w:tcBorders>
            <w:vAlign w:val="center"/>
          </w:tcPr>
          <w:p w14:paraId="033F4A39" w14:textId="77777777" w:rsidR="00CD4D8B" w:rsidRDefault="00CD4D8B">
            <w:pPr>
              <w:pStyle w:val="Contedodatabela"/>
              <w:jc w:val="right"/>
              <w:rPr>
                <w:lang w:eastAsia="en-US"/>
              </w:rPr>
            </w:pPr>
            <w:r>
              <w:rPr>
                <w:lang w:eastAsia="en-US"/>
              </w:rPr>
              <w:t>-0.07</w:t>
            </w:r>
          </w:p>
        </w:tc>
        <w:tc>
          <w:tcPr>
            <w:tcW w:w="837" w:type="dxa"/>
            <w:tcBorders>
              <w:top w:val="single" w:sz="4" w:space="0" w:color="000000"/>
              <w:left w:val="single" w:sz="4" w:space="0" w:color="000000"/>
              <w:bottom w:val="single" w:sz="4" w:space="0" w:color="000000"/>
              <w:right w:val="single" w:sz="4" w:space="0" w:color="000000"/>
            </w:tcBorders>
            <w:vAlign w:val="center"/>
          </w:tcPr>
          <w:p w14:paraId="2E0F22E2" w14:textId="77777777" w:rsidR="00CD4D8B" w:rsidRDefault="00CD4D8B">
            <w:pPr>
              <w:pStyle w:val="Contedodatabela"/>
              <w:jc w:val="right"/>
              <w:rPr>
                <w:lang w:eastAsia="en-US"/>
              </w:rPr>
            </w:pPr>
            <w:r>
              <w:rPr>
                <w:lang w:eastAsia="en-US"/>
              </w:rPr>
              <w:t>0.07</w:t>
            </w:r>
          </w:p>
        </w:tc>
        <w:tc>
          <w:tcPr>
            <w:tcW w:w="1053" w:type="dxa"/>
            <w:tcBorders>
              <w:top w:val="single" w:sz="4" w:space="0" w:color="000000"/>
              <w:left w:val="single" w:sz="4" w:space="0" w:color="000000"/>
              <w:bottom w:val="single" w:sz="4" w:space="0" w:color="000000"/>
              <w:right w:val="single" w:sz="4" w:space="0" w:color="000000"/>
            </w:tcBorders>
            <w:vAlign w:val="center"/>
          </w:tcPr>
          <w:p w14:paraId="15B9F818" w14:textId="77777777" w:rsidR="00CD4D8B" w:rsidRDefault="00CD4D8B">
            <w:pPr>
              <w:pStyle w:val="Contedodatabela"/>
              <w:jc w:val="right"/>
              <w:rPr>
                <w:lang w:eastAsia="en-US"/>
              </w:rPr>
            </w:pPr>
            <w:r>
              <w:rPr>
                <w:lang w:eastAsia="en-US"/>
              </w:rPr>
              <w:t>0.00</w:t>
            </w:r>
          </w:p>
        </w:tc>
      </w:tr>
      <w:tr w:rsidR="006D63D7" w14:paraId="00706186"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288541D" w14:textId="77777777" w:rsidR="00CD4D8B" w:rsidRDefault="00CD4D8B">
            <w:pPr>
              <w:pStyle w:val="Contedodatabela"/>
              <w:jc w:val="center"/>
              <w:rPr>
                <w:lang w:eastAsia="en-US"/>
              </w:rPr>
            </w:pPr>
            <w:r>
              <w:rPr>
                <w:lang w:eastAsia="en-US"/>
              </w:rPr>
              <w:t>Água (A)</w:t>
            </w:r>
          </w:p>
        </w:tc>
        <w:tc>
          <w:tcPr>
            <w:tcW w:w="837" w:type="dxa"/>
            <w:tcBorders>
              <w:top w:val="single" w:sz="4" w:space="0" w:color="000000"/>
              <w:left w:val="single" w:sz="4" w:space="0" w:color="000000"/>
              <w:bottom w:val="single" w:sz="4" w:space="0" w:color="000000"/>
              <w:right w:val="single" w:sz="4" w:space="0" w:color="000000"/>
            </w:tcBorders>
            <w:vAlign w:val="center"/>
          </w:tcPr>
          <w:p w14:paraId="030FC3CA"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0ED6DB67"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3ABA8AE"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4B72F6C6"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1471E26C"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0081090" w14:textId="77777777" w:rsidR="00CD4D8B" w:rsidRDefault="00CD4D8B">
            <w:pPr>
              <w:pStyle w:val="Contedodatabela"/>
              <w:jc w:val="right"/>
              <w:rPr>
                <w:lang w:eastAsia="en-US"/>
              </w:rPr>
            </w:pPr>
            <w:r>
              <w:rPr>
                <w:lang w:eastAsia="en-US"/>
              </w:rPr>
              <w:t>0.00</w:t>
            </w:r>
          </w:p>
        </w:tc>
      </w:tr>
      <w:tr w:rsidR="006D63D7" w14:paraId="081E376A"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259F2DF" w14:textId="77777777" w:rsidR="00CD4D8B" w:rsidRDefault="00CD4D8B">
            <w:pPr>
              <w:pStyle w:val="Contedodatabela"/>
              <w:jc w:val="center"/>
              <w:rPr>
                <w:lang w:eastAsia="en-US"/>
              </w:rPr>
            </w:pPr>
            <w:r>
              <w:rPr>
                <w:lang w:eastAsia="en-US"/>
              </w:rPr>
              <w:lastRenderedPageBreak/>
              <w:t>Vento X+ (V1)</w:t>
            </w:r>
          </w:p>
        </w:tc>
        <w:tc>
          <w:tcPr>
            <w:tcW w:w="837" w:type="dxa"/>
            <w:tcBorders>
              <w:top w:val="single" w:sz="4" w:space="0" w:color="000000"/>
              <w:left w:val="single" w:sz="4" w:space="0" w:color="000000"/>
              <w:bottom w:val="single" w:sz="4" w:space="0" w:color="000000"/>
              <w:right w:val="single" w:sz="4" w:space="0" w:color="000000"/>
            </w:tcBorders>
            <w:vAlign w:val="center"/>
          </w:tcPr>
          <w:p w14:paraId="7FC740C2"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A0C3F8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2ECD010"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1F6E95A"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6862FEFB"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8DCC27E" w14:textId="77777777" w:rsidR="00CD4D8B" w:rsidRDefault="00CD4D8B">
            <w:pPr>
              <w:pStyle w:val="Contedodatabela"/>
              <w:jc w:val="right"/>
              <w:rPr>
                <w:lang w:eastAsia="en-US"/>
              </w:rPr>
            </w:pPr>
            <w:r>
              <w:rPr>
                <w:lang w:eastAsia="en-US"/>
              </w:rPr>
              <w:t>0.00</w:t>
            </w:r>
          </w:p>
        </w:tc>
      </w:tr>
      <w:tr w:rsidR="006D63D7" w14:paraId="78DDCF83"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A40969B" w14:textId="77777777" w:rsidR="00CD4D8B" w:rsidRDefault="00CD4D8B">
            <w:pPr>
              <w:pStyle w:val="Contedodatabela"/>
              <w:jc w:val="center"/>
              <w:rPr>
                <w:lang w:eastAsia="en-US"/>
              </w:rPr>
            </w:pPr>
            <w:r>
              <w:rPr>
                <w:lang w:eastAsia="en-US"/>
              </w:rPr>
              <w:t>Vento X- (V2)</w:t>
            </w:r>
          </w:p>
        </w:tc>
        <w:tc>
          <w:tcPr>
            <w:tcW w:w="837" w:type="dxa"/>
            <w:tcBorders>
              <w:top w:val="single" w:sz="4" w:space="0" w:color="000000"/>
              <w:left w:val="single" w:sz="4" w:space="0" w:color="000000"/>
              <w:bottom w:val="single" w:sz="4" w:space="0" w:color="000000"/>
              <w:right w:val="single" w:sz="4" w:space="0" w:color="000000"/>
            </w:tcBorders>
            <w:vAlign w:val="center"/>
          </w:tcPr>
          <w:p w14:paraId="6ADE7B84"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74357488"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1C46FBB"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7FF292F"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2DBB829"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234A654" w14:textId="77777777" w:rsidR="00CD4D8B" w:rsidRDefault="00CD4D8B">
            <w:pPr>
              <w:pStyle w:val="Contedodatabela"/>
              <w:jc w:val="right"/>
              <w:rPr>
                <w:lang w:eastAsia="en-US"/>
              </w:rPr>
            </w:pPr>
            <w:r>
              <w:rPr>
                <w:lang w:eastAsia="en-US"/>
              </w:rPr>
              <w:t>0.00</w:t>
            </w:r>
          </w:p>
        </w:tc>
      </w:tr>
      <w:tr w:rsidR="006D63D7" w14:paraId="4A34F5F7"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06ED41D" w14:textId="77777777" w:rsidR="00CD4D8B" w:rsidRDefault="00CD4D8B">
            <w:pPr>
              <w:pStyle w:val="Contedodatabela"/>
              <w:jc w:val="center"/>
              <w:rPr>
                <w:lang w:eastAsia="en-US"/>
              </w:rPr>
            </w:pPr>
            <w:r>
              <w:rPr>
                <w:lang w:eastAsia="en-US"/>
              </w:rPr>
              <w:t>Vento Y+ (V3)</w:t>
            </w:r>
          </w:p>
        </w:tc>
        <w:tc>
          <w:tcPr>
            <w:tcW w:w="837" w:type="dxa"/>
            <w:tcBorders>
              <w:top w:val="single" w:sz="4" w:space="0" w:color="000000"/>
              <w:left w:val="single" w:sz="4" w:space="0" w:color="000000"/>
              <w:bottom w:val="single" w:sz="4" w:space="0" w:color="000000"/>
              <w:right w:val="single" w:sz="4" w:space="0" w:color="000000"/>
            </w:tcBorders>
            <w:vAlign w:val="center"/>
          </w:tcPr>
          <w:p w14:paraId="66CC62BB"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9F4861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4C7DD64"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42852D67"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A2BADBA"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8B45BDD" w14:textId="77777777" w:rsidR="00CD4D8B" w:rsidRDefault="00CD4D8B">
            <w:pPr>
              <w:pStyle w:val="Contedodatabela"/>
              <w:jc w:val="right"/>
              <w:rPr>
                <w:lang w:eastAsia="en-US"/>
              </w:rPr>
            </w:pPr>
            <w:r>
              <w:rPr>
                <w:lang w:eastAsia="en-US"/>
              </w:rPr>
              <w:t>0.00</w:t>
            </w:r>
          </w:p>
        </w:tc>
      </w:tr>
      <w:tr w:rsidR="006D63D7" w14:paraId="666DAFD8"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CCCE5E9" w14:textId="77777777" w:rsidR="00CD4D8B" w:rsidRDefault="00CD4D8B">
            <w:pPr>
              <w:pStyle w:val="Contedodatabela"/>
              <w:jc w:val="center"/>
              <w:rPr>
                <w:lang w:eastAsia="en-US"/>
              </w:rPr>
            </w:pPr>
            <w:r>
              <w:rPr>
                <w:lang w:eastAsia="en-US"/>
              </w:rPr>
              <w:t>Vento Y- (V4)</w:t>
            </w:r>
          </w:p>
        </w:tc>
        <w:tc>
          <w:tcPr>
            <w:tcW w:w="837" w:type="dxa"/>
            <w:tcBorders>
              <w:top w:val="single" w:sz="4" w:space="0" w:color="000000"/>
              <w:left w:val="single" w:sz="4" w:space="0" w:color="000000"/>
              <w:bottom w:val="single" w:sz="4" w:space="0" w:color="000000"/>
              <w:right w:val="single" w:sz="4" w:space="0" w:color="000000"/>
            </w:tcBorders>
            <w:vAlign w:val="center"/>
          </w:tcPr>
          <w:p w14:paraId="0B9D0C0A"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2E3A0CB"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19C5853"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35F5340E"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1ADAD701"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5876F3A4" w14:textId="77777777" w:rsidR="00CD4D8B" w:rsidRDefault="00CD4D8B">
            <w:pPr>
              <w:pStyle w:val="Contedodatabela"/>
              <w:jc w:val="right"/>
              <w:rPr>
                <w:lang w:eastAsia="en-US"/>
              </w:rPr>
            </w:pPr>
            <w:r>
              <w:rPr>
                <w:lang w:eastAsia="en-US"/>
              </w:rPr>
              <w:t>0.00</w:t>
            </w:r>
          </w:p>
        </w:tc>
      </w:tr>
      <w:tr w:rsidR="006D63D7" w14:paraId="4FEC6288"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8FFE66F" w14:textId="77777777" w:rsidR="00CD4D8B" w:rsidRDefault="00CD4D8B">
            <w:pPr>
              <w:pStyle w:val="Contedodatabela"/>
              <w:jc w:val="center"/>
              <w:rPr>
                <w:lang w:eastAsia="en-US"/>
              </w:rPr>
            </w:pPr>
            <w:r>
              <w:rPr>
                <w:lang w:eastAsia="en-US"/>
              </w:rPr>
              <w:t>Desaprumo X+ (D1)</w:t>
            </w:r>
          </w:p>
        </w:tc>
        <w:tc>
          <w:tcPr>
            <w:tcW w:w="837" w:type="dxa"/>
            <w:tcBorders>
              <w:top w:val="single" w:sz="4" w:space="0" w:color="000000"/>
              <w:left w:val="single" w:sz="4" w:space="0" w:color="000000"/>
              <w:bottom w:val="single" w:sz="4" w:space="0" w:color="000000"/>
              <w:right w:val="single" w:sz="4" w:space="0" w:color="000000"/>
            </w:tcBorders>
            <w:vAlign w:val="center"/>
          </w:tcPr>
          <w:p w14:paraId="2C37F88E"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7A473D51"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1A08558C" w14:textId="77777777" w:rsidR="00CD4D8B" w:rsidRDefault="00CD4D8B">
            <w:pPr>
              <w:pStyle w:val="Contedodatabela"/>
              <w:jc w:val="right"/>
              <w:rPr>
                <w:lang w:eastAsia="en-US"/>
              </w:rPr>
            </w:pPr>
            <w:r>
              <w:rPr>
                <w:lang w:eastAsia="en-US"/>
              </w:rPr>
              <w:t>21.44</w:t>
            </w:r>
          </w:p>
        </w:tc>
        <w:tc>
          <w:tcPr>
            <w:tcW w:w="837" w:type="dxa"/>
            <w:tcBorders>
              <w:top w:val="single" w:sz="4" w:space="0" w:color="000000"/>
              <w:left w:val="single" w:sz="4" w:space="0" w:color="000000"/>
              <w:bottom w:val="single" w:sz="4" w:space="0" w:color="000000"/>
              <w:right w:val="single" w:sz="4" w:space="0" w:color="000000"/>
            </w:tcBorders>
            <w:vAlign w:val="center"/>
          </w:tcPr>
          <w:p w14:paraId="4CC69EEB" w14:textId="77777777" w:rsidR="00CD4D8B" w:rsidRDefault="00CD4D8B">
            <w:pPr>
              <w:pStyle w:val="Contedodatabela"/>
              <w:jc w:val="right"/>
              <w:rPr>
                <w:lang w:eastAsia="en-US"/>
              </w:rPr>
            </w:pPr>
            <w:r>
              <w:rPr>
                <w:lang w:eastAsia="en-US"/>
              </w:rPr>
              <w:t>0.02</w:t>
            </w:r>
          </w:p>
        </w:tc>
        <w:tc>
          <w:tcPr>
            <w:tcW w:w="837" w:type="dxa"/>
            <w:tcBorders>
              <w:top w:val="single" w:sz="4" w:space="0" w:color="000000"/>
              <w:left w:val="single" w:sz="4" w:space="0" w:color="000000"/>
              <w:bottom w:val="single" w:sz="4" w:space="0" w:color="000000"/>
              <w:right w:val="single" w:sz="4" w:space="0" w:color="000000"/>
            </w:tcBorders>
            <w:vAlign w:val="center"/>
          </w:tcPr>
          <w:p w14:paraId="7ACB8D0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DED9EA7" w14:textId="77777777" w:rsidR="00CD4D8B" w:rsidRDefault="00CD4D8B">
            <w:pPr>
              <w:pStyle w:val="Contedodatabela"/>
              <w:jc w:val="right"/>
              <w:rPr>
                <w:lang w:eastAsia="en-US"/>
              </w:rPr>
            </w:pPr>
            <w:r>
              <w:rPr>
                <w:lang w:eastAsia="en-US"/>
              </w:rPr>
              <w:t>0.00</w:t>
            </w:r>
          </w:p>
        </w:tc>
      </w:tr>
      <w:tr w:rsidR="006D63D7" w14:paraId="37B2D1E6"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A8CCA9B" w14:textId="77777777" w:rsidR="00CD4D8B" w:rsidRDefault="00CD4D8B">
            <w:pPr>
              <w:pStyle w:val="Contedodatabela"/>
              <w:jc w:val="center"/>
              <w:rPr>
                <w:lang w:eastAsia="en-US"/>
              </w:rPr>
            </w:pPr>
            <w:r>
              <w:rPr>
                <w:lang w:eastAsia="en-US"/>
              </w:rPr>
              <w:t>Desaprumo X- (D2)</w:t>
            </w:r>
          </w:p>
        </w:tc>
        <w:tc>
          <w:tcPr>
            <w:tcW w:w="837" w:type="dxa"/>
            <w:tcBorders>
              <w:top w:val="single" w:sz="4" w:space="0" w:color="000000"/>
              <w:left w:val="single" w:sz="4" w:space="0" w:color="000000"/>
              <w:bottom w:val="single" w:sz="4" w:space="0" w:color="000000"/>
              <w:right w:val="single" w:sz="4" w:space="0" w:color="000000"/>
            </w:tcBorders>
            <w:vAlign w:val="center"/>
          </w:tcPr>
          <w:p w14:paraId="464575EC"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71C9C1DD"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641F2109" w14:textId="77777777" w:rsidR="00CD4D8B" w:rsidRDefault="00CD4D8B">
            <w:pPr>
              <w:pStyle w:val="Contedodatabela"/>
              <w:jc w:val="right"/>
              <w:rPr>
                <w:lang w:eastAsia="en-US"/>
              </w:rPr>
            </w:pPr>
            <w:r>
              <w:rPr>
                <w:lang w:eastAsia="en-US"/>
              </w:rPr>
              <w:t>-21.44</w:t>
            </w:r>
          </w:p>
        </w:tc>
        <w:tc>
          <w:tcPr>
            <w:tcW w:w="837" w:type="dxa"/>
            <w:tcBorders>
              <w:top w:val="single" w:sz="4" w:space="0" w:color="000000"/>
              <w:left w:val="single" w:sz="4" w:space="0" w:color="000000"/>
              <w:bottom w:val="single" w:sz="4" w:space="0" w:color="000000"/>
              <w:right w:val="single" w:sz="4" w:space="0" w:color="000000"/>
            </w:tcBorders>
            <w:vAlign w:val="center"/>
          </w:tcPr>
          <w:p w14:paraId="194349E3" w14:textId="77777777" w:rsidR="00CD4D8B" w:rsidRDefault="00CD4D8B">
            <w:pPr>
              <w:pStyle w:val="Contedodatabela"/>
              <w:jc w:val="right"/>
              <w:rPr>
                <w:lang w:eastAsia="en-US"/>
              </w:rPr>
            </w:pPr>
            <w:r>
              <w:rPr>
                <w:lang w:eastAsia="en-US"/>
              </w:rPr>
              <w:t>-0.02</w:t>
            </w:r>
          </w:p>
        </w:tc>
        <w:tc>
          <w:tcPr>
            <w:tcW w:w="837" w:type="dxa"/>
            <w:tcBorders>
              <w:top w:val="single" w:sz="4" w:space="0" w:color="000000"/>
              <w:left w:val="single" w:sz="4" w:space="0" w:color="000000"/>
              <w:bottom w:val="single" w:sz="4" w:space="0" w:color="000000"/>
              <w:right w:val="single" w:sz="4" w:space="0" w:color="000000"/>
            </w:tcBorders>
            <w:vAlign w:val="center"/>
          </w:tcPr>
          <w:p w14:paraId="4576475B"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59C493F" w14:textId="77777777" w:rsidR="00CD4D8B" w:rsidRDefault="00CD4D8B">
            <w:pPr>
              <w:pStyle w:val="Contedodatabela"/>
              <w:jc w:val="right"/>
              <w:rPr>
                <w:lang w:eastAsia="en-US"/>
              </w:rPr>
            </w:pPr>
            <w:r>
              <w:rPr>
                <w:lang w:eastAsia="en-US"/>
              </w:rPr>
              <w:t>0.00</w:t>
            </w:r>
          </w:p>
        </w:tc>
      </w:tr>
      <w:tr w:rsidR="006D63D7" w14:paraId="54F4609D"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22B407D" w14:textId="77777777" w:rsidR="00CD4D8B" w:rsidRDefault="00CD4D8B">
            <w:pPr>
              <w:pStyle w:val="Contedodatabela"/>
              <w:jc w:val="center"/>
              <w:rPr>
                <w:lang w:eastAsia="en-US"/>
              </w:rPr>
            </w:pPr>
            <w:r>
              <w:rPr>
                <w:lang w:eastAsia="en-US"/>
              </w:rPr>
              <w:t>Desaprumo Y+ (D3)</w:t>
            </w:r>
          </w:p>
        </w:tc>
        <w:tc>
          <w:tcPr>
            <w:tcW w:w="837" w:type="dxa"/>
            <w:tcBorders>
              <w:top w:val="single" w:sz="4" w:space="0" w:color="000000"/>
              <w:left w:val="single" w:sz="4" w:space="0" w:color="000000"/>
              <w:bottom w:val="single" w:sz="4" w:space="0" w:color="000000"/>
              <w:right w:val="single" w:sz="4" w:space="0" w:color="000000"/>
            </w:tcBorders>
            <w:vAlign w:val="center"/>
          </w:tcPr>
          <w:p w14:paraId="3055F6BE"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6CE7B01C" w14:textId="77777777" w:rsidR="00CD4D8B" w:rsidRDefault="00CD4D8B">
            <w:pPr>
              <w:pStyle w:val="Contedodatabela"/>
              <w:jc w:val="right"/>
              <w:rPr>
                <w:lang w:eastAsia="en-US"/>
              </w:rPr>
            </w:pPr>
            <w:r>
              <w:rPr>
                <w:lang w:eastAsia="en-US"/>
              </w:rPr>
              <w:t>-21.44</w:t>
            </w:r>
          </w:p>
        </w:tc>
        <w:tc>
          <w:tcPr>
            <w:tcW w:w="1053" w:type="dxa"/>
            <w:tcBorders>
              <w:top w:val="single" w:sz="4" w:space="0" w:color="000000"/>
              <w:left w:val="single" w:sz="4" w:space="0" w:color="000000"/>
              <w:bottom w:val="single" w:sz="4" w:space="0" w:color="000000"/>
              <w:right w:val="single" w:sz="4" w:space="0" w:color="000000"/>
            </w:tcBorders>
            <w:vAlign w:val="center"/>
          </w:tcPr>
          <w:p w14:paraId="0F5C2141"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5C74707C"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A0C35E3" w14:textId="77777777" w:rsidR="00CD4D8B" w:rsidRDefault="00CD4D8B">
            <w:pPr>
              <w:pStyle w:val="Contedodatabela"/>
              <w:jc w:val="right"/>
              <w:rPr>
                <w:lang w:eastAsia="en-US"/>
              </w:rPr>
            </w:pPr>
            <w:r>
              <w:rPr>
                <w:lang w:eastAsia="en-US"/>
              </w:rPr>
              <w:t>0.02</w:t>
            </w:r>
          </w:p>
        </w:tc>
        <w:tc>
          <w:tcPr>
            <w:tcW w:w="1053" w:type="dxa"/>
            <w:tcBorders>
              <w:top w:val="single" w:sz="4" w:space="0" w:color="000000"/>
              <w:left w:val="single" w:sz="4" w:space="0" w:color="000000"/>
              <w:bottom w:val="single" w:sz="4" w:space="0" w:color="000000"/>
              <w:right w:val="single" w:sz="4" w:space="0" w:color="000000"/>
            </w:tcBorders>
            <w:vAlign w:val="center"/>
          </w:tcPr>
          <w:p w14:paraId="417C346F" w14:textId="77777777" w:rsidR="00CD4D8B" w:rsidRDefault="00CD4D8B">
            <w:pPr>
              <w:pStyle w:val="Contedodatabela"/>
              <w:jc w:val="right"/>
              <w:rPr>
                <w:lang w:eastAsia="en-US"/>
              </w:rPr>
            </w:pPr>
            <w:r>
              <w:rPr>
                <w:lang w:eastAsia="en-US"/>
              </w:rPr>
              <w:t>0.00</w:t>
            </w:r>
          </w:p>
        </w:tc>
      </w:tr>
      <w:tr w:rsidR="006D63D7" w14:paraId="255F4DBD"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E2B3C27" w14:textId="77777777" w:rsidR="00CD4D8B" w:rsidRDefault="00CD4D8B">
            <w:pPr>
              <w:pStyle w:val="Contedodatabela"/>
              <w:jc w:val="center"/>
              <w:rPr>
                <w:lang w:eastAsia="en-US"/>
              </w:rPr>
            </w:pPr>
            <w:r>
              <w:rPr>
                <w:lang w:eastAsia="en-US"/>
              </w:rPr>
              <w:t>Desaprumo Y- (D4)</w:t>
            </w:r>
          </w:p>
        </w:tc>
        <w:tc>
          <w:tcPr>
            <w:tcW w:w="837" w:type="dxa"/>
            <w:tcBorders>
              <w:top w:val="single" w:sz="4" w:space="0" w:color="000000"/>
              <w:left w:val="single" w:sz="4" w:space="0" w:color="000000"/>
              <w:bottom w:val="single" w:sz="4" w:space="0" w:color="000000"/>
              <w:right w:val="single" w:sz="4" w:space="0" w:color="000000"/>
            </w:tcBorders>
            <w:vAlign w:val="center"/>
          </w:tcPr>
          <w:p w14:paraId="1BAF8B32"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387BCDA3" w14:textId="77777777" w:rsidR="00CD4D8B" w:rsidRDefault="00CD4D8B">
            <w:pPr>
              <w:pStyle w:val="Contedodatabela"/>
              <w:jc w:val="right"/>
              <w:rPr>
                <w:lang w:eastAsia="en-US"/>
              </w:rPr>
            </w:pPr>
            <w:r>
              <w:rPr>
                <w:lang w:eastAsia="en-US"/>
              </w:rPr>
              <w:t>21.44</w:t>
            </w:r>
          </w:p>
        </w:tc>
        <w:tc>
          <w:tcPr>
            <w:tcW w:w="1053" w:type="dxa"/>
            <w:tcBorders>
              <w:top w:val="single" w:sz="4" w:space="0" w:color="000000"/>
              <w:left w:val="single" w:sz="4" w:space="0" w:color="000000"/>
              <w:bottom w:val="single" w:sz="4" w:space="0" w:color="000000"/>
              <w:right w:val="single" w:sz="4" w:space="0" w:color="000000"/>
            </w:tcBorders>
            <w:vAlign w:val="center"/>
          </w:tcPr>
          <w:p w14:paraId="008CC334"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33296554"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56210D46" w14:textId="77777777" w:rsidR="00CD4D8B" w:rsidRDefault="00CD4D8B">
            <w:pPr>
              <w:pStyle w:val="Contedodatabela"/>
              <w:jc w:val="right"/>
              <w:rPr>
                <w:lang w:eastAsia="en-US"/>
              </w:rPr>
            </w:pPr>
            <w:r>
              <w:rPr>
                <w:lang w:eastAsia="en-US"/>
              </w:rPr>
              <w:t>-0.02</w:t>
            </w:r>
          </w:p>
        </w:tc>
        <w:tc>
          <w:tcPr>
            <w:tcW w:w="1053" w:type="dxa"/>
            <w:tcBorders>
              <w:top w:val="single" w:sz="4" w:space="0" w:color="000000"/>
              <w:left w:val="single" w:sz="4" w:space="0" w:color="000000"/>
              <w:bottom w:val="single" w:sz="4" w:space="0" w:color="000000"/>
              <w:right w:val="single" w:sz="4" w:space="0" w:color="000000"/>
            </w:tcBorders>
            <w:vAlign w:val="center"/>
          </w:tcPr>
          <w:p w14:paraId="4D071FE4" w14:textId="77777777" w:rsidR="00CD4D8B" w:rsidRDefault="00CD4D8B">
            <w:pPr>
              <w:pStyle w:val="Contedodatabela"/>
              <w:jc w:val="right"/>
              <w:rPr>
                <w:lang w:eastAsia="en-US"/>
              </w:rPr>
            </w:pPr>
            <w:r>
              <w:rPr>
                <w:lang w:eastAsia="en-US"/>
              </w:rPr>
              <w:t>0.00</w:t>
            </w:r>
          </w:p>
        </w:tc>
      </w:tr>
      <w:tr w:rsidR="006D63D7" w14:paraId="284C9456"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4361251" w14:textId="77777777" w:rsidR="00CD4D8B" w:rsidRDefault="00CD4D8B">
            <w:pPr>
              <w:pStyle w:val="Contedodatabela"/>
              <w:jc w:val="center"/>
              <w:rPr>
                <w:lang w:eastAsia="en-US"/>
              </w:rPr>
            </w:pPr>
            <w:r>
              <w:rPr>
                <w:lang w:eastAsia="en-US"/>
              </w:rPr>
              <w:t>Subpressão (AS)</w:t>
            </w:r>
          </w:p>
        </w:tc>
        <w:tc>
          <w:tcPr>
            <w:tcW w:w="837" w:type="dxa"/>
            <w:tcBorders>
              <w:top w:val="single" w:sz="4" w:space="0" w:color="000000"/>
              <w:left w:val="single" w:sz="4" w:space="0" w:color="000000"/>
              <w:bottom w:val="single" w:sz="4" w:space="0" w:color="000000"/>
              <w:right w:val="single" w:sz="4" w:space="0" w:color="000000"/>
            </w:tcBorders>
            <w:vAlign w:val="center"/>
          </w:tcPr>
          <w:p w14:paraId="39699248"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221D9A5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4B7C331"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8C80DBB"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2DC3C475"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A548A5B" w14:textId="77777777" w:rsidR="00CD4D8B" w:rsidRDefault="00CD4D8B">
            <w:pPr>
              <w:pStyle w:val="Contedodatabela"/>
              <w:jc w:val="right"/>
              <w:rPr>
                <w:lang w:eastAsia="en-US"/>
              </w:rPr>
            </w:pPr>
            <w:r>
              <w:rPr>
                <w:lang w:eastAsia="en-US"/>
              </w:rPr>
              <w:t>0.00</w:t>
            </w:r>
          </w:p>
        </w:tc>
      </w:tr>
      <w:tr w:rsidR="006D63D7" w14:paraId="19183195"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1CE36177" w14:textId="77777777" w:rsidR="00CD4D8B" w:rsidRDefault="00CD4D8B">
            <w:pPr>
              <w:pStyle w:val="Contedodatabela"/>
              <w:jc w:val="center"/>
              <w:rPr>
                <w:lang w:eastAsia="en-US"/>
              </w:rPr>
            </w:pPr>
            <w:r>
              <w:rPr>
                <w:lang w:eastAsia="en-US"/>
              </w:rPr>
              <w:t>Temperatura 1 (T1)</w:t>
            </w:r>
          </w:p>
        </w:tc>
        <w:tc>
          <w:tcPr>
            <w:tcW w:w="837" w:type="dxa"/>
            <w:tcBorders>
              <w:top w:val="single" w:sz="4" w:space="0" w:color="000000"/>
              <w:left w:val="single" w:sz="4" w:space="0" w:color="000000"/>
              <w:bottom w:val="single" w:sz="4" w:space="0" w:color="000000"/>
              <w:right w:val="single" w:sz="4" w:space="0" w:color="000000"/>
            </w:tcBorders>
            <w:vAlign w:val="center"/>
          </w:tcPr>
          <w:p w14:paraId="5A1ECAE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A59D980"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13F9F372"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6FD1E20"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677996ED"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E9FF21E" w14:textId="77777777" w:rsidR="00CD4D8B" w:rsidRDefault="00CD4D8B">
            <w:pPr>
              <w:pStyle w:val="Contedodatabela"/>
              <w:jc w:val="right"/>
              <w:rPr>
                <w:lang w:eastAsia="en-US"/>
              </w:rPr>
            </w:pPr>
            <w:r>
              <w:rPr>
                <w:lang w:eastAsia="en-US"/>
              </w:rPr>
              <w:t>0.00</w:t>
            </w:r>
          </w:p>
        </w:tc>
      </w:tr>
      <w:tr w:rsidR="006D63D7" w14:paraId="7A37A595"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5032DBF2" w14:textId="77777777" w:rsidR="00CD4D8B" w:rsidRDefault="00CD4D8B">
            <w:pPr>
              <w:pStyle w:val="Contedodatabela"/>
              <w:jc w:val="center"/>
              <w:rPr>
                <w:lang w:eastAsia="en-US"/>
              </w:rPr>
            </w:pPr>
            <w:r>
              <w:rPr>
                <w:lang w:eastAsia="en-US"/>
              </w:rPr>
              <w:t>Temperatura 2 (T2)</w:t>
            </w:r>
          </w:p>
        </w:tc>
        <w:tc>
          <w:tcPr>
            <w:tcW w:w="837" w:type="dxa"/>
            <w:tcBorders>
              <w:top w:val="single" w:sz="4" w:space="0" w:color="000000"/>
              <w:left w:val="single" w:sz="4" w:space="0" w:color="000000"/>
              <w:bottom w:val="single" w:sz="4" w:space="0" w:color="000000"/>
              <w:right w:val="single" w:sz="4" w:space="0" w:color="000000"/>
            </w:tcBorders>
            <w:vAlign w:val="center"/>
          </w:tcPr>
          <w:p w14:paraId="4A2CC34E"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324D72DC"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03C2E7F"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FD0B066"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040C395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4004A84" w14:textId="77777777" w:rsidR="00CD4D8B" w:rsidRDefault="00CD4D8B">
            <w:pPr>
              <w:pStyle w:val="Contedodatabela"/>
              <w:jc w:val="right"/>
              <w:rPr>
                <w:lang w:eastAsia="en-US"/>
              </w:rPr>
            </w:pPr>
            <w:r>
              <w:rPr>
                <w:lang w:eastAsia="en-US"/>
              </w:rPr>
              <w:t>0.00</w:t>
            </w:r>
          </w:p>
        </w:tc>
      </w:tr>
      <w:tr w:rsidR="006D63D7" w14:paraId="6F7B65F0"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3D83A18" w14:textId="77777777" w:rsidR="00CD4D8B" w:rsidRDefault="00CD4D8B">
            <w:pPr>
              <w:pStyle w:val="Contedodatabela"/>
              <w:jc w:val="center"/>
              <w:rPr>
                <w:lang w:eastAsia="en-US"/>
              </w:rPr>
            </w:pPr>
            <w:r>
              <w:rPr>
                <w:lang w:eastAsia="en-US"/>
              </w:rPr>
              <w:t>Retração (R)</w:t>
            </w:r>
          </w:p>
        </w:tc>
        <w:tc>
          <w:tcPr>
            <w:tcW w:w="837" w:type="dxa"/>
            <w:tcBorders>
              <w:top w:val="single" w:sz="4" w:space="0" w:color="000000"/>
              <w:left w:val="single" w:sz="4" w:space="0" w:color="000000"/>
              <w:bottom w:val="single" w:sz="4" w:space="0" w:color="000000"/>
              <w:right w:val="single" w:sz="4" w:space="0" w:color="000000"/>
            </w:tcBorders>
            <w:vAlign w:val="center"/>
          </w:tcPr>
          <w:p w14:paraId="59397306"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0BFE91E3"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402F69BC"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75F83AF1" w14:textId="77777777" w:rsidR="00CD4D8B" w:rsidRDefault="00CD4D8B">
            <w:pPr>
              <w:pStyle w:val="Contedodatabela"/>
              <w:jc w:val="right"/>
              <w:rPr>
                <w:lang w:eastAsia="en-US"/>
              </w:rPr>
            </w:pPr>
            <w:r>
              <w:rPr>
                <w:lang w:eastAsia="en-US"/>
              </w:rPr>
              <w:t>0.00</w:t>
            </w:r>
          </w:p>
        </w:tc>
        <w:tc>
          <w:tcPr>
            <w:tcW w:w="837" w:type="dxa"/>
            <w:tcBorders>
              <w:top w:val="single" w:sz="4" w:space="0" w:color="000000"/>
              <w:left w:val="single" w:sz="4" w:space="0" w:color="000000"/>
              <w:bottom w:val="single" w:sz="4" w:space="0" w:color="000000"/>
              <w:right w:val="single" w:sz="4" w:space="0" w:color="000000"/>
            </w:tcBorders>
            <w:vAlign w:val="center"/>
          </w:tcPr>
          <w:p w14:paraId="4EFA3419" w14:textId="77777777" w:rsidR="00CD4D8B" w:rsidRDefault="00CD4D8B">
            <w:pPr>
              <w:pStyle w:val="Contedodatabela"/>
              <w:jc w:val="right"/>
              <w:rPr>
                <w:lang w:eastAsia="en-US"/>
              </w:rPr>
            </w:pPr>
            <w:r>
              <w:rPr>
                <w:lang w:eastAsia="en-US"/>
              </w:rPr>
              <w:t>0.00</w:t>
            </w:r>
          </w:p>
        </w:tc>
        <w:tc>
          <w:tcPr>
            <w:tcW w:w="1053" w:type="dxa"/>
            <w:tcBorders>
              <w:top w:val="single" w:sz="4" w:space="0" w:color="000000"/>
              <w:left w:val="single" w:sz="4" w:space="0" w:color="000000"/>
              <w:bottom w:val="single" w:sz="4" w:space="0" w:color="000000"/>
              <w:right w:val="single" w:sz="4" w:space="0" w:color="000000"/>
            </w:tcBorders>
            <w:vAlign w:val="center"/>
          </w:tcPr>
          <w:p w14:paraId="6FAD895B" w14:textId="77777777" w:rsidR="00CD4D8B" w:rsidRDefault="00CD4D8B">
            <w:pPr>
              <w:pStyle w:val="Contedodatabela"/>
              <w:jc w:val="right"/>
              <w:rPr>
                <w:lang w:eastAsia="en-US"/>
              </w:rPr>
            </w:pPr>
            <w:r>
              <w:rPr>
                <w:lang w:eastAsia="en-US"/>
              </w:rPr>
              <w:t>0.00</w:t>
            </w:r>
          </w:p>
        </w:tc>
      </w:tr>
      <w:tr w:rsidR="006D63D7" w14:paraId="57260DE3"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C028805" w14:textId="77777777" w:rsidR="00CD4D8B" w:rsidRDefault="00CD4D8B">
            <w:pPr>
              <w:pStyle w:val="Contedodatabela"/>
              <w:jc w:val="center"/>
              <w:rPr>
                <w:lang w:eastAsia="en-US"/>
              </w:rPr>
            </w:pPr>
            <w:r>
              <w:rPr>
                <w:lang w:eastAsia="en-US"/>
              </w:rPr>
              <w:t>G1+G2+D1</w:t>
            </w:r>
          </w:p>
        </w:tc>
        <w:tc>
          <w:tcPr>
            <w:tcW w:w="837" w:type="dxa"/>
            <w:tcBorders>
              <w:top w:val="single" w:sz="4" w:space="0" w:color="000000"/>
              <w:left w:val="single" w:sz="4" w:space="0" w:color="000000"/>
              <w:bottom w:val="single" w:sz="4" w:space="0" w:color="000000"/>
              <w:right w:val="single" w:sz="4" w:space="0" w:color="000000"/>
            </w:tcBorders>
            <w:vAlign w:val="center"/>
          </w:tcPr>
          <w:p w14:paraId="38290DF2" w14:textId="77777777" w:rsidR="00CD4D8B" w:rsidRDefault="00CD4D8B">
            <w:pPr>
              <w:pStyle w:val="Contedodatabela"/>
              <w:jc w:val="right"/>
              <w:rPr>
                <w:lang w:eastAsia="en-US"/>
              </w:rPr>
            </w:pPr>
            <w:r>
              <w:rPr>
                <w:lang w:eastAsia="en-US"/>
              </w:rPr>
              <w:t>1.15</w:t>
            </w:r>
          </w:p>
        </w:tc>
        <w:tc>
          <w:tcPr>
            <w:tcW w:w="1053" w:type="dxa"/>
            <w:tcBorders>
              <w:top w:val="single" w:sz="4" w:space="0" w:color="000000"/>
              <w:left w:val="single" w:sz="4" w:space="0" w:color="000000"/>
              <w:bottom w:val="single" w:sz="4" w:space="0" w:color="000000"/>
              <w:right w:val="single" w:sz="4" w:space="0" w:color="000000"/>
            </w:tcBorders>
            <w:vAlign w:val="center"/>
          </w:tcPr>
          <w:p w14:paraId="1A08C692" w14:textId="77777777" w:rsidR="00CD4D8B" w:rsidRDefault="00CD4D8B">
            <w:pPr>
              <w:pStyle w:val="Contedodatabela"/>
              <w:jc w:val="right"/>
              <w:rPr>
                <w:lang w:eastAsia="en-US"/>
              </w:rPr>
            </w:pPr>
            <w:r>
              <w:rPr>
                <w:lang w:eastAsia="en-US"/>
              </w:rPr>
              <w:t>-6.77</w:t>
            </w:r>
          </w:p>
        </w:tc>
        <w:tc>
          <w:tcPr>
            <w:tcW w:w="1053" w:type="dxa"/>
            <w:tcBorders>
              <w:top w:val="single" w:sz="4" w:space="0" w:color="000000"/>
              <w:left w:val="single" w:sz="4" w:space="0" w:color="000000"/>
              <w:bottom w:val="single" w:sz="4" w:space="0" w:color="000000"/>
              <w:right w:val="single" w:sz="4" w:space="0" w:color="000000"/>
            </w:tcBorders>
            <w:vAlign w:val="center"/>
          </w:tcPr>
          <w:p w14:paraId="5DB697B8" w14:textId="77777777" w:rsidR="00CD4D8B" w:rsidRDefault="00CD4D8B">
            <w:pPr>
              <w:pStyle w:val="Contedodatabela"/>
              <w:jc w:val="right"/>
              <w:rPr>
                <w:lang w:eastAsia="en-US"/>
              </w:rPr>
            </w:pPr>
            <w:r>
              <w:rPr>
                <w:lang w:eastAsia="en-US"/>
              </w:rPr>
              <w:t>14.69</w:t>
            </w:r>
          </w:p>
        </w:tc>
        <w:tc>
          <w:tcPr>
            <w:tcW w:w="837" w:type="dxa"/>
            <w:tcBorders>
              <w:top w:val="single" w:sz="4" w:space="0" w:color="000000"/>
              <w:left w:val="single" w:sz="4" w:space="0" w:color="000000"/>
              <w:bottom w:val="single" w:sz="4" w:space="0" w:color="000000"/>
              <w:right w:val="single" w:sz="4" w:space="0" w:color="000000"/>
            </w:tcBorders>
            <w:vAlign w:val="center"/>
          </w:tcPr>
          <w:p w14:paraId="40E74F07"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04CF8993"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28DD9190" w14:textId="77777777" w:rsidR="00CD4D8B" w:rsidRDefault="00CD4D8B">
            <w:pPr>
              <w:pStyle w:val="Contedodatabela"/>
              <w:jc w:val="right"/>
              <w:rPr>
                <w:lang w:eastAsia="en-US"/>
              </w:rPr>
            </w:pPr>
            <w:r>
              <w:rPr>
                <w:lang w:eastAsia="en-US"/>
              </w:rPr>
              <w:t>0.00</w:t>
            </w:r>
          </w:p>
        </w:tc>
      </w:tr>
      <w:tr w:rsidR="006D63D7" w14:paraId="353EDDBD"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69EFAFBA" w14:textId="77777777" w:rsidR="00CD4D8B" w:rsidRDefault="00CD4D8B">
            <w:pPr>
              <w:pStyle w:val="Contedodatabela"/>
              <w:jc w:val="center"/>
              <w:rPr>
                <w:lang w:eastAsia="en-US"/>
              </w:rPr>
            </w:pPr>
            <w:r>
              <w:rPr>
                <w:lang w:eastAsia="en-US"/>
              </w:rPr>
              <w:t>G1+G2+D2</w:t>
            </w:r>
          </w:p>
        </w:tc>
        <w:tc>
          <w:tcPr>
            <w:tcW w:w="837" w:type="dxa"/>
            <w:tcBorders>
              <w:top w:val="single" w:sz="4" w:space="0" w:color="000000"/>
              <w:left w:val="single" w:sz="4" w:space="0" w:color="000000"/>
              <w:bottom w:val="single" w:sz="4" w:space="0" w:color="000000"/>
              <w:right w:val="single" w:sz="4" w:space="0" w:color="000000"/>
            </w:tcBorders>
            <w:vAlign w:val="center"/>
          </w:tcPr>
          <w:p w14:paraId="2B3572D9" w14:textId="77777777" w:rsidR="00CD4D8B" w:rsidRDefault="00CD4D8B">
            <w:pPr>
              <w:pStyle w:val="Contedodatabela"/>
              <w:jc w:val="right"/>
              <w:rPr>
                <w:lang w:eastAsia="en-US"/>
              </w:rPr>
            </w:pPr>
            <w:r>
              <w:rPr>
                <w:lang w:eastAsia="en-US"/>
              </w:rPr>
              <w:t>1.08</w:t>
            </w:r>
          </w:p>
        </w:tc>
        <w:tc>
          <w:tcPr>
            <w:tcW w:w="1053" w:type="dxa"/>
            <w:tcBorders>
              <w:top w:val="single" w:sz="4" w:space="0" w:color="000000"/>
              <w:left w:val="single" w:sz="4" w:space="0" w:color="000000"/>
              <w:bottom w:val="single" w:sz="4" w:space="0" w:color="000000"/>
              <w:right w:val="single" w:sz="4" w:space="0" w:color="000000"/>
            </w:tcBorders>
            <w:vAlign w:val="center"/>
          </w:tcPr>
          <w:p w14:paraId="3C83C779" w14:textId="77777777" w:rsidR="00CD4D8B" w:rsidRDefault="00CD4D8B">
            <w:pPr>
              <w:pStyle w:val="Contedodatabela"/>
              <w:jc w:val="right"/>
              <w:rPr>
                <w:lang w:eastAsia="en-US"/>
              </w:rPr>
            </w:pPr>
            <w:r>
              <w:rPr>
                <w:lang w:eastAsia="en-US"/>
              </w:rPr>
              <w:t>-6.74</w:t>
            </w:r>
          </w:p>
        </w:tc>
        <w:tc>
          <w:tcPr>
            <w:tcW w:w="1053" w:type="dxa"/>
            <w:tcBorders>
              <w:top w:val="single" w:sz="4" w:space="0" w:color="000000"/>
              <w:left w:val="single" w:sz="4" w:space="0" w:color="000000"/>
              <w:bottom w:val="single" w:sz="4" w:space="0" w:color="000000"/>
              <w:right w:val="single" w:sz="4" w:space="0" w:color="000000"/>
            </w:tcBorders>
            <w:vAlign w:val="center"/>
          </w:tcPr>
          <w:p w14:paraId="2688423A" w14:textId="77777777" w:rsidR="00CD4D8B" w:rsidRDefault="00CD4D8B">
            <w:pPr>
              <w:pStyle w:val="Contedodatabela"/>
              <w:jc w:val="right"/>
              <w:rPr>
                <w:lang w:eastAsia="en-US"/>
              </w:rPr>
            </w:pPr>
            <w:r>
              <w:rPr>
                <w:lang w:eastAsia="en-US"/>
              </w:rPr>
              <w:t>-28.20</w:t>
            </w:r>
          </w:p>
        </w:tc>
        <w:tc>
          <w:tcPr>
            <w:tcW w:w="837" w:type="dxa"/>
            <w:tcBorders>
              <w:top w:val="single" w:sz="4" w:space="0" w:color="000000"/>
              <w:left w:val="single" w:sz="4" w:space="0" w:color="000000"/>
              <w:bottom w:val="single" w:sz="4" w:space="0" w:color="000000"/>
              <w:right w:val="single" w:sz="4" w:space="0" w:color="000000"/>
            </w:tcBorders>
            <w:vAlign w:val="center"/>
          </w:tcPr>
          <w:p w14:paraId="546179AB" w14:textId="77777777" w:rsidR="00CD4D8B" w:rsidRDefault="00CD4D8B">
            <w:pPr>
              <w:pStyle w:val="Contedodatabela"/>
              <w:jc w:val="right"/>
              <w:rPr>
                <w:lang w:eastAsia="en-US"/>
              </w:rPr>
            </w:pPr>
            <w:r>
              <w:rPr>
                <w:lang w:eastAsia="en-US"/>
              </w:rPr>
              <w:t>-0.03</w:t>
            </w:r>
          </w:p>
        </w:tc>
        <w:tc>
          <w:tcPr>
            <w:tcW w:w="837" w:type="dxa"/>
            <w:tcBorders>
              <w:top w:val="single" w:sz="4" w:space="0" w:color="000000"/>
              <w:left w:val="single" w:sz="4" w:space="0" w:color="000000"/>
              <w:bottom w:val="single" w:sz="4" w:space="0" w:color="000000"/>
              <w:right w:val="single" w:sz="4" w:space="0" w:color="000000"/>
            </w:tcBorders>
            <w:vAlign w:val="center"/>
          </w:tcPr>
          <w:p w14:paraId="3A8583B7"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2F1AE138" w14:textId="77777777" w:rsidR="00CD4D8B" w:rsidRDefault="00CD4D8B">
            <w:pPr>
              <w:pStyle w:val="Contedodatabela"/>
              <w:jc w:val="right"/>
              <w:rPr>
                <w:lang w:eastAsia="en-US"/>
              </w:rPr>
            </w:pPr>
            <w:r>
              <w:rPr>
                <w:lang w:eastAsia="en-US"/>
              </w:rPr>
              <w:t>0.00</w:t>
            </w:r>
          </w:p>
        </w:tc>
      </w:tr>
      <w:tr w:rsidR="006D63D7" w14:paraId="2C509E70"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47CD5E92" w14:textId="77777777" w:rsidR="00CD4D8B" w:rsidRDefault="00CD4D8B">
            <w:pPr>
              <w:pStyle w:val="Contedodatabela"/>
              <w:jc w:val="center"/>
              <w:rPr>
                <w:lang w:eastAsia="en-US"/>
              </w:rPr>
            </w:pPr>
            <w:r>
              <w:rPr>
                <w:lang w:eastAsia="en-US"/>
              </w:rPr>
              <w:t>G1+G2+D3</w:t>
            </w:r>
          </w:p>
        </w:tc>
        <w:tc>
          <w:tcPr>
            <w:tcW w:w="837" w:type="dxa"/>
            <w:tcBorders>
              <w:top w:val="single" w:sz="4" w:space="0" w:color="000000"/>
              <w:left w:val="single" w:sz="4" w:space="0" w:color="000000"/>
              <w:bottom w:val="single" w:sz="4" w:space="0" w:color="000000"/>
              <w:right w:val="single" w:sz="4" w:space="0" w:color="000000"/>
            </w:tcBorders>
            <w:vAlign w:val="center"/>
          </w:tcPr>
          <w:p w14:paraId="2CB1E8BF" w14:textId="77777777" w:rsidR="00CD4D8B" w:rsidRDefault="00CD4D8B">
            <w:pPr>
              <w:pStyle w:val="Contedodatabela"/>
              <w:jc w:val="right"/>
              <w:rPr>
                <w:lang w:eastAsia="en-US"/>
              </w:rPr>
            </w:pPr>
            <w:r>
              <w:rPr>
                <w:lang w:eastAsia="en-US"/>
              </w:rPr>
              <w:t>1.08</w:t>
            </w:r>
          </w:p>
        </w:tc>
        <w:tc>
          <w:tcPr>
            <w:tcW w:w="1053" w:type="dxa"/>
            <w:tcBorders>
              <w:top w:val="single" w:sz="4" w:space="0" w:color="000000"/>
              <w:left w:val="single" w:sz="4" w:space="0" w:color="000000"/>
              <w:bottom w:val="single" w:sz="4" w:space="0" w:color="000000"/>
              <w:right w:val="single" w:sz="4" w:space="0" w:color="000000"/>
            </w:tcBorders>
            <w:vAlign w:val="center"/>
          </w:tcPr>
          <w:p w14:paraId="403ABBD5" w14:textId="77777777" w:rsidR="00CD4D8B" w:rsidRDefault="00CD4D8B">
            <w:pPr>
              <w:pStyle w:val="Contedodatabela"/>
              <w:jc w:val="right"/>
              <w:rPr>
                <w:lang w:eastAsia="en-US"/>
              </w:rPr>
            </w:pPr>
            <w:r>
              <w:rPr>
                <w:lang w:eastAsia="en-US"/>
              </w:rPr>
              <w:t>-28.20</w:t>
            </w:r>
          </w:p>
        </w:tc>
        <w:tc>
          <w:tcPr>
            <w:tcW w:w="1053" w:type="dxa"/>
            <w:tcBorders>
              <w:top w:val="single" w:sz="4" w:space="0" w:color="000000"/>
              <w:left w:val="single" w:sz="4" w:space="0" w:color="000000"/>
              <w:bottom w:val="single" w:sz="4" w:space="0" w:color="000000"/>
              <w:right w:val="single" w:sz="4" w:space="0" w:color="000000"/>
            </w:tcBorders>
            <w:vAlign w:val="center"/>
          </w:tcPr>
          <w:p w14:paraId="2844A90E" w14:textId="77777777" w:rsidR="00CD4D8B" w:rsidRDefault="00CD4D8B">
            <w:pPr>
              <w:pStyle w:val="Contedodatabela"/>
              <w:jc w:val="right"/>
              <w:rPr>
                <w:lang w:eastAsia="en-US"/>
              </w:rPr>
            </w:pPr>
            <w:r>
              <w:rPr>
                <w:lang w:eastAsia="en-US"/>
              </w:rPr>
              <w:t>-6.74</w:t>
            </w:r>
          </w:p>
        </w:tc>
        <w:tc>
          <w:tcPr>
            <w:tcW w:w="837" w:type="dxa"/>
            <w:tcBorders>
              <w:top w:val="single" w:sz="4" w:space="0" w:color="000000"/>
              <w:left w:val="single" w:sz="4" w:space="0" w:color="000000"/>
              <w:bottom w:val="single" w:sz="4" w:space="0" w:color="000000"/>
              <w:right w:val="single" w:sz="4" w:space="0" w:color="000000"/>
            </w:tcBorders>
            <w:vAlign w:val="center"/>
          </w:tcPr>
          <w:p w14:paraId="6D164D48"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0B9FC323" w14:textId="77777777" w:rsidR="00CD4D8B" w:rsidRDefault="00CD4D8B">
            <w:pPr>
              <w:pStyle w:val="Contedodatabela"/>
              <w:jc w:val="right"/>
              <w:rPr>
                <w:lang w:eastAsia="en-US"/>
              </w:rPr>
            </w:pPr>
            <w:r>
              <w:rPr>
                <w:lang w:eastAsia="en-US"/>
              </w:rPr>
              <w:t>0.03</w:t>
            </w:r>
          </w:p>
        </w:tc>
        <w:tc>
          <w:tcPr>
            <w:tcW w:w="1053" w:type="dxa"/>
            <w:tcBorders>
              <w:top w:val="single" w:sz="4" w:space="0" w:color="000000"/>
              <w:left w:val="single" w:sz="4" w:space="0" w:color="000000"/>
              <w:bottom w:val="single" w:sz="4" w:space="0" w:color="000000"/>
              <w:right w:val="single" w:sz="4" w:space="0" w:color="000000"/>
            </w:tcBorders>
            <w:vAlign w:val="center"/>
          </w:tcPr>
          <w:p w14:paraId="0B0DD27C" w14:textId="77777777" w:rsidR="00CD4D8B" w:rsidRDefault="00CD4D8B">
            <w:pPr>
              <w:pStyle w:val="Contedodatabela"/>
              <w:jc w:val="right"/>
              <w:rPr>
                <w:lang w:eastAsia="en-US"/>
              </w:rPr>
            </w:pPr>
            <w:r>
              <w:rPr>
                <w:lang w:eastAsia="en-US"/>
              </w:rPr>
              <w:t>0.00</w:t>
            </w:r>
          </w:p>
        </w:tc>
      </w:tr>
      <w:tr w:rsidR="006D63D7" w14:paraId="02E71E72"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2BDAFBCA" w14:textId="77777777" w:rsidR="00CD4D8B" w:rsidRDefault="00CD4D8B">
            <w:pPr>
              <w:pStyle w:val="Contedodatabela"/>
              <w:jc w:val="center"/>
              <w:rPr>
                <w:lang w:eastAsia="en-US"/>
              </w:rPr>
            </w:pPr>
            <w:r>
              <w:rPr>
                <w:lang w:eastAsia="en-US"/>
              </w:rPr>
              <w:t>G1+G2+D4</w:t>
            </w:r>
          </w:p>
        </w:tc>
        <w:tc>
          <w:tcPr>
            <w:tcW w:w="837" w:type="dxa"/>
            <w:tcBorders>
              <w:top w:val="single" w:sz="4" w:space="0" w:color="000000"/>
              <w:left w:val="single" w:sz="4" w:space="0" w:color="000000"/>
              <w:bottom w:val="single" w:sz="4" w:space="0" w:color="000000"/>
              <w:right w:val="single" w:sz="4" w:space="0" w:color="000000"/>
            </w:tcBorders>
            <w:vAlign w:val="center"/>
          </w:tcPr>
          <w:p w14:paraId="0AFA4AB4" w14:textId="77777777" w:rsidR="00CD4D8B" w:rsidRDefault="00CD4D8B">
            <w:pPr>
              <w:pStyle w:val="Contedodatabela"/>
              <w:jc w:val="right"/>
              <w:rPr>
                <w:lang w:eastAsia="en-US"/>
              </w:rPr>
            </w:pPr>
            <w:r>
              <w:rPr>
                <w:lang w:eastAsia="en-US"/>
              </w:rPr>
              <w:t>1.15</w:t>
            </w:r>
          </w:p>
        </w:tc>
        <w:tc>
          <w:tcPr>
            <w:tcW w:w="1053" w:type="dxa"/>
            <w:tcBorders>
              <w:top w:val="single" w:sz="4" w:space="0" w:color="000000"/>
              <w:left w:val="single" w:sz="4" w:space="0" w:color="000000"/>
              <w:bottom w:val="single" w:sz="4" w:space="0" w:color="000000"/>
              <w:right w:val="single" w:sz="4" w:space="0" w:color="000000"/>
            </w:tcBorders>
            <w:vAlign w:val="center"/>
          </w:tcPr>
          <w:p w14:paraId="3F109875" w14:textId="77777777" w:rsidR="00CD4D8B" w:rsidRDefault="00CD4D8B">
            <w:pPr>
              <w:pStyle w:val="Contedodatabela"/>
              <w:jc w:val="right"/>
              <w:rPr>
                <w:lang w:eastAsia="en-US"/>
              </w:rPr>
            </w:pPr>
            <w:r>
              <w:rPr>
                <w:lang w:eastAsia="en-US"/>
              </w:rPr>
              <w:t>14.69</w:t>
            </w:r>
          </w:p>
        </w:tc>
        <w:tc>
          <w:tcPr>
            <w:tcW w:w="1053" w:type="dxa"/>
            <w:tcBorders>
              <w:top w:val="single" w:sz="4" w:space="0" w:color="000000"/>
              <w:left w:val="single" w:sz="4" w:space="0" w:color="000000"/>
              <w:bottom w:val="single" w:sz="4" w:space="0" w:color="000000"/>
              <w:right w:val="single" w:sz="4" w:space="0" w:color="000000"/>
            </w:tcBorders>
            <w:vAlign w:val="center"/>
          </w:tcPr>
          <w:p w14:paraId="7AB59BC3" w14:textId="77777777" w:rsidR="00CD4D8B" w:rsidRDefault="00CD4D8B">
            <w:pPr>
              <w:pStyle w:val="Contedodatabela"/>
              <w:jc w:val="right"/>
              <w:rPr>
                <w:lang w:eastAsia="en-US"/>
              </w:rPr>
            </w:pPr>
            <w:r>
              <w:rPr>
                <w:lang w:eastAsia="en-US"/>
              </w:rPr>
              <w:t>-6.77</w:t>
            </w:r>
          </w:p>
        </w:tc>
        <w:tc>
          <w:tcPr>
            <w:tcW w:w="837" w:type="dxa"/>
            <w:tcBorders>
              <w:top w:val="single" w:sz="4" w:space="0" w:color="000000"/>
              <w:left w:val="single" w:sz="4" w:space="0" w:color="000000"/>
              <w:bottom w:val="single" w:sz="4" w:space="0" w:color="000000"/>
              <w:right w:val="single" w:sz="4" w:space="0" w:color="000000"/>
            </w:tcBorders>
            <w:vAlign w:val="center"/>
          </w:tcPr>
          <w:p w14:paraId="2425912F" w14:textId="77777777" w:rsidR="00CD4D8B" w:rsidRDefault="00CD4D8B">
            <w:pPr>
              <w:pStyle w:val="Contedodatabela"/>
              <w:jc w:val="right"/>
              <w:rPr>
                <w:lang w:eastAsia="en-US"/>
              </w:rPr>
            </w:pPr>
            <w:r>
              <w:rPr>
                <w:lang w:eastAsia="en-US"/>
              </w:rPr>
              <w:t>-0.01</w:t>
            </w:r>
          </w:p>
        </w:tc>
        <w:tc>
          <w:tcPr>
            <w:tcW w:w="837" w:type="dxa"/>
            <w:tcBorders>
              <w:top w:val="single" w:sz="4" w:space="0" w:color="000000"/>
              <w:left w:val="single" w:sz="4" w:space="0" w:color="000000"/>
              <w:bottom w:val="single" w:sz="4" w:space="0" w:color="000000"/>
              <w:right w:val="single" w:sz="4" w:space="0" w:color="000000"/>
            </w:tcBorders>
            <w:vAlign w:val="center"/>
          </w:tcPr>
          <w:p w14:paraId="503F8FF7" w14:textId="77777777" w:rsidR="00CD4D8B" w:rsidRDefault="00CD4D8B">
            <w:pPr>
              <w:pStyle w:val="Contedodatabela"/>
              <w:jc w:val="right"/>
              <w:rPr>
                <w:lang w:eastAsia="en-US"/>
              </w:rPr>
            </w:pPr>
            <w:r>
              <w:rPr>
                <w:lang w:eastAsia="en-US"/>
              </w:rPr>
              <w:t>-0.01</w:t>
            </w:r>
          </w:p>
        </w:tc>
        <w:tc>
          <w:tcPr>
            <w:tcW w:w="1053" w:type="dxa"/>
            <w:tcBorders>
              <w:top w:val="single" w:sz="4" w:space="0" w:color="000000"/>
              <w:left w:val="single" w:sz="4" w:space="0" w:color="000000"/>
              <w:bottom w:val="single" w:sz="4" w:space="0" w:color="000000"/>
              <w:right w:val="single" w:sz="4" w:space="0" w:color="000000"/>
            </w:tcBorders>
            <w:vAlign w:val="center"/>
          </w:tcPr>
          <w:p w14:paraId="3182D30B" w14:textId="77777777" w:rsidR="00CD4D8B" w:rsidRDefault="00CD4D8B">
            <w:pPr>
              <w:pStyle w:val="Contedodatabela"/>
              <w:jc w:val="right"/>
              <w:rPr>
                <w:lang w:eastAsia="en-US"/>
              </w:rPr>
            </w:pPr>
            <w:r>
              <w:rPr>
                <w:lang w:eastAsia="en-US"/>
              </w:rPr>
              <w:t>0.00</w:t>
            </w:r>
          </w:p>
        </w:tc>
      </w:tr>
      <w:tr w:rsidR="006D63D7" w14:paraId="4CD8DDD2"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7787BFE5" w14:textId="77777777" w:rsidR="00CD4D8B" w:rsidRDefault="00CD4D8B">
            <w:pPr>
              <w:pStyle w:val="Contedodatabela"/>
              <w:jc w:val="center"/>
              <w:rPr>
                <w:lang w:eastAsia="en-US"/>
              </w:rPr>
            </w:pPr>
            <w:r>
              <w:rPr>
                <w:lang w:eastAsia="en-US"/>
              </w:rPr>
              <w:t>G1+G2+Q+D1</w:t>
            </w:r>
          </w:p>
        </w:tc>
        <w:tc>
          <w:tcPr>
            <w:tcW w:w="837" w:type="dxa"/>
            <w:tcBorders>
              <w:top w:val="single" w:sz="4" w:space="0" w:color="000000"/>
              <w:left w:val="single" w:sz="4" w:space="0" w:color="000000"/>
              <w:bottom w:val="single" w:sz="4" w:space="0" w:color="000000"/>
              <w:right w:val="single" w:sz="4" w:space="0" w:color="000000"/>
            </w:tcBorders>
            <w:vAlign w:val="center"/>
          </w:tcPr>
          <w:p w14:paraId="2DD9B526" w14:textId="77777777" w:rsidR="00CD4D8B" w:rsidRDefault="00CD4D8B">
            <w:pPr>
              <w:pStyle w:val="Contedodatabela"/>
              <w:jc w:val="right"/>
              <w:rPr>
                <w:lang w:eastAsia="en-US"/>
              </w:rPr>
            </w:pPr>
            <w:r>
              <w:rPr>
                <w:lang w:eastAsia="en-US"/>
              </w:rPr>
              <w:t>6.05</w:t>
            </w:r>
          </w:p>
        </w:tc>
        <w:tc>
          <w:tcPr>
            <w:tcW w:w="1053" w:type="dxa"/>
            <w:tcBorders>
              <w:top w:val="single" w:sz="4" w:space="0" w:color="000000"/>
              <w:left w:val="single" w:sz="4" w:space="0" w:color="000000"/>
              <w:bottom w:val="single" w:sz="4" w:space="0" w:color="000000"/>
              <w:right w:val="single" w:sz="4" w:space="0" w:color="000000"/>
            </w:tcBorders>
            <w:vAlign w:val="center"/>
          </w:tcPr>
          <w:p w14:paraId="14072E13" w14:textId="77777777" w:rsidR="00CD4D8B" w:rsidRDefault="00CD4D8B">
            <w:pPr>
              <w:pStyle w:val="Contedodatabela"/>
              <w:jc w:val="right"/>
              <w:rPr>
                <w:lang w:eastAsia="en-US"/>
              </w:rPr>
            </w:pPr>
            <w:r>
              <w:rPr>
                <w:lang w:eastAsia="en-US"/>
              </w:rPr>
              <w:t>-50.27</w:t>
            </w:r>
          </w:p>
        </w:tc>
        <w:tc>
          <w:tcPr>
            <w:tcW w:w="1053" w:type="dxa"/>
            <w:tcBorders>
              <w:top w:val="single" w:sz="4" w:space="0" w:color="000000"/>
              <w:left w:val="single" w:sz="4" w:space="0" w:color="000000"/>
              <w:bottom w:val="single" w:sz="4" w:space="0" w:color="000000"/>
              <w:right w:val="single" w:sz="4" w:space="0" w:color="000000"/>
            </w:tcBorders>
            <w:vAlign w:val="center"/>
          </w:tcPr>
          <w:p w14:paraId="727F5C60" w14:textId="77777777" w:rsidR="00CD4D8B" w:rsidRDefault="00CD4D8B">
            <w:pPr>
              <w:pStyle w:val="Contedodatabela"/>
              <w:jc w:val="right"/>
              <w:rPr>
                <w:lang w:eastAsia="en-US"/>
              </w:rPr>
            </w:pPr>
            <w:r>
              <w:rPr>
                <w:lang w:eastAsia="en-US"/>
              </w:rPr>
              <w:t>-28.81</w:t>
            </w:r>
          </w:p>
        </w:tc>
        <w:tc>
          <w:tcPr>
            <w:tcW w:w="837" w:type="dxa"/>
            <w:tcBorders>
              <w:top w:val="single" w:sz="4" w:space="0" w:color="000000"/>
              <w:left w:val="single" w:sz="4" w:space="0" w:color="000000"/>
              <w:bottom w:val="single" w:sz="4" w:space="0" w:color="000000"/>
              <w:right w:val="single" w:sz="4" w:space="0" w:color="000000"/>
            </w:tcBorders>
            <w:vAlign w:val="center"/>
          </w:tcPr>
          <w:p w14:paraId="1B07C809" w14:textId="77777777" w:rsidR="00CD4D8B" w:rsidRDefault="00CD4D8B">
            <w:pPr>
              <w:pStyle w:val="Contedodatabela"/>
              <w:jc w:val="right"/>
              <w:rPr>
                <w:lang w:eastAsia="en-US"/>
              </w:rPr>
            </w:pPr>
            <w:r>
              <w:rPr>
                <w:lang w:eastAsia="en-US"/>
              </w:rPr>
              <w:t>-0.06</w:t>
            </w:r>
          </w:p>
        </w:tc>
        <w:tc>
          <w:tcPr>
            <w:tcW w:w="837" w:type="dxa"/>
            <w:tcBorders>
              <w:top w:val="single" w:sz="4" w:space="0" w:color="000000"/>
              <w:left w:val="single" w:sz="4" w:space="0" w:color="000000"/>
              <w:bottom w:val="single" w:sz="4" w:space="0" w:color="000000"/>
              <w:right w:val="single" w:sz="4" w:space="0" w:color="000000"/>
            </w:tcBorders>
            <w:vAlign w:val="center"/>
          </w:tcPr>
          <w:p w14:paraId="1491D02C" w14:textId="77777777" w:rsidR="00CD4D8B" w:rsidRDefault="00CD4D8B">
            <w:pPr>
              <w:pStyle w:val="Contedodatabela"/>
              <w:jc w:val="right"/>
              <w:rPr>
                <w:lang w:eastAsia="en-US"/>
              </w:rPr>
            </w:pPr>
            <w:r>
              <w:rPr>
                <w:lang w:eastAsia="en-US"/>
              </w:rPr>
              <w:t>0.08</w:t>
            </w:r>
          </w:p>
        </w:tc>
        <w:tc>
          <w:tcPr>
            <w:tcW w:w="1053" w:type="dxa"/>
            <w:tcBorders>
              <w:top w:val="single" w:sz="4" w:space="0" w:color="000000"/>
              <w:left w:val="single" w:sz="4" w:space="0" w:color="000000"/>
              <w:bottom w:val="single" w:sz="4" w:space="0" w:color="000000"/>
              <w:right w:val="single" w:sz="4" w:space="0" w:color="000000"/>
            </w:tcBorders>
            <w:vAlign w:val="center"/>
          </w:tcPr>
          <w:p w14:paraId="38EBE5BA" w14:textId="77777777" w:rsidR="00CD4D8B" w:rsidRDefault="00CD4D8B">
            <w:pPr>
              <w:pStyle w:val="Contedodatabela"/>
              <w:jc w:val="right"/>
              <w:rPr>
                <w:lang w:eastAsia="en-US"/>
              </w:rPr>
            </w:pPr>
            <w:r>
              <w:rPr>
                <w:lang w:eastAsia="en-US"/>
              </w:rPr>
              <w:t>0.00</w:t>
            </w:r>
          </w:p>
        </w:tc>
      </w:tr>
      <w:tr w:rsidR="006D63D7" w14:paraId="00C8FA6E"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6C2A58B" w14:textId="77777777" w:rsidR="00CD4D8B" w:rsidRDefault="00CD4D8B">
            <w:pPr>
              <w:pStyle w:val="Contedodatabela"/>
              <w:jc w:val="center"/>
              <w:rPr>
                <w:lang w:eastAsia="en-US"/>
              </w:rPr>
            </w:pPr>
            <w:r>
              <w:rPr>
                <w:lang w:eastAsia="en-US"/>
              </w:rPr>
              <w:t>G1+G2+Q+D2</w:t>
            </w:r>
          </w:p>
        </w:tc>
        <w:tc>
          <w:tcPr>
            <w:tcW w:w="837" w:type="dxa"/>
            <w:tcBorders>
              <w:top w:val="single" w:sz="4" w:space="0" w:color="000000"/>
              <w:left w:val="single" w:sz="4" w:space="0" w:color="000000"/>
              <w:bottom w:val="single" w:sz="4" w:space="0" w:color="000000"/>
              <w:right w:val="single" w:sz="4" w:space="0" w:color="000000"/>
            </w:tcBorders>
            <w:vAlign w:val="center"/>
          </w:tcPr>
          <w:p w14:paraId="6455A0AF" w14:textId="77777777" w:rsidR="00CD4D8B" w:rsidRDefault="00CD4D8B">
            <w:pPr>
              <w:pStyle w:val="Contedodatabela"/>
              <w:jc w:val="right"/>
              <w:rPr>
                <w:lang w:eastAsia="en-US"/>
              </w:rPr>
            </w:pPr>
            <w:r>
              <w:rPr>
                <w:lang w:eastAsia="en-US"/>
              </w:rPr>
              <w:t>5.98</w:t>
            </w:r>
          </w:p>
        </w:tc>
        <w:tc>
          <w:tcPr>
            <w:tcW w:w="1053" w:type="dxa"/>
            <w:tcBorders>
              <w:top w:val="single" w:sz="4" w:space="0" w:color="000000"/>
              <w:left w:val="single" w:sz="4" w:space="0" w:color="000000"/>
              <w:bottom w:val="single" w:sz="4" w:space="0" w:color="000000"/>
              <w:right w:val="single" w:sz="4" w:space="0" w:color="000000"/>
            </w:tcBorders>
            <w:vAlign w:val="center"/>
          </w:tcPr>
          <w:p w14:paraId="44023596" w14:textId="77777777" w:rsidR="00CD4D8B" w:rsidRDefault="00CD4D8B">
            <w:pPr>
              <w:pStyle w:val="Contedodatabela"/>
              <w:jc w:val="right"/>
              <w:rPr>
                <w:lang w:eastAsia="en-US"/>
              </w:rPr>
            </w:pPr>
            <w:r>
              <w:rPr>
                <w:lang w:eastAsia="en-US"/>
              </w:rPr>
              <w:t>-50.24</w:t>
            </w:r>
          </w:p>
        </w:tc>
        <w:tc>
          <w:tcPr>
            <w:tcW w:w="1053" w:type="dxa"/>
            <w:tcBorders>
              <w:top w:val="single" w:sz="4" w:space="0" w:color="000000"/>
              <w:left w:val="single" w:sz="4" w:space="0" w:color="000000"/>
              <w:bottom w:val="single" w:sz="4" w:space="0" w:color="000000"/>
              <w:right w:val="single" w:sz="4" w:space="0" w:color="000000"/>
            </w:tcBorders>
            <w:vAlign w:val="center"/>
          </w:tcPr>
          <w:p w14:paraId="23CE976E" w14:textId="77777777" w:rsidR="00CD4D8B" w:rsidRDefault="00CD4D8B">
            <w:pPr>
              <w:pStyle w:val="Contedodatabela"/>
              <w:jc w:val="right"/>
              <w:rPr>
                <w:lang w:eastAsia="en-US"/>
              </w:rPr>
            </w:pPr>
            <w:r>
              <w:rPr>
                <w:lang w:eastAsia="en-US"/>
              </w:rPr>
              <w:t>-71.70</w:t>
            </w:r>
          </w:p>
        </w:tc>
        <w:tc>
          <w:tcPr>
            <w:tcW w:w="837" w:type="dxa"/>
            <w:tcBorders>
              <w:top w:val="single" w:sz="4" w:space="0" w:color="000000"/>
              <w:left w:val="single" w:sz="4" w:space="0" w:color="000000"/>
              <w:bottom w:val="single" w:sz="4" w:space="0" w:color="000000"/>
              <w:right w:val="single" w:sz="4" w:space="0" w:color="000000"/>
            </w:tcBorders>
            <w:vAlign w:val="center"/>
          </w:tcPr>
          <w:p w14:paraId="47942BEE" w14:textId="77777777" w:rsidR="00CD4D8B" w:rsidRDefault="00CD4D8B">
            <w:pPr>
              <w:pStyle w:val="Contedodatabela"/>
              <w:jc w:val="right"/>
              <w:rPr>
                <w:lang w:eastAsia="en-US"/>
              </w:rPr>
            </w:pPr>
            <w:r>
              <w:rPr>
                <w:lang w:eastAsia="en-US"/>
              </w:rPr>
              <w:t>-0.09</w:t>
            </w:r>
          </w:p>
        </w:tc>
        <w:tc>
          <w:tcPr>
            <w:tcW w:w="837" w:type="dxa"/>
            <w:tcBorders>
              <w:top w:val="single" w:sz="4" w:space="0" w:color="000000"/>
              <w:left w:val="single" w:sz="4" w:space="0" w:color="000000"/>
              <w:bottom w:val="single" w:sz="4" w:space="0" w:color="000000"/>
              <w:right w:val="single" w:sz="4" w:space="0" w:color="000000"/>
            </w:tcBorders>
            <w:vAlign w:val="center"/>
          </w:tcPr>
          <w:p w14:paraId="1A66228E" w14:textId="77777777" w:rsidR="00CD4D8B" w:rsidRDefault="00CD4D8B">
            <w:pPr>
              <w:pStyle w:val="Contedodatabela"/>
              <w:jc w:val="right"/>
              <w:rPr>
                <w:lang w:eastAsia="en-US"/>
              </w:rPr>
            </w:pPr>
            <w:r>
              <w:rPr>
                <w:lang w:eastAsia="en-US"/>
              </w:rPr>
              <w:t>0.08</w:t>
            </w:r>
          </w:p>
        </w:tc>
        <w:tc>
          <w:tcPr>
            <w:tcW w:w="1053" w:type="dxa"/>
            <w:tcBorders>
              <w:top w:val="single" w:sz="4" w:space="0" w:color="000000"/>
              <w:left w:val="single" w:sz="4" w:space="0" w:color="000000"/>
              <w:bottom w:val="single" w:sz="4" w:space="0" w:color="000000"/>
              <w:right w:val="single" w:sz="4" w:space="0" w:color="000000"/>
            </w:tcBorders>
            <w:vAlign w:val="center"/>
          </w:tcPr>
          <w:p w14:paraId="5B4853F0" w14:textId="77777777" w:rsidR="00CD4D8B" w:rsidRDefault="00CD4D8B">
            <w:pPr>
              <w:pStyle w:val="Contedodatabela"/>
              <w:jc w:val="right"/>
              <w:rPr>
                <w:lang w:eastAsia="en-US"/>
              </w:rPr>
            </w:pPr>
            <w:r>
              <w:rPr>
                <w:lang w:eastAsia="en-US"/>
              </w:rPr>
              <w:t>0.00</w:t>
            </w:r>
          </w:p>
        </w:tc>
      </w:tr>
      <w:tr w:rsidR="006D63D7" w14:paraId="61E41EC8"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393BF214" w14:textId="77777777" w:rsidR="00CD4D8B" w:rsidRDefault="00CD4D8B">
            <w:pPr>
              <w:pStyle w:val="Contedodatabela"/>
              <w:jc w:val="center"/>
              <w:rPr>
                <w:lang w:eastAsia="en-US"/>
              </w:rPr>
            </w:pPr>
            <w:r>
              <w:rPr>
                <w:lang w:eastAsia="en-US"/>
              </w:rPr>
              <w:t>G1+G2+Q+D3</w:t>
            </w:r>
          </w:p>
        </w:tc>
        <w:tc>
          <w:tcPr>
            <w:tcW w:w="837" w:type="dxa"/>
            <w:tcBorders>
              <w:top w:val="single" w:sz="4" w:space="0" w:color="000000"/>
              <w:left w:val="single" w:sz="4" w:space="0" w:color="000000"/>
              <w:bottom w:val="single" w:sz="4" w:space="0" w:color="000000"/>
              <w:right w:val="single" w:sz="4" w:space="0" w:color="000000"/>
            </w:tcBorders>
            <w:vAlign w:val="center"/>
          </w:tcPr>
          <w:p w14:paraId="4BC2B1DF" w14:textId="77777777" w:rsidR="00CD4D8B" w:rsidRDefault="00CD4D8B">
            <w:pPr>
              <w:pStyle w:val="Contedodatabela"/>
              <w:jc w:val="right"/>
              <w:rPr>
                <w:lang w:eastAsia="en-US"/>
              </w:rPr>
            </w:pPr>
            <w:r>
              <w:rPr>
                <w:lang w:eastAsia="en-US"/>
              </w:rPr>
              <w:t>5.98</w:t>
            </w:r>
          </w:p>
        </w:tc>
        <w:tc>
          <w:tcPr>
            <w:tcW w:w="1053" w:type="dxa"/>
            <w:tcBorders>
              <w:top w:val="single" w:sz="4" w:space="0" w:color="000000"/>
              <w:left w:val="single" w:sz="4" w:space="0" w:color="000000"/>
              <w:bottom w:val="single" w:sz="4" w:space="0" w:color="000000"/>
              <w:right w:val="single" w:sz="4" w:space="0" w:color="000000"/>
            </w:tcBorders>
            <w:vAlign w:val="center"/>
          </w:tcPr>
          <w:p w14:paraId="072E9DB1" w14:textId="77777777" w:rsidR="00CD4D8B" w:rsidRDefault="00CD4D8B">
            <w:pPr>
              <w:pStyle w:val="Contedodatabela"/>
              <w:jc w:val="right"/>
              <w:rPr>
                <w:lang w:eastAsia="en-US"/>
              </w:rPr>
            </w:pPr>
            <w:r>
              <w:rPr>
                <w:lang w:eastAsia="en-US"/>
              </w:rPr>
              <w:t>-71.70</w:t>
            </w:r>
          </w:p>
        </w:tc>
        <w:tc>
          <w:tcPr>
            <w:tcW w:w="1053" w:type="dxa"/>
            <w:tcBorders>
              <w:top w:val="single" w:sz="4" w:space="0" w:color="000000"/>
              <w:left w:val="single" w:sz="4" w:space="0" w:color="000000"/>
              <w:bottom w:val="single" w:sz="4" w:space="0" w:color="000000"/>
              <w:right w:val="single" w:sz="4" w:space="0" w:color="000000"/>
            </w:tcBorders>
            <w:vAlign w:val="center"/>
          </w:tcPr>
          <w:p w14:paraId="22645570" w14:textId="77777777" w:rsidR="00CD4D8B" w:rsidRDefault="00CD4D8B">
            <w:pPr>
              <w:pStyle w:val="Contedodatabela"/>
              <w:jc w:val="right"/>
              <w:rPr>
                <w:lang w:eastAsia="en-US"/>
              </w:rPr>
            </w:pPr>
            <w:r>
              <w:rPr>
                <w:lang w:eastAsia="en-US"/>
              </w:rPr>
              <w:t>-50.24</w:t>
            </w:r>
          </w:p>
        </w:tc>
        <w:tc>
          <w:tcPr>
            <w:tcW w:w="837" w:type="dxa"/>
            <w:tcBorders>
              <w:top w:val="single" w:sz="4" w:space="0" w:color="000000"/>
              <w:left w:val="single" w:sz="4" w:space="0" w:color="000000"/>
              <w:bottom w:val="single" w:sz="4" w:space="0" w:color="000000"/>
              <w:right w:val="single" w:sz="4" w:space="0" w:color="000000"/>
            </w:tcBorders>
            <w:vAlign w:val="center"/>
          </w:tcPr>
          <w:p w14:paraId="7E2E5DC2" w14:textId="77777777" w:rsidR="00CD4D8B" w:rsidRDefault="00CD4D8B">
            <w:pPr>
              <w:pStyle w:val="Contedodatabela"/>
              <w:jc w:val="right"/>
              <w:rPr>
                <w:lang w:eastAsia="en-US"/>
              </w:rPr>
            </w:pPr>
            <w:r>
              <w:rPr>
                <w:lang w:eastAsia="en-US"/>
              </w:rPr>
              <w:t>-0.08</w:t>
            </w:r>
          </w:p>
        </w:tc>
        <w:tc>
          <w:tcPr>
            <w:tcW w:w="837" w:type="dxa"/>
            <w:tcBorders>
              <w:top w:val="single" w:sz="4" w:space="0" w:color="000000"/>
              <w:left w:val="single" w:sz="4" w:space="0" w:color="000000"/>
              <w:bottom w:val="single" w:sz="4" w:space="0" w:color="000000"/>
              <w:right w:val="single" w:sz="4" w:space="0" w:color="000000"/>
            </w:tcBorders>
            <w:vAlign w:val="center"/>
          </w:tcPr>
          <w:p w14:paraId="53CFE4E5" w14:textId="77777777" w:rsidR="00CD4D8B" w:rsidRDefault="00CD4D8B">
            <w:pPr>
              <w:pStyle w:val="Contedodatabela"/>
              <w:jc w:val="right"/>
              <w:rPr>
                <w:lang w:eastAsia="en-US"/>
              </w:rPr>
            </w:pPr>
            <w:r>
              <w:rPr>
                <w:lang w:eastAsia="en-US"/>
              </w:rPr>
              <w:t>0.09</w:t>
            </w:r>
          </w:p>
        </w:tc>
        <w:tc>
          <w:tcPr>
            <w:tcW w:w="1053" w:type="dxa"/>
            <w:tcBorders>
              <w:top w:val="single" w:sz="4" w:space="0" w:color="000000"/>
              <w:left w:val="single" w:sz="4" w:space="0" w:color="000000"/>
              <w:bottom w:val="single" w:sz="4" w:space="0" w:color="000000"/>
              <w:right w:val="single" w:sz="4" w:space="0" w:color="000000"/>
            </w:tcBorders>
            <w:vAlign w:val="center"/>
          </w:tcPr>
          <w:p w14:paraId="698D0420" w14:textId="77777777" w:rsidR="00CD4D8B" w:rsidRDefault="00CD4D8B">
            <w:pPr>
              <w:pStyle w:val="Contedodatabela"/>
              <w:jc w:val="right"/>
              <w:rPr>
                <w:lang w:eastAsia="en-US"/>
              </w:rPr>
            </w:pPr>
            <w:r>
              <w:rPr>
                <w:lang w:eastAsia="en-US"/>
              </w:rPr>
              <w:t>0.00</w:t>
            </w:r>
          </w:p>
        </w:tc>
      </w:tr>
      <w:tr w:rsidR="006D63D7" w14:paraId="75062B22" w14:textId="77777777">
        <w:trPr>
          <w:jc w:val="center"/>
        </w:trPr>
        <w:tc>
          <w:tcPr>
            <w:tcW w:w="1917" w:type="dxa"/>
            <w:tcBorders>
              <w:top w:val="single" w:sz="4" w:space="0" w:color="000000"/>
              <w:left w:val="single" w:sz="4" w:space="0" w:color="000000"/>
              <w:bottom w:val="single" w:sz="4" w:space="0" w:color="000000"/>
              <w:right w:val="single" w:sz="4" w:space="0" w:color="000000"/>
            </w:tcBorders>
            <w:vAlign w:val="center"/>
          </w:tcPr>
          <w:p w14:paraId="077DD2B9" w14:textId="77777777" w:rsidR="00CD4D8B" w:rsidRDefault="00CD4D8B">
            <w:pPr>
              <w:pStyle w:val="Contedodatabela"/>
              <w:jc w:val="center"/>
              <w:rPr>
                <w:lang w:eastAsia="en-US"/>
              </w:rPr>
            </w:pPr>
            <w:r>
              <w:rPr>
                <w:lang w:eastAsia="en-US"/>
              </w:rPr>
              <w:t>G1+G2+Q+D4</w:t>
            </w:r>
          </w:p>
        </w:tc>
        <w:tc>
          <w:tcPr>
            <w:tcW w:w="837" w:type="dxa"/>
            <w:tcBorders>
              <w:top w:val="single" w:sz="4" w:space="0" w:color="000000"/>
              <w:left w:val="single" w:sz="4" w:space="0" w:color="000000"/>
              <w:bottom w:val="single" w:sz="4" w:space="0" w:color="000000"/>
              <w:right w:val="single" w:sz="4" w:space="0" w:color="000000"/>
            </w:tcBorders>
            <w:vAlign w:val="center"/>
          </w:tcPr>
          <w:p w14:paraId="0109C48C" w14:textId="77777777" w:rsidR="00CD4D8B" w:rsidRDefault="00CD4D8B">
            <w:pPr>
              <w:pStyle w:val="Contedodatabela"/>
              <w:jc w:val="right"/>
              <w:rPr>
                <w:lang w:eastAsia="en-US"/>
              </w:rPr>
            </w:pPr>
            <w:r>
              <w:rPr>
                <w:lang w:eastAsia="en-US"/>
              </w:rPr>
              <w:t>6.05</w:t>
            </w:r>
          </w:p>
        </w:tc>
        <w:tc>
          <w:tcPr>
            <w:tcW w:w="1053" w:type="dxa"/>
            <w:tcBorders>
              <w:top w:val="single" w:sz="4" w:space="0" w:color="000000"/>
              <w:left w:val="single" w:sz="4" w:space="0" w:color="000000"/>
              <w:bottom w:val="single" w:sz="4" w:space="0" w:color="000000"/>
              <w:right w:val="single" w:sz="4" w:space="0" w:color="000000"/>
            </w:tcBorders>
            <w:vAlign w:val="center"/>
          </w:tcPr>
          <w:p w14:paraId="6EC5F151" w14:textId="77777777" w:rsidR="00CD4D8B" w:rsidRDefault="00CD4D8B">
            <w:pPr>
              <w:pStyle w:val="Contedodatabela"/>
              <w:jc w:val="right"/>
              <w:rPr>
                <w:lang w:eastAsia="en-US"/>
              </w:rPr>
            </w:pPr>
            <w:r>
              <w:rPr>
                <w:lang w:eastAsia="en-US"/>
              </w:rPr>
              <w:t>-28.81</w:t>
            </w:r>
          </w:p>
        </w:tc>
        <w:tc>
          <w:tcPr>
            <w:tcW w:w="1053" w:type="dxa"/>
            <w:tcBorders>
              <w:top w:val="single" w:sz="4" w:space="0" w:color="000000"/>
              <w:left w:val="single" w:sz="4" w:space="0" w:color="000000"/>
              <w:bottom w:val="single" w:sz="4" w:space="0" w:color="000000"/>
              <w:right w:val="single" w:sz="4" w:space="0" w:color="000000"/>
            </w:tcBorders>
            <w:vAlign w:val="center"/>
          </w:tcPr>
          <w:p w14:paraId="3AC7B50D" w14:textId="77777777" w:rsidR="00CD4D8B" w:rsidRDefault="00CD4D8B">
            <w:pPr>
              <w:pStyle w:val="Contedodatabela"/>
              <w:jc w:val="right"/>
              <w:rPr>
                <w:lang w:eastAsia="en-US"/>
              </w:rPr>
            </w:pPr>
            <w:r>
              <w:rPr>
                <w:lang w:eastAsia="en-US"/>
              </w:rPr>
              <w:t>-50.27</w:t>
            </w:r>
          </w:p>
        </w:tc>
        <w:tc>
          <w:tcPr>
            <w:tcW w:w="837" w:type="dxa"/>
            <w:tcBorders>
              <w:top w:val="single" w:sz="4" w:space="0" w:color="000000"/>
              <w:left w:val="single" w:sz="4" w:space="0" w:color="000000"/>
              <w:bottom w:val="single" w:sz="4" w:space="0" w:color="000000"/>
              <w:right w:val="single" w:sz="4" w:space="0" w:color="000000"/>
            </w:tcBorders>
            <w:vAlign w:val="center"/>
          </w:tcPr>
          <w:p w14:paraId="1A798612" w14:textId="77777777" w:rsidR="00CD4D8B" w:rsidRDefault="00CD4D8B">
            <w:pPr>
              <w:pStyle w:val="Contedodatabela"/>
              <w:jc w:val="right"/>
              <w:rPr>
                <w:lang w:eastAsia="en-US"/>
              </w:rPr>
            </w:pPr>
            <w:r>
              <w:rPr>
                <w:lang w:eastAsia="en-US"/>
              </w:rPr>
              <w:t>-0.08</w:t>
            </w:r>
          </w:p>
        </w:tc>
        <w:tc>
          <w:tcPr>
            <w:tcW w:w="837" w:type="dxa"/>
            <w:tcBorders>
              <w:top w:val="single" w:sz="4" w:space="0" w:color="000000"/>
              <w:left w:val="single" w:sz="4" w:space="0" w:color="000000"/>
              <w:bottom w:val="single" w:sz="4" w:space="0" w:color="000000"/>
              <w:right w:val="single" w:sz="4" w:space="0" w:color="000000"/>
            </w:tcBorders>
            <w:vAlign w:val="center"/>
          </w:tcPr>
          <w:p w14:paraId="43192BEB" w14:textId="77777777" w:rsidR="00CD4D8B" w:rsidRDefault="00CD4D8B">
            <w:pPr>
              <w:pStyle w:val="Contedodatabela"/>
              <w:jc w:val="right"/>
              <w:rPr>
                <w:lang w:eastAsia="en-US"/>
              </w:rPr>
            </w:pPr>
            <w:r>
              <w:rPr>
                <w:lang w:eastAsia="en-US"/>
              </w:rPr>
              <w:t>0.06</w:t>
            </w:r>
          </w:p>
        </w:tc>
        <w:tc>
          <w:tcPr>
            <w:tcW w:w="1053" w:type="dxa"/>
            <w:tcBorders>
              <w:top w:val="single" w:sz="4" w:space="0" w:color="000000"/>
              <w:left w:val="single" w:sz="4" w:space="0" w:color="000000"/>
              <w:bottom w:val="single" w:sz="4" w:space="0" w:color="000000"/>
              <w:right w:val="single" w:sz="4" w:space="0" w:color="000000"/>
            </w:tcBorders>
            <w:vAlign w:val="center"/>
          </w:tcPr>
          <w:p w14:paraId="37B6A5DF" w14:textId="77777777" w:rsidR="00CD4D8B" w:rsidRDefault="00CD4D8B">
            <w:pPr>
              <w:pStyle w:val="Contedodatabela"/>
              <w:jc w:val="right"/>
              <w:rPr>
                <w:lang w:eastAsia="en-US"/>
              </w:rPr>
            </w:pPr>
            <w:r>
              <w:rPr>
                <w:lang w:eastAsia="en-US"/>
              </w:rPr>
              <w:t>0.00</w:t>
            </w:r>
          </w:p>
        </w:tc>
      </w:tr>
    </w:tbl>
    <w:p w14:paraId="08B1B05D" w14:textId="77777777" w:rsidR="00CD4D8B" w:rsidRDefault="00CD4D8B" w:rsidP="00CD4D8B">
      <w:pPr>
        <w:pStyle w:val="Contedodatabela"/>
        <w:jc w:val="right"/>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853"/>
        <w:gridCol w:w="8594"/>
      </w:tblGrid>
      <w:tr w:rsidR="006D63D7" w14:paraId="3C6EABBC" w14:textId="77777777">
        <w:trPr>
          <w:jc w:val="center"/>
        </w:trPr>
        <w:tc>
          <w:tcPr>
            <w:tcW w:w="819" w:type="dxa"/>
            <w:gridSpan w:val="2"/>
            <w:tcBorders>
              <w:top w:val="single" w:sz="4" w:space="0" w:color="000000"/>
              <w:left w:val="single" w:sz="4" w:space="0" w:color="000000"/>
              <w:bottom w:val="single" w:sz="4" w:space="0" w:color="000000"/>
              <w:right w:val="single" w:sz="4" w:space="0" w:color="000000"/>
            </w:tcBorders>
            <w:vAlign w:val="center"/>
          </w:tcPr>
          <w:p w14:paraId="23C7A0C0" w14:textId="77777777" w:rsidR="00CD4D8B" w:rsidRDefault="00CD4D8B">
            <w:pPr>
              <w:pStyle w:val="Ttulodetabela"/>
              <w:jc w:val="center"/>
              <w:rPr>
                <w:lang w:eastAsia="en-US"/>
              </w:rPr>
            </w:pPr>
            <w:r>
              <w:rPr>
                <w:lang w:eastAsia="en-US"/>
              </w:rPr>
              <w:t>Legenda</w:t>
            </w:r>
          </w:p>
        </w:tc>
      </w:tr>
      <w:tr w:rsidR="006D63D7" w14:paraId="1D7AEBD2" w14:textId="77777777">
        <w:trPr>
          <w:jc w:val="center"/>
        </w:trPr>
        <w:tc>
          <w:tcPr>
            <w:tcW w:w="819" w:type="dxa"/>
            <w:vMerge w:val="restart"/>
            <w:tcBorders>
              <w:top w:val="single" w:sz="4" w:space="0" w:color="000000"/>
              <w:left w:val="single" w:sz="4" w:space="0" w:color="000000"/>
              <w:bottom w:val="single" w:sz="4" w:space="0" w:color="000000"/>
              <w:right w:val="single" w:sz="4" w:space="0" w:color="000000"/>
            </w:tcBorders>
            <w:vAlign w:val="center"/>
          </w:tcPr>
          <w:p w14:paraId="7CBF17CC" w14:textId="7775C3E1" w:rsidR="00CD4D8B" w:rsidRDefault="0043194E">
            <w:pPr>
              <w:jc w:val="center"/>
            </w:pPr>
            <w:r>
              <w:rPr>
                <w:noProof/>
              </w:rPr>
              <w:pict w14:anchorId="011DC09F">
                <v:shape id="Picture 1" o:spid="_x0000_i1026" type="#_x0000_t75" style="width:81.75pt;height:95.25pt;visibility:visible;mso-wrap-style:square">
                  <v:imagedata r:id="rId18" o:title=""/>
                </v:shape>
              </w:pict>
            </w:r>
          </w:p>
        </w:tc>
        <w:tc>
          <w:tcPr>
            <w:tcW w:w="8594" w:type="dxa"/>
            <w:tcBorders>
              <w:top w:val="single" w:sz="4" w:space="0" w:color="000000"/>
              <w:left w:val="single" w:sz="4" w:space="0" w:color="000000"/>
              <w:bottom w:val="single" w:sz="4" w:space="0" w:color="000000"/>
              <w:right w:val="single" w:sz="4" w:space="0" w:color="000000"/>
            </w:tcBorders>
            <w:vAlign w:val="center"/>
          </w:tcPr>
          <w:p w14:paraId="4A00D868" w14:textId="77777777" w:rsidR="00CD4D8B" w:rsidRDefault="00CD4D8B" w:rsidP="00D13849">
            <w:pPr>
              <w:pStyle w:val="Contedodatabela"/>
              <w:rPr>
                <w:lang w:eastAsia="en-US"/>
              </w:rPr>
            </w:pPr>
            <w:r>
              <w:rPr>
                <w:lang w:eastAsia="en-US"/>
              </w:rPr>
              <w:t>- Caso: indica o caso de carregamento no qual serão apresentados os esforços atuantes;</w:t>
            </w:r>
          </w:p>
        </w:tc>
      </w:tr>
      <w:tr w:rsidR="006D63D7" w14:paraId="03468511" w14:textId="77777777">
        <w:trPr>
          <w:jc w:val="center"/>
        </w:trPr>
        <w:tc>
          <w:tcPr>
            <w:tcW w:w="819" w:type="dxa"/>
            <w:vMerge/>
            <w:tcBorders>
              <w:top w:val="single" w:sz="4" w:space="0" w:color="000000"/>
              <w:left w:val="single" w:sz="4" w:space="0" w:color="000000"/>
              <w:bottom w:val="single" w:sz="4" w:space="0" w:color="000000"/>
              <w:right w:val="single" w:sz="4" w:space="0" w:color="000000"/>
            </w:tcBorders>
          </w:tcPr>
          <w:p w14:paraId="0FB58932" w14:textId="77777777" w:rsidR="00CD4D8B" w:rsidRDefault="00CD4D8B" w:rsidP="00D13849"/>
        </w:tc>
        <w:tc>
          <w:tcPr>
            <w:tcW w:w="8594" w:type="dxa"/>
            <w:tcBorders>
              <w:top w:val="single" w:sz="4" w:space="0" w:color="000000"/>
              <w:left w:val="single" w:sz="4" w:space="0" w:color="000000"/>
              <w:bottom w:val="single" w:sz="4" w:space="0" w:color="000000"/>
              <w:right w:val="single" w:sz="4" w:space="0" w:color="000000"/>
            </w:tcBorders>
            <w:vAlign w:val="center"/>
          </w:tcPr>
          <w:p w14:paraId="425CF597" w14:textId="77777777" w:rsidR="00CD4D8B" w:rsidRDefault="00CD4D8B" w:rsidP="00D13849">
            <w:pPr>
              <w:pStyle w:val="Contedodatabela"/>
              <w:rPr>
                <w:lang w:eastAsia="en-US"/>
              </w:rPr>
            </w:pPr>
            <w:r>
              <w:rPr>
                <w:lang w:eastAsia="en-US"/>
              </w:rPr>
              <w:t>- Elemento: nome da fundação;</w:t>
            </w:r>
          </w:p>
        </w:tc>
      </w:tr>
      <w:tr w:rsidR="006D63D7" w14:paraId="5F29F66D" w14:textId="77777777">
        <w:trPr>
          <w:jc w:val="center"/>
        </w:trPr>
        <w:tc>
          <w:tcPr>
            <w:tcW w:w="819" w:type="dxa"/>
            <w:vMerge/>
            <w:tcBorders>
              <w:top w:val="single" w:sz="4" w:space="0" w:color="000000"/>
              <w:left w:val="single" w:sz="4" w:space="0" w:color="000000"/>
              <w:bottom w:val="single" w:sz="4" w:space="0" w:color="000000"/>
              <w:right w:val="single" w:sz="4" w:space="0" w:color="000000"/>
            </w:tcBorders>
          </w:tcPr>
          <w:p w14:paraId="436B7D2C" w14:textId="77777777" w:rsidR="00CD4D8B" w:rsidRDefault="00CD4D8B" w:rsidP="00D13849"/>
        </w:tc>
        <w:tc>
          <w:tcPr>
            <w:tcW w:w="8594" w:type="dxa"/>
            <w:tcBorders>
              <w:top w:val="single" w:sz="4" w:space="0" w:color="000000"/>
              <w:left w:val="single" w:sz="4" w:space="0" w:color="000000"/>
              <w:bottom w:val="single" w:sz="4" w:space="0" w:color="000000"/>
              <w:right w:val="single" w:sz="4" w:space="0" w:color="000000"/>
            </w:tcBorders>
            <w:vAlign w:val="center"/>
          </w:tcPr>
          <w:p w14:paraId="0DADC9F8" w14:textId="77777777" w:rsidR="00CD4D8B" w:rsidRDefault="00CD4D8B" w:rsidP="00D13849">
            <w:pPr>
              <w:pStyle w:val="Contedodatabela"/>
              <w:rPr>
                <w:lang w:eastAsia="en-US"/>
              </w:rPr>
            </w:pPr>
            <w:r>
              <w:rPr>
                <w:lang w:eastAsia="en-US"/>
              </w:rPr>
              <w:t>- N: esforço axial na fundação (inclui o peso próprio do bloco caso sua seção tenha sido definida no lançamento);</w:t>
            </w:r>
          </w:p>
        </w:tc>
      </w:tr>
      <w:tr w:rsidR="006D63D7" w14:paraId="6B55BE2F" w14:textId="77777777">
        <w:trPr>
          <w:jc w:val="center"/>
        </w:trPr>
        <w:tc>
          <w:tcPr>
            <w:tcW w:w="819" w:type="dxa"/>
            <w:vMerge/>
            <w:tcBorders>
              <w:top w:val="single" w:sz="4" w:space="0" w:color="000000"/>
              <w:left w:val="single" w:sz="4" w:space="0" w:color="000000"/>
              <w:bottom w:val="single" w:sz="4" w:space="0" w:color="000000"/>
              <w:right w:val="single" w:sz="4" w:space="0" w:color="000000"/>
            </w:tcBorders>
          </w:tcPr>
          <w:p w14:paraId="67DF8A70" w14:textId="77777777" w:rsidR="00CD4D8B" w:rsidRDefault="00CD4D8B" w:rsidP="00D13849"/>
        </w:tc>
        <w:tc>
          <w:tcPr>
            <w:tcW w:w="8594" w:type="dxa"/>
            <w:tcBorders>
              <w:top w:val="single" w:sz="4" w:space="0" w:color="000000"/>
              <w:left w:val="single" w:sz="4" w:space="0" w:color="000000"/>
              <w:bottom w:val="single" w:sz="4" w:space="0" w:color="000000"/>
              <w:right w:val="single" w:sz="4" w:space="0" w:color="000000"/>
            </w:tcBorders>
            <w:vAlign w:val="center"/>
          </w:tcPr>
          <w:p w14:paraId="05CED889" w14:textId="77777777" w:rsidR="00CD4D8B" w:rsidRDefault="00CD4D8B" w:rsidP="00D13849">
            <w:pPr>
              <w:pStyle w:val="Contedodatabela"/>
              <w:rPr>
                <w:lang w:eastAsia="en-US"/>
              </w:rPr>
            </w:pPr>
            <w:r>
              <w:rPr>
                <w:lang w:eastAsia="en-US"/>
              </w:rPr>
              <w:t xml:space="preserve">- </w:t>
            </w:r>
            <w:proofErr w:type="spellStart"/>
            <w:r>
              <w:rPr>
                <w:lang w:eastAsia="en-US"/>
              </w:rPr>
              <w:t>Mx</w:t>
            </w:r>
            <w:proofErr w:type="spellEnd"/>
            <w:r>
              <w:rPr>
                <w:lang w:eastAsia="en-US"/>
              </w:rPr>
              <w:t>: momento fletor na fundação, atuante em torno do eixo X global;</w:t>
            </w:r>
          </w:p>
        </w:tc>
      </w:tr>
      <w:tr w:rsidR="006D63D7" w14:paraId="7555B16E" w14:textId="77777777">
        <w:trPr>
          <w:jc w:val="center"/>
        </w:trPr>
        <w:tc>
          <w:tcPr>
            <w:tcW w:w="819" w:type="dxa"/>
            <w:vMerge/>
            <w:tcBorders>
              <w:top w:val="single" w:sz="4" w:space="0" w:color="000000"/>
              <w:left w:val="single" w:sz="4" w:space="0" w:color="000000"/>
              <w:bottom w:val="single" w:sz="4" w:space="0" w:color="000000"/>
              <w:right w:val="single" w:sz="4" w:space="0" w:color="000000"/>
            </w:tcBorders>
          </w:tcPr>
          <w:p w14:paraId="536DF6AD" w14:textId="77777777" w:rsidR="00CD4D8B" w:rsidRDefault="00CD4D8B" w:rsidP="00D13849"/>
        </w:tc>
        <w:tc>
          <w:tcPr>
            <w:tcW w:w="8594" w:type="dxa"/>
            <w:tcBorders>
              <w:top w:val="single" w:sz="4" w:space="0" w:color="000000"/>
              <w:left w:val="single" w:sz="4" w:space="0" w:color="000000"/>
              <w:bottom w:val="single" w:sz="4" w:space="0" w:color="000000"/>
              <w:right w:val="single" w:sz="4" w:space="0" w:color="000000"/>
            </w:tcBorders>
            <w:vAlign w:val="center"/>
          </w:tcPr>
          <w:p w14:paraId="3C9D3060" w14:textId="77777777" w:rsidR="00CD4D8B" w:rsidRDefault="00CD4D8B" w:rsidP="00D13849">
            <w:pPr>
              <w:pStyle w:val="Contedodatabela"/>
              <w:rPr>
                <w:lang w:eastAsia="en-US"/>
              </w:rPr>
            </w:pPr>
            <w:r>
              <w:rPr>
                <w:lang w:eastAsia="en-US"/>
              </w:rPr>
              <w:t xml:space="preserve">- </w:t>
            </w:r>
            <w:proofErr w:type="spellStart"/>
            <w:r>
              <w:rPr>
                <w:lang w:eastAsia="en-US"/>
              </w:rPr>
              <w:t>My</w:t>
            </w:r>
            <w:proofErr w:type="spellEnd"/>
            <w:r>
              <w:rPr>
                <w:lang w:eastAsia="en-US"/>
              </w:rPr>
              <w:t>: momento fletor na fundação, atuante em torno do eixo Y global;</w:t>
            </w:r>
          </w:p>
        </w:tc>
      </w:tr>
      <w:tr w:rsidR="006D63D7" w14:paraId="4E682FE5" w14:textId="77777777">
        <w:trPr>
          <w:jc w:val="center"/>
        </w:trPr>
        <w:tc>
          <w:tcPr>
            <w:tcW w:w="819" w:type="dxa"/>
            <w:vMerge/>
            <w:tcBorders>
              <w:top w:val="single" w:sz="4" w:space="0" w:color="000000"/>
              <w:left w:val="single" w:sz="4" w:space="0" w:color="000000"/>
              <w:bottom w:val="single" w:sz="4" w:space="0" w:color="000000"/>
              <w:right w:val="single" w:sz="4" w:space="0" w:color="000000"/>
            </w:tcBorders>
          </w:tcPr>
          <w:p w14:paraId="7384D201" w14:textId="77777777" w:rsidR="00CD4D8B" w:rsidRDefault="00CD4D8B" w:rsidP="00D13849"/>
        </w:tc>
        <w:tc>
          <w:tcPr>
            <w:tcW w:w="8594" w:type="dxa"/>
            <w:tcBorders>
              <w:top w:val="single" w:sz="4" w:space="0" w:color="000000"/>
              <w:left w:val="single" w:sz="4" w:space="0" w:color="000000"/>
              <w:bottom w:val="single" w:sz="4" w:space="0" w:color="000000"/>
              <w:right w:val="single" w:sz="4" w:space="0" w:color="000000"/>
            </w:tcBorders>
            <w:vAlign w:val="center"/>
          </w:tcPr>
          <w:p w14:paraId="497952BE" w14:textId="77777777" w:rsidR="00CD4D8B" w:rsidRDefault="00CD4D8B" w:rsidP="00D13849">
            <w:pPr>
              <w:pStyle w:val="Contedodatabela"/>
              <w:rPr>
                <w:lang w:eastAsia="en-US"/>
              </w:rPr>
            </w:pPr>
            <w:r>
              <w:rPr>
                <w:lang w:eastAsia="en-US"/>
              </w:rPr>
              <w:t xml:space="preserve">- </w:t>
            </w:r>
            <w:proofErr w:type="spellStart"/>
            <w:r>
              <w:rPr>
                <w:lang w:eastAsia="en-US"/>
              </w:rPr>
              <w:t>Vx</w:t>
            </w:r>
            <w:proofErr w:type="spellEnd"/>
            <w:r>
              <w:rPr>
                <w:lang w:eastAsia="en-US"/>
              </w:rPr>
              <w:t>: esforço cortante na fundação, atuante no plano paralelo à direção X global;</w:t>
            </w:r>
          </w:p>
        </w:tc>
      </w:tr>
      <w:tr w:rsidR="006D63D7" w14:paraId="20A1076C" w14:textId="77777777">
        <w:trPr>
          <w:jc w:val="center"/>
        </w:trPr>
        <w:tc>
          <w:tcPr>
            <w:tcW w:w="819" w:type="dxa"/>
            <w:vMerge/>
            <w:tcBorders>
              <w:top w:val="single" w:sz="4" w:space="0" w:color="000000"/>
              <w:left w:val="single" w:sz="4" w:space="0" w:color="000000"/>
              <w:bottom w:val="single" w:sz="4" w:space="0" w:color="000000"/>
              <w:right w:val="single" w:sz="4" w:space="0" w:color="000000"/>
            </w:tcBorders>
          </w:tcPr>
          <w:p w14:paraId="0E023B1D" w14:textId="77777777" w:rsidR="00CD4D8B" w:rsidRDefault="00CD4D8B" w:rsidP="00D13849"/>
        </w:tc>
        <w:tc>
          <w:tcPr>
            <w:tcW w:w="8594" w:type="dxa"/>
            <w:tcBorders>
              <w:top w:val="single" w:sz="4" w:space="0" w:color="000000"/>
              <w:left w:val="single" w:sz="4" w:space="0" w:color="000000"/>
              <w:bottom w:val="single" w:sz="4" w:space="0" w:color="000000"/>
              <w:right w:val="single" w:sz="4" w:space="0" w:color="000000"/>
            </w:tcBorders>
            <w:vAlign w:val="center"/>
          </w:tcPr>
          <w:p w14:paraId="06A26FA0" w14:textId="77777777" w:rsidR="00CD4D8B" w:rsidRDefault="00CD4D8B" w:rsidP="00D13849">
            <w:pPr>
              <w:pStyle w:val="Contedodatabela"/>
              <w:rPr>
                <w:lang w:eastAsia="en-US"/>
              </w:rPr>
            </w:pPr>
            <w:r>
              <w:rPr>
                <w:lang w:eastAsia="en-US"/>
              </w:rPr>
              <w:t xml:space="preserve">- </w:t>
            </w:r>
            <w:proofErr w:type="spellStart"/>
            <w:r>
              <w:rPr>
                <w:lang w:eastAsia="en-US"/>
              </w:rPr>
              <w:t>Vy</w:t>
            </w:r>
            <w:proofErr w:type="spellEnd"/>
            <w:r>
              <w:rPr>
                <w:lang w:eastAsia="en-US"/>
              </w:rPr>
              <w:t>: esforço cortante na fundação, atuante no plano paralelo à direção Y global;</w:t>
            </w:r>
          </w:p>
        </w:tc>
      </w:tr>
      <w:tr w:rsidR="006D63D7" w14:paraId="24D91110" w14:textId="77777777">
        <w:trPr>
          <w:jc w:val="center"/>
        </w:trPr>
        <w:tc>
          <w:tcPr>
            <w:tcW w:w="819" w:type="dxa"/>
            <w:vMerge/>
            <w:tcBorders>
              <w:top w:val="single" w:sz="4" w:space="0" w:color="000000"/>
              <w:left w:val="single" w:sz="4" w:space="0" w:color="000000"/>
              <w:bottom w:val="single" w:sz="4" w:space="0" w:color="000000"/>
              <w:right w:val="single" w:sz="4" w:space="0" w:color="000000"/>
            </w:tcBorders>
          </w:tcPr>
          <w:p w14:paraId="5CA679D9" w14:textId="77777777" w:rsidR="00CD4D8B" w:rsidRDefault="00CD4D8B" w:rsidP="00D13849"/>
        </w:tc>
        <w:tc>
          <w:tcPr>
            <w:tcW w:w="8594" w:type="dxa"/>
            <w:tcBorders>
              <w:top w:val="single" w:sz="4" w:space="0" w:color="000000"/>
              <w:left w:val="single" w:sz="4" w:space="0" w:color="000000"/>
              <w:bottom w:val="single" w:sz="4" w:space="0" w:color="000000"/>
              <w:right w:val="single" w:sz="4" w:space="0" w:color="000000"/>
            </w:tcBorders>
            <w:vAlign w:val="center"/>
          </w:tcPr>
          <w:p w14:paraId="799D5BD6" w14:textId="77777777" w:rsidR="00CD4D8B" w:rsidRDefault="00CD4D8B" w:rsidP="00D13849">
            <w:pPr>
              <w:pStyle w:val="Contedodatabela"/>
              <w:rPr>
                <w:lang w:eastAsia="en-US"/>
              </w:rPr>
            </w:pPr>
            <w:r>
              <w:rPr>
                <w:lang w:eastAsia="en-US"/>
              </w:rPr>
              <w:t xml:space="preserve">- </w:t>
            </w:r>
            <w:proofErr w:type="spellStart"/>
            <w:r>
              <w:rPr>
                <w:lang w:eastAsia="en-US"/>
              </w:rPr>
              <w:t>Mt</w:t>
            </w:r>
            <w:proofErr w:type="spellEnd"/>
            <w:r>
              <w:rPr>
                <w:lang w:eastAsia="en-US"/>
              </w:rPr>
              <w:t>: momento de torção atuante.</w:t>
            </w:r>
          </w:p>
        </w:tc>
      </w:tr>
    </w:tbl>
    <w:p w14:paraId="36705114" w14:textId="77777777" w:rsidR="00CD4D8B" w:rsidRDefault="00CD4D8B" w:rsidP="00CD4D8B">
      <w:r>
        <w:br w:type="page"/>
      </w:r>
    </w:p>
    <w:p w14:paraId="0DE343EF" w14:textId="77777777" w:rsidR="00CD4D8B" w:rsidRDefault="00CD4D8B" w:rsidP="00CD4D8B">
      <w:bookmarkStart w:id="26" w:name="indicador18"/>
      <w:bookmarkEnd w:id="26"/>
    </w:p>
    <w:p w14:paraId="62B1EF3B" w14:textId="77777777" w:rsidR="00CD4D8B" w:rsidRDefault="00CD4D8B" w:rsidP="00CD4D8B">
      <w:pPr>
        <w:pStyle w:val="Ttulo11"/>
        <w:jc w:val="center"/>
      </w:pPr>
      <w:r>
        <w:t>Pavimento Radier</w:t>
      </w:r>
    </w:p>
    <w:p w14:paraId="5F33883E" w14:textId="77777777" w:rsidR="00CD4D8B" w:rsidRDefault="00CD4D8B" w:rsidP="00CD4D8B">
      <w:r>
        <w:br w:type="page"/>
      </w:r>
    </w:p>
    <w:p w14:paraId="56FE9C3F" w14:textId="77777777" w:rsidR="00CD4D8B" w:rsidRDefault="00CD4D8B" w:rsidP="00CD4D8B">
      <w:bookmarkStart w:id="27" w:name="indicador19"/>
      <w:bookmarkEnd w:id="27"/>
    </w:p>
    <w:p w14:paraId="00BD020B" w14:textId="77777777" w:rsidR="00CD4D8B" w:rsidRDefault="00CD4D8B" w:rsidP="00CD4D8B">
      <w:pPr>
        <w:pStyle w:val="Ttulo"/>
      </w:pPr>
      <w:bookmarkStart w:id="28" w:name="_Toc205985262"/>
      <w:r>
        <w:t>Dados do Radier</w:t>
      </w:r>
      <w:bookmarkEnd w:id="28"/>
    </w:p>
    <w:p w14:paraId="6E041BB6" w14:textId="77777777" w:rsidR="00CD4D8B" w:rsidRDefault="00CD4D8B" w:rsidP="00CD4D8B">
      <w:pPr>
        <w:pStyle w:val="Ttulo11"/>
        <w:jc w:val="center"/>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134"/>
        <w:gridCol w:w="1593"/>
        <w:gridCol w:w="1512"/>
        <w:gridCol w:w="2133"/>
      </w:tblGrid>
      <w:tr w:rsidR="006D63D7" w14:paraId="4285D6F5" w14:textId="77777777">
        <w:trPr>
          <w:jc w:val="center"/>
        </w:trPr>
        <w:tc>
          <w:tcPr>
            <w:tcW w:w="1134" w:type="dxa"/>
            <w:vAlign w:val="center"/>
          </w:tcPr>
          <w:p w14:paraId="2EA80C68" w14:textId="77777777" w:rsidR="00CD4D8B" w:rsidRDefault="00CD4D8B" w:rsidP="00D13849">
            <w:pPr>
              <w:pStyle w:val="Ttulodetabela"/>
              <w:rPr>
                <w:lang w:eastAsia="en-US"/>
              </w:rPr>
            </w:pPr>
            <w:r>
              <w:rPr>
                <w:lang w:eastAsia="en-US"/>
              </w:rPr>
              <w:t>Radier</w:t>
            </w:r>
          </w:p>
        </w:tc>
        <w:tc>
          <w:tcPr>
            <w:tcW w:w="1593" w:type="dxa"/>
            <w:vAlign w:val="center"/>
          </w:tcPr>
          <w:p w14:paraId="7FF0B763" w14:textId="77777777" w:rsidR="00CD4D8B" w:rsidRDefault="00CD4D8B" w:rsidP="00D13849">
            <w:pPr>
              <w:pStyle w:val="Contedodatabela"/>
              <w:rPr>
                <w:lang w:eastAsia="en-US"/>
              </w:rPr>
            </w:pPr>
            <w:proofErr w:type="spellStart"/>
            <w:r>
              <w:rPr>
                <w:lang w:eastAsia="en-US"/>
              </w:rPr>
              <w:t>fck</w:t>
            </w:r>
            <w:proofErr w:type="spellEnd"/>
            <w:r>
              <w:rPr>
                <w:lang w:eastAsia="en-US"/>
              </w:rPr>
              <w:t xml:space="preserve"> = 250.00 kgf/cm²</w:t>
            </w:r>
          </w:p>
        </w:tc>
        <w:tc>
          <w:tcPr>
            <w:tcW w:w="1512" w:type="dxa"/>
            <w:vAlign w:val="center"/>
          </w:tcPr>
          <w:p w14:paraId="50B8475A" w14:textId="77777777" w:rsidR="00CD4D8B" w:rsidRDefault="00CD4D8B" w:rsidP="00D13849">
            <w:pPr>
              <w:pStyle w:val="Contedodatabela"/>
              <w:rPr>
                <w:lang w:eastAsia="en-US"/>
              </w:rPr>
            </w:pPr>
            <w:r>
              <w:rPr>
                <w:lang w:eastAsia="en-US"/>
              </w:rPr>
              <w:t>E = 241500 kgf/cm²</w:t>
            </w:r>
          </w:p>
        </w:tc>
        <w:tc>
          <w:tcPr>
            <w:tcW w:w="2133" w:type="dxa"/>
            <w:vAlign w:val="center"/>
          </w:tcPr>
          <w:p w14:paraId="4896213C" w14:textId="77777777" w:rsidR="00CD4D8B" w:rsidRDefault="00CD4D8B" w:rsidP="00D13849">
            <w:pPr>
              <w:pStyle w:val="Contedodatabela"/>
              <w:rPr>
                <w:lang w:eastAsia="en-US"/>
              </w:rPr>
            </w:pPr>
            <w:r>
              <w:rPr>
                <w:lang w:eastAsia="en-US"/>
              </w:rPr>
              <w:t xml:space="preserve">Peso </w:t>
            </w:r>
            <w:proofErr w:type="spellStart"/>
            <w:r>
              <w:rPr>
                <w:lang w:eastAsia="en-US"/>
              </w:rPr>
              <w:t>Espec</w:t>
            </w:r>
            <w:proofErr w:type="spellEnd"/>
            <w:r>
              <w:rPr>
                <w:lang w:eastAsia="en-US"/>
              </w:rPr>
              <w:t xml:space="preserve"> = 2500.00 kgf/m³</w:t>
            </w:r>
          </w:p>
        </w:tc>
      </w:tr>
      <w:tr w:rsidR="006D63D7" w14:paraId="69959E27" w14:textId="77777777">
        <w:trPr>
          <w:jc w:val="center"/>
        </w:trPr>
        <w:tc>
          <w:tcPr>
            <w:tcW w:w="1134" w:type="dxa"/>
            <w:vAlign w:val="center"/>
          </w:tcPr>
          <w:p w14:paraId="23945EE1" w14:textId="77777777" w:rsidR="00CD4D8B" w:rsidRDefault="00CD4D8B" w:rsidP="00D13849">
            <w:pPr>
              <w:pStyle w:val="Ttulodetabela"/>
              <w:rPr>
                <w:lang w:eastAsia="en-US"/>
              </w:rPr>
            </w:pPr>
            <w:r>
              <w:rPr>
                <w:lang w:eastAsia="en-US"/>
              </w:rPr>
              <w:t>Lance 1</w:t>
            </w:r>
          </w:p>
        </w:tc>
        <w:tc>
          <w:tcPr>
            <w:tcW w:w="1593" w:type="dxa"/>
            <w:vAlign w:val="center"/>
          </w:tcPr>
          <w:p w14:paraId="0E08AA78" w14:textId="77777777" w:rsidR="00CD4D8B" w:rsidRDefault="00CD4D8B" w:rsidP="00D13849">
            <w:pPr>
              <w:pStyle w:val="Contedodatabela"/>
              <w:rPr>
                <w:lang w:eastAsia="en-US"/>
              </w:rPr>
            </w:pPr>
          </w:p>
        </w:tc>
        <w:tc>
          <w:tcPr>
            <w:tcW w:w="1512" w:type="dxa"/>
            <w:vAlign w:val="center"/>
          </w:tcPr>
          <w:p w14:paraId="7D807111" w14:textId="77777777" w:rsidR="00CD4D8B" w:rsidRDefault="00CD4D8B" w:rsidP="00D13849">
            <w:pPr>
              <w:pStyle w:val="Contedodatabela"/>
              <w:rPr>
                <w:lang w:eastAsia="en-US"/>
              </w:rPr>
            </w:pPr>
            <w:proofErr w:type="spellStart"/>
            <w:r>
              <w:rPr>
                <w:lang w:eastAsia="en-US"/>
              </w:rPr>
              <w:t>cobr</w:t>
            </w:r>
            <w:proofErr w:type="spellEnd"/>
            <w:r>
              <w:rPr>
                <w:lang w:eastAsia="en-US"/>
              </w:rPr>
              <w:t xml:space="preserve"> = 3.00 cm</w:t>
            </w:r>
          </w:p>
        </w:tc>
        <w:tc>
          <w:tcPr>
            <w:tcW w:w="2133" w:type="dxa"/>
            <w:vAlign w:val="center"/>
          </w:tcPr>
          <w:p w14:paraId="437E9136" w14:textId="77777777" w:rsidR="00CD4D8B" w:rsidRDefault="00CD4D8B" w:rsidP="00D13849">
            <w:pPr>
              <w:pStyle w:val="Contedodatabela"/>
              <w:rPr>
                <w:lang w:eastAsia="en-US"/>
              </w:rPr>
            </w:pPr>
          </w:p>
        </w:tc>
      </w:tr>
    </w:tbl>
    <w:p w14:paraId="2BE140B2" w14:textId="77777777" w:rsidR="00CD4D8B" w:rsidRDefault="00CD4D8B" w:rsidP="00CD4D8B">
      <w:pPr>
        <w:pStyle w:val="Contedodatabela"/>
        <w:jc w:val="right"/>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66"/>
        <w:gridCol w:w="561"/>
        <w:gridCol w:w="1140"/>
        <w:gridCol w:w="777"/>
        <w:gridCol w:w="1035"/>
        <w:gridCol w:w="1514"/>
        <w:gridCol w:w="1037"/>
        <w:gridCol w:w="1123"/>
        <w:gridCol w:w="1397"/>
        <w:gridCol w:w="1232"/>
      </w:tblGrid>
      <w:tr w:rsidR="006D63D7" w14:paraId="6B1C5D6D" w14:textId="77777777">
        <w:trPr>
          <w:jc w:val="center"/>
        </w:trPr>
        <w:tc>
          <w:tcPr>
            <w:tcW w:w="891" w:type="dxa"/>
            <w:gridSpan w:val="4"/>
            <w:tcBorders>
              <w:top w:val="single" w:sz="4" w:space="0" w:color="000000"/>
              <w:left w:val="single" w:sz="4" w:space="0" w:color="000000"/>
              <w:bottom w:val="single" w:sz="4" w:space="0" w:color="000000"/>
              <w:right w:val="single" w:sz="4" w:space="0" w:color="000000"/>
            </w:tcBorders>
            <w:vAlign w:val="center"/>
          </w:tcPr>
          <w:p w14:paraId="7B7BB02C" w14:textId="77777777" w:rsidR="00CD4D8B" w:rsidRDefault="00CD4D8B">
            <w:pPr>
              <w:pStyle w:val="Ttulodetabela"/>
              <w:jc w:val="center"/>
              <w:rPr>
                <w:lang w:eastAsia="en-US"/>
              </w:rPr>
            </w:pPr>
            <w:r>
              <w:rPr>
                <w:lang w:eastAsia="en-US"/>
              </w:rPr>
              <w:t>Seção (cm)</w:t>
            </w:r>
          </w:p>
        </w:tc>
        <w:tc>
          <w:tcPr>
            <w:tcW w:w="1080" w:type="dxa"/>
            <w:gridSpan w:val="4"/>
            <w:tcBorders>
              <w:top w:val="single" w:sz="4" w:space="0" w:color="000000"/>
              <w:left w:val="single" w:sz="4" w:space="0" w:color="000000"/>
              <w:bottom w:val="single" w:sz="4" w:space="0" w:color="000000"/>
              <w:right w:val="single" w:sz="4" w:space="0" w:color="000000"/>
            </w:tcBorders>
            <w:vAlign w:val="center"/>
          </w:tcPr>
          <w:p w14:paraId="53227B13" w14:textId="77777777" w:rsidR="00CD4D8B" w:rsidRDefault="00CD4D8B">
            <w:pPr>
              <w:pStyle w:val="Ttulodetabela"/>
              <w:jc w:val="center"/>
              <w:rPr>
                <w:lang w:eastAsia="en-US"/>
              </w:rPr>
            </w:pPr>
            <w:r>
              <w:rPr>
                <w:lang w:eastAsia="en-US"/>
              </w:rPr>
              <w:t>Cargas (kgf/m²)</w:t>
            </w:r>
          </w:p>
        </w:tc>
        <w:tc>
          <w:tcPr>
            <w:tcW w:w="1431" w:type="dxa"/>
            <w:vMerge w:val="restart"/>
            <w:tcBorders>
              <w:top w:val="single" w:sz="4" w:space="0" w:color="000000"/>
              <w:left w:val="single" w:sz="4" w:space="0" w:color="000000"/>
              <w:bottom w:val="single" w:sz="4" w:space="0" w:color="000000"/>
              <w:right w:val="single" w:sz="4" w:space="0" w:color="000000"/>
            </w:tcBorders>
            <w:vAlign w:val="center"/>
          </w:tcPr>
          <w:p w14:paraId="6CD861BD" w14:textId="77777777" w:rsidR="00CD4D8B" w:rsidRDefault="00CD4D8B">
            <w:pPr>
              <w:pStyle w:val="Ttulodetabela"/>
              <w:jc w:val="center"/>
              <w:rPr>
                <w:lang w:eastAsia="en-US"/>
              </w:rPr>
            </w:pPr>
            <w:r>
              <w:rPr>
                <w:lang w:eastAsia="en-US"/>
              </w:rPr>
              <w:t>Temperatura</w:t>
            </w:r>
          </w:p>
          <w:p w14:paraId="442A87B2" w14:textId="77777777" w:rsidR="00CD4D8B" w:rsidRDefault="00CD4D8B">
            <w:pPr>
              <w:pStyle w:val="Ttulodetabela"/>
              <w:jc w:val="center"/>
              <w:rPr>
                <w:lang w:eastAsia="en-US"/>
              </w:rPr>
            </w:pPr>
            <w:r>
              <w:rPr>
                <w:lang w:eastAsia="en-US"/>
              </w:rPr>
              <w:t>Caso T1</w:t>
            </w:r>
          </w:p>
          <w:p w14:paraId="2EA49134" w14:textId="77777777" w:rsidR="00CD4D8B" w:rsidRDefault="00CD4D8B">
            <w:pPr>
              <w:pStyle w:val="Ttulodetabela"/>
              <w:jc w:val="center"/>
              <w:rPr>
                <w:lang w:eastAsia="en-US"/>
              </w:rPr>
            </w:pPr>
            <w:r>
              <w:rPr>
                <w:lang w:eastAsia="en-US"/>
              </w:rPr>
              <w:t>Caso T2</w:t>
            </w:r>
          </w:p>
          <w:p w14:paraId="7A63540D" w14:textId="77777777" w:rsidR="00CD4D8B" w:rsidRDefault="00CD4D8B">
            <w:pPr>
              <w:pStyle w:val="Ttulodetabela"/>
              <w:jc w:val="center"/>
              <w:rPr>
                <w:lang w:eastAsia="en-US"/>
              </w:rPr>
            </w:pPr>
            <w:r>
              <w:rPr>
                <w:lang w:eastAsia="en-US"/>
              </w:rPr>
              <w:t>(ºC)</w:t>
            </w:r>
          </w:p>
        </w:tc>
        <w:tc>
          <w:tcPr>
            <w:tcW w:w="1296" w:type="dxa"/>
            <w:vMerge w:val="restart"/>
            <w:tcBorders>
              <w:top w:val="single" w:sz="4" w:space="0" w:color="000000"/>
              <w:left w:val="single" w:sz="4" w:space="0" w:color="000000"/>
              <w:bottom w:val="single" w:sz="4" w:space="0" w:color="000000"/>
              <w:right w:val="single" w:sz="4" w:space="0" w:color="000000"/>
            </w:tcBorders>
            <w:vAlign w:val="center"/>
          </w:tcPr>
          <w:p w14:paraId="4F9C6099" w14:textId="77777777" w:rsidR="00CD4D8B" w:rsidRDefault="00CD4D8B">
            <w:pPr>
              <w:pStyle w:val="Ttulodetabela"/>
              <w:jc w:val="center"/>
              <w:rPr>
                <w:lang w:eastAsia="en-US"/>
              </w:rPr>
            </w:pPr>
            <w:r>
              <w:rPr>
                <w:lang w:eastAsia="en-US"/>
              </w:rPr>
              <w:t>Retração</w:t>
            </w:r>
          </w:p>
          <w:p w14:paraId="3D329A62" w14:textId="77777777" w:rsidR="00CD4D8B" w:rsidRDefault="00CD4D8B">
            <w:pPr>
              <w:pStyle w:val="Ttulodetabela"/>
              <w:jc w:val="center"/>
              <w:rPr>
                <w:lang w:eastAsia="en-US"/>
              </w:rPr>
            </w:pPr>
            <w:proofErr w:type="spellStart"/>
            <w:r>
              <w:rPr>
                <w:lang w:eastAsia="en-US"/>
              </w:rPr>
              <w:t>Deform</w:t>
            </w:r>
            <w:proofErr w:type="spellEnd"/>
            <w:r>
              <w:rPr>
                <w:lang w:eastAsia="en-US"/>
              </w:rPr>
              <w:t>. X</w:t>
            </w:r>
          </w:p>
          <w:p w14:paraId="59598268" w14:textId="77777777" w:rsidR="00CD4D8B" w:rsidRDefault="00CD4D8B">
            <w:pPr>
              <w:pStyle w:val="Ttulodetabela"/>
              <w:jc w:val="center"/>
              <w:rPr>
                <w:lang w:eastAsia="en-US"/>
              </w:rPr>
            </w:pPr>
            <w:proofErr w:type="spellStart"/>
            <w:r>
              <w:rPr>
                <w:lang w:eastAsia="en-US"/>
              </w:rPr>
              <w:t>Deform</w:t>
            </w:r>
            <w:proofErr w:type="spellEnd"/>
            <w:r>
              <w:rPr>
                <w:lang w:eastAsia="en-US"/>
              </w:rPr>
              <w:t>. Y</w:t>
            </w:r>
          </w:p>
          <w:p w14:paraId="59ECC3B2" w14:textId="77777777" w:rsidR="00CD4D8B" w:rsidRDefault="00CD4D8B">
            <w:pPr>
              <w:pStyle w:val="Ttulodetabela"/>
              <w:jc w:val="center"/>
              <w:rPr>
                <w:lang w:eastAsia="en-US"/>
              </w:rPr>
            </w:pPr>
            <w:r>
              <w:rPr>
                <w:lang w:eastAsia="en-US"/>
              </w:rPr>
              <w:t>(‰)</w:t>
            </w:r>
          </w:p>
        </w:tc>
      </w:tr>
      <w:tr w:rsidR="006D63D7" w14:paraId="313A6C64" w14:textId="77777777">
        <w:trPr>
          <w:jc w:val="center"/>
        </w:trPr>
        <w:tc>
          <w:tcPr>
            <w:tcW w:w="891" w:type="dxa"/>
            <w:tcBorders>
              <w:top w:val="single" w:sz="4" w:space="0" w:color="000000"/>
              <w:left w:val="single" w:sz="4" w:space="0" w:color="000000"/>
              <w:bottom w:val="single" w:sz="4" w:space="0" w:color="000000"/>
              <w:right w:val="single" w:sz="4" w:space="0" w:color="000000"/>
            </w:tcBorders>
            <w:vAlign w:val="center"/>
          </w:tcPr>
          <w:p w14:paraId="3A390FAA" w14:textId="77777777" w:rsidR="00CD4D8B" w:rsidRDefault="00CD4D8B">
            <w:pPr>
              <w:pStyle w:val="Ttulodetabela"/>
              <w:jc w:val="center"/>
              <w:rPr>
                <w:lang w:eastAsia="en-US"/>
              </w:rPr>
            </w:pPr>
            <w:r>
              <w:rPr>
                <w:lang w:eastAsia="en-US"/>
              </w:rPr>
              <w:t>Radier</w:t>
            </w:r>
          </w:p>
        </w:tc>
        <w:tc>
          <w:tcPr>
            <w:tcW w:w="594" w:type="dxa"/>
            <w:tcBorders>
              <w:top w:val="single" w:sz="4" w:space="0" w:color="000000"/>
              <w:left w:val="single" w:sz="4" w:space="0" w:color="000000"/>
              <w:bottom w:val="single" w:sz="4" w:space="0" w:color="000000"/>
              <w:right w:val="single" w:sz="4" w:space="0" w:color="000000"/>
            </w:tcBorders>
            <w:vAlign w:val="center"/>
          </w:tcPr>
          <w:p w14:paraId="3A1ACA58" w14:textId="77777777" w:rsidR="00CD4D8B" w:rsidRDefault="00CD4D8B">
            <w:pPr>
              <w:pStyle w:val="Ttulodetabela"/>
              <w:jc w:val="center"/>
              <w:rPr>
                <w:lang w:eastAsia="en-US"/>
              </w:rPr>
            </w:pPr>
            <w:r>
              <w:rPr>
                <w:lang w:eastAsia="en-US"/>
              </w:rPr>
              <w:t>H</w:t>
            </w:r>
          </w:p>
        </w:tc>
        <w:tc>
          <w:tcPr>
            <w:tcW w:w="1188" w:type="dxa"/>
            <w:tcBorders>
              <w:top w:val="single" w:sz="4" w:space="0" w:color="000000"/>
              <w:left w:val="single" w:sz="4" w:space="0" w:color="000000"/>
              <w:bottom w:val="single" w:sz="4" w:space="0" w:color="000000"/>
              <w:right w:val="single" w:sz="4" w:space="0" w:color="000000"/>
            </w:tcBorders>
            <w:vAlign w:val="center"/>
          </w:tcPr>
          <w:p w14:paraId="30D166CA" w14:textId="77777777" w:rsidR="00CD4D8B" w:rsidRDefault="00CD4D8B">
            <w:pPr>
              <w:pStyle w:val="Ttulodetabela"/>
              <w:jc w:val="center"/>
              <w:rPr>
                <w:lang w:eastAsia="en-US"/>
              </w:rPr>
            </w:pPr>
            <w:r>
              <w:rPr>
                <w:lang w:eastAsia="en-US"/>
              </w:rPr>
              <w:t>Elevação</w:t>
            </w:r>
          </w:p>
        </w:tc>
        <w:tc>
          <w:tcPr>
            <w:tcW w:w="810" w:type="dxa"/>
            <w:tcBorders>
              <w:top w:val="single" w:sz="4" w:space="0" w:color="000000"/>
              <w:left w:val="single" w:sz="4" w:space="0" w:color="000000"/>
              <w:bottom w:val="single" w:sz="4" w:space="0" w:color="000000"/>
              <w:right w:val="single" w:sz="4" w:space="0" w:color="000000"/>
            </w:tcBorders>
            <w:vAlign w:val="center"/>
          </w:tcPr>
          <w:p w14:paraId="6C611E89" w14:textId="77777777" w:rsidR="00CD4D8B" w:rsidRDefault="00CD4D8B">
            <w:pPr>
              <w:pStyle w:val="Ttulodetabela"/>
              <w:jc w:val="center"/>
              <w:rPr>
                <w:lang w:eastAsia="en-US"/>
              </w:rPr>
            </w:pPr>
            <w:r>
              <w:rPr>
                <w:lang w:eastAsia="en-US"/>
              </w:rPr>
              <w:t>Nível</w:t>
            </w:r>
          </w:p>
        </w:tc>
        <w:tc>
          <w:tcPr>
            <w:tcW w:w="1080" w:type="dxa"/>
            <w:tcBorders>
              <w:top w:val="single" w:sz="4" w:space="0" w:color="000000"/>
              <w:left w:val="single" w:sz="4" w:space="0" w:color="000000"/>
              <w:bottom w:val="single" w:sz="4" w:space="0" w:color="000000"/>
              <w:right w:val="single" w:sz="4" w:space="0" w:color="000000"/>
            </w:tcBorders>
            <w:vAlign w:val="center"/>
          </w:tcPr>
          <w:p w14:paraId="64DD4EBA" w14:textId="77777777" w:rsidR="00CD4D8B" w:rsidRDefault="00CD4D8B">
            <w:pPr>
              <w:pStyle w:val="Ttulodetabela"/>
              <w:jc w:val="center"/>
              <w:rPr>
                <w:lang w:eastAsia="en-US"/>
              </w:rPr>
            </w:pPr>
            <w:r>
              <w:rPr>
                <w:lang w:eastAsia="en-US"/>
              </w:rPr>
              <w:t>Peso</w:t>
            </w:r>
          </w:p>
          <w:p w14:paraId="19221136" w14:textId="77777777" w:rsidR="00CD4D8B" w:rsidRDefault="00CD4D8B">
            <w:pPr>
              <w:pStyle w:val="Ttulodetabela"/>
              <w:jc w:val="center"/>
              <w:rPr>
                <w:lang w:eastAsia="en-US"/>
              </w:rPr>
            </w:pPr>
            <w:r>
              <w:rPr>
                <w:lang w:eastAsia="en-US"/>
              </w:rPr>
              <w:t>Próprio</w:t>
            </w:r>
          </w:p>
        </w:tc>
        <w:tc>
          <w:tcPr>
            <w:tcW w:w="1566" w:type="dxa"/>
            <w:tcBorders>
              <w:top w:val="single" w:sz="4" w:space="0" w:color="000000"/>
              <w:left w:val="single" w:sz="4" w:space="0" w:color="000000"/>
              <w:bottom w:val="single" w:sz="4" w:space="0" w:color="000000"/>
              <w:right w:val="single" w:sz="4" w:space="0" w:color="000000"/>
            </w:tcBorders>
            <w:vAlign w:val="center"/>
          </w:tcPr>
          <w:p w14:paraId="4AFAFDB6" w14:textId="77777777" w:rsidR="00CD4D8B" w:rsidRDefault="00CD4D8B">
            <w:pPr>
              <w:pStyle w:val="Ttulodetabela"/>
              <w:jc w:val="center"/>
              <w:rPr>
                <w:lang w:eastAsia="en-US"/>
              </w:rPr>
            </w:pPr>
            <w:r>
              <w:rPr>
                <w:lang w:eastAsia="en-US"/>
              </w:rPr>
              <w:t>Acidental</w:t>
            </w:r>
          </w:p>
          <w:p w14:paraId="19E418B2" w14:textId="77777777" w:rsidR="00CD4D8B" w:rsidRDefault="00CD4D8B">
            <w:pPr>
              <w:pStyle w:val="Ttulodetabela"/>
              <w:jc w:val="center"/>
              <w:rPr>
                <w:lang w:eastAsia="en-US"/>
              </w:rPr>
            </w:pPr>
            <w:r>
              <w:rPr>
                <w:lang w:eastAsia="en-US"/>
              </w:rPr>
              <w:t>Revestimento</w:t>
            </w:r>
          </w:p>
        </w:tc>
        <w:tc>
          <w:tcPr>
            <w:tcW w:w="1080" w:type="dxa"/>
            <w:tcBorders>
              <w:top w:val="single" w:sz="4" w:space="0" w:color="000000"/>
              <w:left w:val="single" w:sz="4" w:space="0" w:color="000000"/>
              <w:bottom w:val="single" w:sz="4" w:space="0" w:color="000000"/>
              <w:right w:val="single" w:sz="4" w:space="0" w:color="000000"/>
            </w:tcBorders>
            <w:vAlign w:val="center"/>
          </w:tcPr>
          <w:p w14:paraId="5E941584" w14:textId="77777777" w:rsidR="00CD4D8B" w:rsidRDefault="00CD4D8B">
            <w:pPr>
              <w:pStyle w:val="Ttulodetabela"/>
              <w:jc w:val="center"/>
              <w:rPr>
                <w:lang w:eastAsia="en-US"/>
              </w:rPr>
            </w:pPr>
            <w:r>
              <w:rPr>
                <w:lang w:eastAsia="en-US"/>
              </w:rPr>
              <w:t>Paredes</w:t>
            </w:r>
          </w:p>
          <w:p w14:paraId="720A5346" w14:textId="77777777" w:rsidR="00CD4D8B" w:rsidRDefault="00CD4D8B">
            <w:pPr>
              <w:pStyle w:val="Ttulodetabela"/>
              <w:jc w:val="center"/>
              <w:rPr>
                <w:lang w:eastAsia="en-US"/>
              </w:rPr>
            </w:pPr>
            <w:r>
              <w:rPr>
                <w:lang w:eastAsia="en-US"/>
              </w:rPr>
              <w:t>Outras</w:t>
            </w:r>
          </w:p>
        </w:tc>
        <w:tc>
          <w:tcPr>
            <w:tcW w:w="1188" w:type="dxa"/>
            <w:tcBorders>
              <w:top w:val="single" w:sz="4" w:space="0" w:color="000000"/>
              <w:left w:val="single" w:sz="4" w:space="0" w:color="000000"/>
              <w:bottom w:val="single" w:sz="4" w:space="0" w:color="000000"/>
              <w:right w:val="single" w:sz="4" w:space="0" w:color="000000"/>
            </w:tcBorders>
            <w:vAlign w:val="center"/>
          </w:tcPr>
          <w:p w14:paraId="11299AF8" w14:textId="77777777" w:rsidR="00CD4D8B" w:rsidRDefault="00CD4D8B">
            <w:pPr>
              <w:pStyle w:val="Ttulodetabela"/>
              <w:jc w:val="center"/>
              <w:rPr>
                <w:lang w:eastAsia="en-US"/>
              </w:rPr>
            </w:pPr>
            <w:r>
              <w:rPr>
                <w:lang w:eastAsia="en-US"/>
              </w:rPr>
              <w:t>Total</w:t>
            </w:r>
          </w:p>
        </w:tc>
        <w:tc>
          <w:tcPr>
            <w:tcW w:w="1431" w:type="dxa"/>
            <w:vMerge/>
            <w:tcBorders>
              <w:top w:val="single" w:sz="4" w:space="0" w:color="000000"/>
              <w:left w:val="single" w:sz="4" w:space="0" w:color="000000"/>
              <w:bottom w:val="single" w:sz="4" w:space="0" w:color="000000"/>
              <w:right w:val="single" w:sz="4" w:space="0" w:color="000000"/>
            </w:tcBorders>
          </w:tcPr>
          <w:p w14:paraId="042ADD5C" w14:textId="77777777" w:rsidR="00CD4D8B" w:rsidRDefault="00CD4D8B" w:rsidP="00D13849"/>
        </w:tc>
        <w:tc>
          <w:tcPr>
            <w:tcW w:w="1296" w:type="dxa"/>
            <w:vMerge/>
            <w:tcBorders>
              <w:top w:val="single" w:sz="4" w:space="0" w:color="000000"/>
              <w:left w:val="single" w:sz="4" w:space="0" w:color="000000"/>
              <w:bottom w:val="single" w:sz="4" w:space="0" w:color="000000"/>
              <w:right w:val="single" w:sz="4" w:space="0" w:color="000000"/>
            </w:tcBorders>
          </w:tcPr>
          <w:p w14:paraId="7B7ACDE9" w14:textId="77777777" w:rsidR="00CD4D8B" w:rsidRDefault="00CD4D8B" w:rsidP="00D13849"/>
        </w:tc>
      </w:tr>
      <w:tr w:rsidR="006D63D7" w14:paraId="6CD734F4" w14:textId="77777777">
        <w:trPr>
          <w:jc w:val="center"/>
        </w:trPr>
        <w:tc>
          <w:tcPr>
            <w:tcW w:w="891" w:type="dxa"/>
            <w:tcBorders>
              <w:top w:val="single" w:sz="4" w:space="0" w:color="000000"/>
              <w:left w:val="single" w:sz="4" w:space="0" w:color="000000"/>
              <w:bottom w:val="single" w:sz="4" w:space="0" w:color="000000"/>
              <w:right w:val="single" w:sz="4" w:space="0" w:color="000000"/>
            </w:tcBorders>
            <w:vAlign w:val="center"/>
          </w:tcPr>
          <w:p w14:paraId="295CFED6" w14:textId="77777777" w:rsidR="00CD4D8B" w:rsidRDefault="00CD4D8B">
            <w:pPr>
              <w:pStyle w:val="Contedodatabela"/>
              <w:jc w:val="center"/>
              <w:rPr>
                <w:lang w:eastAsia="en-US"/>
              </w:rPr>
            </w:pPr>
            <w:r>
              <w:rPr>
                <w:lang w:eastAsia="en-US"/>
              </w:rPr>
              <w:t>L1</w:t>
            </w:r>
          </w:p>
        </w:tc>
        <w:tc>
          <w:tcPr>
            <w:tcW w:w="594" w:type="dxa"/>
            <w:tcBorders>
              <w:top w:val="single" w:sz="4" w:space="0" w:color="000000"/>
              <w:left w:val="single" w:sz="4" w:space="0" w:color="000000"/>
              <w:bottom w:val="single" w:sz="4" w:space="0" w:color="000000"/>
              <w:right w:val="single" w:sz="4" w:space="0" w:color="000000"/>
            </w:tcBorders>
            <w:vAlign w:val="center"/>
          </w:tcPr>
          <w:p w14:paraId="6FA92EA8" w14:textId="77777777" w:rsidR="00CD4D8B" w:rsidRDefault="00CD4D8B">
            <w:pPr>
              <w:pStyle w:val="Contedodatabela"/>
              <w:jc w:val="center"/>
              <w:rPr>
                <w:lang w:eastAsia="en-US"/>
              </w:rPr>
            </w:pPr>
            <w:r>
              <w:rPr>
                <w:lang w:eastAsia="en-US"/>
              </w:rPr>
              <w:t>25</w:t>
            </w:r>
          </w:p>
        </w:tc>
        <w:tc>
          <w:tcPr>
            <w:tcW w:w="1188" w:type="dxa"/>
            <w:tcBorders>
              <w:top w:val="single" w:sz="4" w:space="0" w:color="000000"/>
              <w:left w:val="single" w:sz="4" w:space="0" w:color="000000"/>
              <w:bottom w:val="single" w:sz="4" w:space="0" w:color="000000"/>
              <w:right w:val="single" w:sz="4" w:space="0" w:color="000000"/>
            </w:tcBorders>
            <w:vAlign w:val="center"/>
          </w:tcPr>
          <w:p w14:paraId="486FD7D8" w14:textId="77777777" w:rsidR="00CD4D8B" w:rsidRDefault="00CD4D8B">
            <w:pPr>
              <w:pStyle w:val="Contedodatabela"/>
              <w:jc w:val="center"/>
              <w:rPr>
                <w:lang w:eastAsia="en-US"/>
              </w:rPr>
            </w:pPr>
            <w:r>
              <w:rPr>
                <w:lang w:eastAsia="en-US"/>
              </w:rPr>
              <w:t>0.00</w:t>
            </w:r>
          </w:p>
        </w:tc>
        <w:tc>
          <w:tcPr>
            <w:tcW w:w="810" w:type="dxa"/>
            <w:tcBorders>
              <w:top w:val="single" w:sz="4" w:space="0" w:color="000000"/>
              <w:left w:val="single" w:sz="4" w:space="0" w:color="000000"/>
              <w:bottom w:val="single" w:sz="4" w:space="0" w:color="000000"/>
              <w:right w:val="single" w:sz="4" w:space="0" w:color="000000"/>
            </w:tcBorders>
            <w:vAlign w:val="center"/>
          </w:tcPr>
          <w:p w14:paraId="05B85A34" w14:textId="77777777" w:rsidR="00CD4D8B" w:rsidRDefault="00CD4D8B">
            <w:pPr>
              <w:pStyle w:val="Contedodatabela"/>
              <w:jc w:val="center"/>
              <w:rPr>
                <w:lang w:eastAsia="en-US"/>
              </w:rPr>
            </w:pPr>
            <w:r>
              <w:rPr>
                <w:lang w:eastAsia="en-US"/>
              </w:rPr>
              <w:t>0.00</w:t>
            </w:r>
          </w:p>
        </w:tc>
        <w:tc>
          <w:tcPr>
            <w:tcW w:w="1080" w:type="dxa"/>
            <w:tcBorders>
              <w:top w:val="single" w:sz="4" w:space="0" w:color="000000"/>
              <w:left w:val="single" w:sz="4" w:space="0" w:color="000000"/>
              <w:bottom w:val="single" w:sz="4" w:space="0" w:color="000000"/>
              <w:right w:val="single" w:sz="4" w:space="0" w:color="000000"/>
            </w:tcBorders>
            <w:vAlign w:val="center"/>
          </w:tcPr>
          <w:p w14:paraId="0C69437A" w14:textId="77777777" w:rsidR="00CD4D8B" w:rsidRDefault="00CD4D8B">
            <w:pPr>
              <w:pStyle w:val="Contedodatabela"/>
              <w:jc w:val="center"/>
              <w:rPr>
                <w:lang w:eastAsia="en-US"/>
              </w:rPr>
            </w:pPr>
            <w:r>
              <w:rPr>
                <w:lang w:eastAsia="en-US"/>
              </w:rPr>
              <w:t>625.00</w:t>
            </w:r>
          </w:p>
        </w:tc>
        <w:tc>
          <w:tcPr>
            <w:tcW w:w="1566" w:type="dxa"/>
            <w:tcBorders>
              <w:top w:val="single" w:sz="4" w:space="0" w:color="000000"/>
              <w:left w:val="single" w:sz="4" w:space="0" w:color="000000"/>
              <w:bottom w:val="single" w:sz="4" w:space="0" w:color="000000"/>
              <w:right w:val="single" w:sz="4" w:space="0" w:color="000000"/>
            </w:tcBorders>
            <w:vAlign w:val="center"/>
          </w:tcPr>
          <w:p w14:paraId="3D4E56D8" w14:textId="77777777" w:rsidR="00CD4D8B" w:rsidRDefault="00CD4D8B">
            <w:pPr>
              <w:pStyle w:val="Contedodatabela"/>
              <w:jc w:val="center"/>
              <w:rPr>
                <w:lang w:eastAsia="en-US"/>
              </w:rPr>
            </w:pPr>
            <w:r>
              <w:rPr>
                <w:lang w:eastAsia="en-US"/>
              </w:rPr>
              <w:t>5000.00</w:t>
            </w:r>
          </w:p>
          <w:p w14:paraId="016666CD" w14:textId="77777777" w:rsidR="00CD4D8B" w:rsidRDefault="00CD4D8B">
            <w:pPr>
              <w:pStyle w:val="Contedodatabela"/>
              <w:jc w:val="center"/>
              <w:rPr>
                <w:lang w:eastAsia="en-US"/>
              </w:rPr>
            </w:pPr>
            <w:r>
              <w:rPr>
                <w:lang w:eastAsia="en-US"/>
              </w:rPr>
              <w:t>154.50</w:t>
            </w:r>
          </w:p>
        </w:tc>
        <w:tc>
          <w:tcPr>
            <w:tcW w:w="1080" w:type="dxa"/>
            <w:tcBorders>
              <w:top w:val="single" w:sz="4" w:space="0" w:color="000000"/>
              <w:left w:val="single" w:sz="4" w:space="0" w:color="000000"/>
              <w:bottom w:val="single" w:sz="4" w:space="0" w:color="000000"/>
              <w:right w:val="single" w:sz="4" w:space="0" w:color="000000"/>
            </w:tcBorders>
            <w:vAlign w:val="center"/>
          </w:tcPr>
          <w:p w14:paraId="50828124" w14:textId="77777777" w:rsidR="00CD4D8B" w:rsidRDefault="00CD4D8B">
            <w:pPr>
              <w:pStyle w:val="Contedodatabela"/>
              <w:jc w:val="center"/>
              <w:rPr>
                <w:lang w:eastAsia="en-US"/>
              </w:rPr>
            </w:pPr>
            <w:r>
              <w:rPr>
                <w:lang w:eastAsia="en-US"/>
              </w:rPr>
              <w:t>0.00</w:t>
            </w:r>
          </w:p>
          <w:p w14:paraId="39A12489" w14:textId="77777777" w:rsidR="00CD4D8B" w:rsidRDefault="00CD4D8B">
            <w:pPr>
              <w:pStyle w:val="Contedodatabela"/>
              <w:jc w:val="center"/>
              <w:rPr>
                <w:lang w:eastAsia="en-US"/>
              </w:rPr>
            </w:pPr>
            <w:r>
              <w:rPr>
                <w:lang w:eastAsia="en-US"/>
              </w:rPr>
              <w:t>0.00</w:t>
            </w:r>
          </w:p>
        </w:tc>
        <w:tc>
          <w:tcPr>
            <w:tcW w:w="1188" w:type="dxa"/>
            <w:tcBorders>
              <w:top w:val="single" w:sz="4" w:space="0" w:color="000000"/>
              <w:left w:val="single" w:sz="4" w:space="0" w:color="000000"/>
              <w:bottom w:val="single" w:sz="4" w:space="0" w:color="000000"/>
              <w:right w:val="single" w:sz="4" w:space="0" w:color="000000"/>
            </w:tcBorders>
            <w:vAlign w:val="center"/>
          </w:tcPr>
          <w:p w14:paraId="760374A2" w14:textId="77777777" w:rsidR="00CD4D8B" w:rsidRDefault="00CD4D8B">
            <w:pPr>
              <w:pStyle w:val="Contedodatabela"/>
              <w:jc w:val="center"/>
              <w:rPr>
                <w:lang w:eastAsia="en-US"/>
              </w:rPr>
            </w:pPr>
            <w:r>
              <w:rPr>
                <w:lang w:eastAsia="en-US"/>
              </w:rPr>
              <w:t>5779.50</w:t>
            </w:r>
          </w:p>
        </w:tc>
        <w:tc>
          <w:tcPr>
            <w:tcW w:w="1431" w:type="dxa"/>
            <w:tcBorders>
              <w:top w:val="single" w:sz="4" w:space="0" w:color="000000"/>
              <w:left w:val="single" w:sz="4" w:space="0" w:color="000000"/>
              <w:bottom w:val="single" w:sz="4" w:space="0" w:color="000000"/>
              <w:right w:val="single" w:sz="4" w:space="0" w:color="000000"/>
            </w:tcBorders>
            <w:vAlign w:val="center"/>
          </w:tcPr>
          <w:p w14:paraId="7D9E5506" w14:textId="77777777" w:rsidR="00CD4D8B" w:rsidRDefault="00CD4D8B">
            <w:pPr>
              <w:pStyle w:val="Contedodatabela"/>
              <w:jc w:val="center"/>
              <w:rPr>
                <w:lang w:eastAsia="en-US"/>
              </w:rPr>
            </w:pPr>
          </w:p>
        </w:tc>
        <w:tc>
          <w:tcPr>
            <w:tcW w:w="1296" w:type="dxa"/>
            <w:tcBorders>
              <w:top w:val="single" w:sz="4" w:space="0" w:color="000000"/>
              <w:left w:val="single" w:sz="4" w:space="0" w:color="000000"/>
              <w:bottom w:val="single" w:sz="4" w:space="0" w:color="000000"/>
              <w:right w:val="single" w:sz="4" w:space="0" w:color="000000"/>
            </w:tcBorders>
            <w:vAlign w:val="center"/>
          </w:tcPr>
          <w:p w14:paraId="3E30AFDB" w14:textId="77777777" w:rsidR="00CD4D8B" w:rsidRDefault="00CD4D8B">
            <w:pPr>
              <w:pStyle w:val="Contedodatabela"/>
              <w:jc w:val="center"/>
              <w:rPr>
                <w:lang w:eastAsia="en-US"/>
              </w:rPr>
            </w:pPr>
          </w:p>
        </w:tc>
      </w:tr>
    </w:tbl>
    <w:p w14:paraId="17177106" w14:textId="77777777" w:rsidR="00CD4D8B" w:rsidRDefault="00CD4D8B" w:rsidP="00CD4D8B">
      <w:r>
        <w:br w:type="page"/>
      </w:r>
    </w:p>
    <w:p w14:paraId="7957BABC" w14:textId="77777777" w:rsidR="00CD4D8B" w:rsidRDefault="00CD4D8B" w:rsidP="00CD4D8B">
      <w:bookmarkStart w:id="29" w:name="indicador20"/>
      <w:bookmarkEnd w:id="29"/>
    </w:p>
    <w:p w14:paraId="35A3AA0B" w14:textId="77777777" w:rsidR="00CD4D8B" w:rsidRDefault="00CD4D8B" w:rsidP="00CD4D8B">
      <w:pPr>
        <w:pStyle w:val="Ttulo"/>
      </w:pPr>
      <w:bookmarkStart w:id="30" w:name="_Toc205985263"/>
      <w:r>
        <w:t>Resultados do Radier</w:t>
      </w:r>
      <w:bookmarkEnd w:id="30"/>
    </w:p>
    <w:p w14:paraId="62BF49A0" w14:textId="77777777" w:rsidR="00CD4D8B" w:rsidRDefault="00CD4D8B" w:rsidP="00CD4D8B">
      <w:pPr>
        <w:pStyle w:val="Ttulo11"/>
        <w:jc w:val="center"/>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134"/>
        <w:gridCol w:w="1593"/>
        <w:gridCol w:w="1512"/>
        <w:gridCol w:w="2133"/>
      </w:tblGrid>
      <w:tr w:rsidR="006D63D7" w14:paraId="3BC43E64" w14:textId="77777777">
        <w:trPr>
          <w:jc w:val="center"/>
        </w:trPr>
        <w:tc>
          <w:tcPr>
            <w:tcW w:w="1134" w:type="dxa"/>
            <w:vAlign w:val="center"/>
          </w:tcPr>
          <w:p w14:paraId="5F7872F6" w14:textId="77777777" w:rsidR="00CD4D8B" w:rsidRDefault="00CD4D8B" w:rsidP="00D13849">
            <w:pPr>
              <w:pStyle w:val="Ttulodetabela"/>
              <w:rPr>
                <w:lang w:eastAsia="en-US"/>
              </w:rPr>
            </w:pPr>
            <w:r>
              <w:rPr>
                <w:lang w:eastAsia="en-US"/>
              </w:rPr>
              <w:t>Radier</w:t>
            </w:r>
          </w:p>
        </w:tc>
        <w:tc>
          <w:tcPr>
            <w:tcW w:w="1593" w:type="dxa"/>
            <w:vAlign w:val="center"/>
          </w:tcPr>
          <w:p w14:paraId="2ADF4087" w14:textId="77777777" w:rsidR="00CD4D8B" w:rsidRDefault="00CD4D8B" w:rsidP="00D13849">
            <w:pPr>
              <w:pStyle w:val="Contedodatabela"/>
              <w:rPr>
                <w:lang w:eastAsia="en-US"/>
              </w:rPr>
            </w:pPr>
            <w:proofErr w:type="spellStart"/>
            <w:r>
              <w:rPr>
                <w:lang w:eastAsia="en-US"/>
              </w:rPr>
              <w:t>fck</w:t>
            </w:r>
            <w:proofErr w:type="spellEnd"/>
            <w:r>
              <w:rPr>
                <w:lang w:eastAsia="en-US"/>
              </w:rPr>
              <w:t xml:space="preserve"> = 250.00 kgf/cm²</w:t>
            </w:r>
          </w:p>
        </w:tc>
        <w:tc>
          <w:tcPr>
            <w:tcW w:w="1512" w:type="dxa"/>
            <w:vAlign w:val="center"/>
          </w:tcPr>
          <w:p w14:paraId="51BB49DE" w14:textId="77777777" w:rsidR="00CD4D8B" w:rsidRDefault="00CD4D8B" w:rsidP="00D13849">
            <w:pPr>
              <w:pStyle w:val="Contedodatabela"/>
              <w:rPr>
                <w:lang w:eastAsia="en-US"/>
              </w:rPr>
            </w:pPr>
            <w:r>
              <w:rPr>
                <w:lang w:eastAsia="en-US"/>
              </w:rPr>
              <w:t>E = 241500 kgf/cm²</w:t>
            </w:r>
          </w:p>
        </w:tc>
        <w:tc>
          <w:tcPr>
            <w:tcW w:w="2133" w:type="dxa"/>
            <w:vAlign w:val="center"/>
          </w:tcPr>
          <w:p w14:paraId="190DA6C9" w14:textId="77777777" w:rsidR="00CD4D8B" w:rsidRDefault="00CD4D8B" w:rsidP="00D13849">
            <w:pPr>
              <w:pStyle w:val="Contedodatabela"/>
              <w:rPr>
                <w:lang w:eastAsia="en-US"/>
              </w:rPr>
            </w:pPr>
            <w:r>
              <w:rPr>
                <w:lang w:eastAsia="en-US"/>
              </w:rPr>
              <w:t xml:space="preserve">Peso </w:t>
            </w:r>
            <w:proofErr w:type="spellStart"/>
            <w:r>
              <w:rPr>
                <w:lang w:eastAsia="en-US"/>
              </w:rPr>
              <w:t>Espec</w:t>
            </w:r>
            <w:proofErr w:type="spellEnd"/>
            <w:r>
              <w:rPr>
                <w:lang w:eastAsia="en-US"/>
              </w:rPr>
              <w:t xml:space="preserve"> = 2500.00 kgf/m³</w:t>
            </w:r>
          </w:p>
        </w:tc>
      </w:tr>
      <w:tr w:rsidR="006D63D7" w14:paraId="667F963F" w14:textId="77777777">
        <w:trPr>
          <w:jc w:val="center"/>
        </w:trPr>
        <w:tc>
          <w:tcPr>
            <w:tcW w:w="1134" w:type="dxa"/>
            <w:vAlign w:val="center"/>
          </w:tcPr>
          <w:p w14:paraId="729A6634" w14:textId="77777777" w:rsidR="00CD4D8B" w:rsidRDefault="00CD4D8B" w:rsidP="00D13849">
            <w:pPr>
              <w:pStyle w:val="Ttulodetabela"/>
              <w:rPr>
                <w:lang w:eastAsia="en-US"/>
              </w:rPr>
            </w:pPr>
            <w:r>
              <w:rPr>
                <w:lang w:eastAsia="en-US"/>
              </w:rPr>
              <w:t>Lance 1</w:t>
            </w:r>
          </w:p>
        </w:tc>
        <w:tc>
          <w:tcPr>
            <w:tcW w:w="1593" w:type="dxa"/>
            <w:vAlign w:val="center"/>
          </w:tcPr>
          <w:p w14:paraId="284FDDF7" w14:textId="77777777" w:rsidR="00CD4D8B" w:rsidRDefault="00CD4D8B" w:rsidP="00D13849">
            <w:pPr>
              <w:pStyle w:val="Contedodatabela"/>
              <w:rPr>
                <w:lang w:eastAsia="en-US"/>
              </w:rPr>
            </w:pPr>
          </w:p>
        </w:tc>
        <w:tc>
          <w:tcPr>
            <w:tcW w:w="1512" w:type="dxa"/>
            <w:vAlign w:val="center"/>
          </w:tcPr>
          <w:p w14:paraId="1B0316FD" w14:textId="77777777" w:rsidR="00CD4D8B" w:rsidRDefault="00CD4D8B" w:rsidP="00D13849">
            <w:pPr>
              <w:pStyle w:val="Contedodatabela"/>
              <w:rPr>
                <w:lang w:eastAsia="en-US"/>
              </w:rPr>
            </w:pPr>
            <w:proofErr w:type="spellStart"/>
            <w:r>
              <w:rPr>
                <w:lang w:eastAsia="en-US"/>
              </w:rPr>
              <w:t>cobr</w:t>
            </w:r>
            <w:proofErr w:type="spellEnd"/>
            <w:r>
              <w:rPr>
                <w:lang w:eastAsia="en-US"/>
              </w:rPr>
              <w:t xml:space="preserve"> = 3.00 cm</w:t>
            </w:r>
          </w:p>
        </w:tc>
        <w:tc>
          <w:tcPr>
            <w:tcW w:w="2133" w:type="dxa"/>
            <w:vAlign w:val="center"/>
          </w:tcPr>
          <w:p w14:paraId="60959B9C" w14:textId="77777777" w:rsidR="00CD4D8B" w:rsidRDefault="00CD4D8B" w:rsidP="00D13849">
            <w:pPr>
              <w:pStyle w:val="Contedodatabela"/>
              <w:rPr>
                <w:lang w:eastAsia="en-US"/>
              </w:rPr>
            </w:pPr>
          </w:p>
        </w:tc>
      </w:tr>
    </w:tbl>
    <w:p w14:paraId="47B3E247" w14:textId="77777777" w:rsidR="00CD4D8B" w:rsidRDefault="00CD4D8B" w:rsidP="00CD4D8B">
      <w:pPr>
        <w:pStyle w:val="Contedodatabela"/>
        <w:jc w:val="right"/>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37"/>
        <w:gridCol w:w="1269"/>
        <w:gridCol w:w="1188"/>
        <w:gridCol w:w="1242"/>
        <w:gridCol w:w="1242"/>
        <w:gridCol w:w="1755"/>
        <w:gridCol w:w="1755"/>
      </w:tblGrid>
      <w:tr w:rsidR="006D63D7" w14:paraId="3B82953D"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AFC8D24" w14:textId="77777777" w:rsidR="00CD4D8B" w:rsidRDefault="00CD4D8B">
            <w:pPr>
              <w:pStyle w:val="Ttulodetabela"/>
              <w:jc w:val="center"/>
              <w:rPr>
                <w:lang w:eastAsia="en-US"/>
              </w:rPr>
            </w:pPr>
            <w:r>
              <w:rPr>
                <w:lang w:eastAsia="en-US"/>
              </w:rPr>
              <w:t>Nome</w:t>
            </w:r>
          </w:p>
        </w:tc>
        <w:tc>
          <w:tcPr>
            <w:tcW w:w="1269" w:type="dxa"/>
            <w:tcBorders>
              <w:top w:val="single" w:sz="4" w:space="0" w:color="000000"/>
              <w:left w:val="single" w:sz="4" w:space="0" w:color="000000"/>
              <w:bottom w:val="single" w:sz="4" w:space="0" w:color="000000"/>
              <w:right w:val="single" w:sz="4" w:space="0" w:color="000000"/>
            </w:tcBorders>
            <w:vAlign w:val="center"/>
          </w:tcPr>
          <w:p w14:paraId="25BF85A2" w14:textId="77777777" w:rsidR="00CD4D8B" w:rsidRDefault="00CD4D8B">
            <w:pPr>
              <w:pStyle w:val="Ttulodetabela"/>
              <w:jc w:val="center"/>
              <w:rPr>
                <w:lang w:eastAsia="en-US"/>
              </w:rPr>
            </w:pPr>
            <w:r>
              <w:rPr>
                <w:lang w:eastAsia="en-US"/>
              </w:rPr>
              <w:t>Espessura</w:t>
            </w:r>
          </w:p>
          <w:p w14:paraId="3F764C60" w14:textId="77777777" w:rsidR="00CD4D8B" w:rsidRDefault="00CD4D8B">
            <w:pPr>
              <w:pStyle w:val="Ttulodetabela"/>
              <w:jc w:val="center"/>
              <w:rPr>
                <w:lang w:eastAsia="en-US"/>
              </w:rPr>
            </w:pPr>
            <w:r>
              <w:rPr>
                <w:lang w:eastAsia="en-US"/>
              </w:rPr>
              <w:t>(cm)</w:t>
            </w:r>
          </w:p>
        </w:tc>
        <w:tc>
          <w:tcPr>
            <w:tcW w:w="1188" w:type="dxa"/>
            <w:tcBorders>
              <w:top w:val="single" w:sz="4" w:space="0" w:color="000000"/>
              <w:left w:val="single" w:sz="4" w:space="0" w:color="000000"/>
              <w:bottom w:val="single" w:sz="4" w:space="0" w:color="000000"/>
              <w:right w:val="single" w:sz="4" w:space="0" w:color="000000"/>
            </w:tcBorders>
            <w:vAlign w:val="center"/>
          </w:tcPr>
          <w:p w14:paraId="385CE561" w14:textId="77777777" w:rsidR="00CD4D8B" w:rsidRDefault="00CD4D8B">
            <w:pPr>
              <w:pStyle w:val="Ttulodetabela"/>
              <w:jc w:val="center"/>
              <w:rPr>
                <w:lang w:eastAsia="en-US"/>
              </w:rPr>
            </w:pPr>
            <w:r>
              <w:rPr>
                <w:lang w:eastAsia="en-US"/>
              </w:rPr>
              <w:t>Carga</w:t>
            </w:r>
          </w:p>
          <w:p w14:paraId="5ED8804B" w14:textId="77777777" w:rsidR="00CD4D8B" w:rsidRDefault="00CD4D8B">
            <w:pPr>
              <w:pStyle w:val="Ttulodetabela"/>
              <w:jc w:val="center"/>
              <w:rPr>
                <w:lang w:eastAsia="en-US"/>
              </w:rPr>
            </w:pPr>
            <w:r>
              <w:rPr>
                <w:lang w:eastAsia="en-US"/>
              </w:rPr>
              <w:t>(kgf/m²)</w:t>
            </w:r>
          </w:p>
        </w:tc>
        <w:tc>
          <w:tcPr>
            <w:tcW w:w="1242" w:type="dxa"/>
            <w:tcBorders>
              <w:top w:val="single" w:sz="4" w:space="0" w:color="000000"/>
              <w:left w:val="single" w:sz="4" w:space="0" w:color="000000"/>
              <w:bottom w:val="single" w:sz="4" w:space="0" w:color="000000"/>
              <w:right w:val="single" w:sz="4" w:space="0" w:color="000000"/>
            </w:tcBorders>
            <w:vAlign w:val="center"/>
          </w:tcPr>
          <w:p w14:paraId="32BEB715" w14:textId="77777777" w:rsidR="00CD4D8B" w:rsidRDefault="00CD4D8B">
            <w:pPr>
              <w:pStyle w:val="Ttulodetabela"/>
              <w:jc w:val="center"/>
              <w:rPr>
                <w:lang w:eastAsia="en-US"/>
              </w:rPr>
            </w:pPr>
            <w:proofErr w:type="spellStart"/>
            <w:r>
              <w:rPr>
                <w:lang w:eastAsia="en-US"/>
              </w:rPr>
              <w:t>Mdx</w:t>
            </w:r>
            <w:proofErr w:type="spellEnd"/>
          </w:p>
          <w:p w14:paraId="59826171"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/m)</w:t>
            </w:r>
          </w:p>
        </w:tc>
        <w:tc>
          <w:tcPr>
            <w:tcW w:w="1242" w:type="dxa"/>
            <w:tcBorders>
              <w:top w:val="single" w:sz="4" w:space="0" w:color="000000"/>
              <w:left w:val="single" w:sz="4" w:space="0" w:color="000000"/>
              <w:bottom w:val="single" w:sz="4" w:space="0" w:color="000000"/>
              <w:right w:val="single" w:sz="4" w:space="0" w:color="000000"/>
            </w:tcBorders>
            <w:vAlign w:val="center"/>
          </w:tcPr>
          <w:p w14:paraId="79E10A75" w14:textId="77777777" w:rsidR="00CD4D8B" w:rsidRDefault="00CD4D8B">
            <w:pPr>
              <w:pStyle w:val="Ttulodetabela"/>
              <w:jc w:val="center"/>
              <w:rPr>
                <w:lang w:eastAsia="en-US"/>
              </w:rPr>
            </w:pPr>
            <w:proofErr w:type="spellStart"/>
            <w:r>
              <w:rPr>
                <w:lang w:eastAsia="en-US"/>
              </w:rPr>
              <w:t>Mdy</w:t>
            </w:r>
            <w:proofErr w:type="spellEnd"/>
          </w:p>
          <w:p w14:paraId="495B259C" w14:textId="77777777" w:rsidR="00CD4D8B" w:rsidRDefault="00CD4D8B">
            <w:pPr>
              <w:pStyle w:val="Ttulodetabela"/>
              <w:jc w:val="center"/>
              <w:rPr>
                <w:lang w:eastAsia="en-US"/>
              </w:rPr>
            </w:pPr>
            <w:r>
              <w:rPr>
                <w:lang w:eastAsia="en-US"/>
              </w:rPr>
              <w:t>(</w:t>
            </w:r>
            <w:proofErr w:type="spellStart"/>
            <w:r>
              <w:rPr>
                <w:lang w:eastAsia="en-US"/>
              </w:rPr>
              <w:t>kgf.m</w:t>
            </w:r>
            <w:proofErr w:type="spellEnd"/>
            <w:r>
              <w:rPr>
                <w:lang w:eastAsia="en-US"/>
              </w:rPr>
              <w:t>/m)</w:t>
            </w:r>
          </w:p>
        </w:tc>
        <w:tc>
          <w:tcPr>
            <w:tcW w:w="1755" w:type="dxa"/>
            <w:tcBorders>
              <w:top w:val="single" w:sz="4" w:space="0" w:color="000000"/>
              <w:left w:val="single" w:sz="4" w:space="0" w:color="000000"/>
              <w:bottom w:val="single" w:sz="4" w:space="0" w:color="000000"/>
              <w:right w:val="single" w:sz="4" w:space="0" w:color="000000"/>
            </w:tcBorders>
            <w:vAlign w:val="center"/>
          </w:tcPr>
          <w:p w14:paraId="48BEBC4B" w14:textId="77777777" w:rsidR="00CD4D8B" w:rsidRDefault="00CD4D8B">
            <w:pPr>
              <w:pStyle w:val="Ttulodetabela"/>
              <w:jc w:val="center"/>
              <w:rPr>
                <w:lang w:eastAsia="en-US"/>
              </w:rPr>
            </w:pPr>
            <w:proofErr w:type="spellStart"/>
            <w:r>
              <w:rPr>
                <w:lang w:eastAsia="en-US"/>
              </w:rPr>
              <w:t>Asx</w:t>
            </w:r>
            <w:proofErr w:type="spellEnd"/>
          </w:p>
        </w:tc>
        <w:tc>
          <w:tcPr>
            <w:tcW w:w="1755" w:type="dxa"/>
            <w:tcBorders>
              <w:top w:val="single" w:sz="4" w:space="0" w:color="000000"/>
              <w:left w:val="single" w:sz="4" w:space="0" w:color="000000"/>
              <w:bottom w:val="single" w:sz="4" w:space="0" w:color="000000"/>
              <w:right w:val="single" w:sz="4" w:space="0" w:color="000000"/>
            </w:tcBorders>
            <w:vAlign w:val="center"/>
          </w:tcPr>
          <w:p w14:paraId="584A754B" w14:textId="77777777" w:rsidR="00CD4D8B" w:rsidRDefault="00CD4D8B">
            <w:pPr>
              <w:pStyle w:val="Ttulodetabela"/>
              <w:jc w:val="center"/>
              <w:rPr>
                <w:lang w:eastAsia="en-US"/>
              </w:rPr>
            </w:pPr>
            <w:proofErr w:type="spellStart"/>
            <w:r>
              <w:rPr>
                <w:lang w:eastAsia="en-US"/>
              </w:rPr>
              <w:t>Asy</w:t>
            </w:r>
            <w:proofErr w:type="spellEnd"/>
          </w:p>
        </w:tc>
      </w:tr>
      <w:tr w:rsidR="006D63D7" w14:paraId="46EBDA33"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BA41A95" w14:textId="77777777" w:rsidR="00CD4D8B" w:rsidRDefault="00CD4D8B">
            <w:pPr>
              <w:pStyle w:val="Contedodatabela"/>
              <w:jc w:val="center"/>
              <w:rPr>
                <w:lang w:eastAsia="en-US"/>
              </w:rPr>
            </w:pPr>
            <w:r>
              <w:rPr>
                <w:lang w:eastAsia="en-US"/>
              </w:rPr>
              <w:t>L1</w:t>
            </w:r>
          </w:p>
        </w:tc>
        <w:tc>
          <w:tcPr>
            <w:tcW w:w="1269" w:type="dxa"/>
            <w:tcBorders>
              <w:top w:val="single" w:sz="4" w:space="0" w:color="000000"/>
              <w:left w:val="single" w:sz="4" w:space="0" w:color="000000"/>
              <w:bottom w:val="single" w:sz="4" w:space="0" w:color="000000"/>
              <w:right w:val="single" w:sz="4" w:space="0" w:color="000000"/>
            </w:tcBorders>
            <w:vAlign w:val="center"/>
          </w:tcPr>
          <w:p w14:paraId="019C7C4E" w14:textId="77777777" w:rsidR="00CD4D8B" w:rsidRDefault="00CD4D8B">
            <w:pPr>
              <w:pStyle w:val="Contedodatabela"/>
              <w:jc w:val="center"/>
              <w:rPr>
                <w:lang w:eastAsia="en-US"/>
              </w:rPr>
            </w:pPr>
            <w:r>
              <w:rPr>
                <w:lang w:eastAsia="en-US"/>
              </w:rPr>
              <w:t>25</w:t>
            </w:r>
          </w:p>
        </w:tc>
        <w:tc>
          <w:tcPr>
            <w:tcW w:w="1188" w:type="dxa"/>
            <w:tcBorders>
              <w:top w:val="single" w:sz="4" w:space="0" w:color="000000"/>
              <w:left w:val="single" w:sz="4" w:space="0" w:color="000000"/>
              <w:bottom w:val="single" w:sz="4" w:space="0" w:color="000000"/>
              <w:right w:val="single" w:sz="4" w:space="0" w:color="000000"/>
            </w:tcBorders>
            <w:vAlign w:val="center"/>
          </w:tcPr>
          <w:p w14:paraId="6B597C53" w14:textId="77777777" w:rsidR="00CD4D8B" w:rsidRDefault="00CD4D8B">
            <w:pPr>
              <w:pStyle w:val="Contedodatabela"/>
              <w:jc w:val="center"/>
              <w:rPr>
                <w:lang w:eastAsia="en-US"/>
              </w:rPr>
            </w:pPr>
            <w:r>
              <w:rPr>
                <w:lang w:eastAsia="en-US"/>
              </w:rPr>
              <w:t>5779.50</w:t>
            </w:r>
          </w:p>
        </w:tc>
        <w:tc>
          <w:tcPr>
            <w:tcW w:w="1242" w:type="dxa"/>
            <w:tcBorders>
              <w:top w:val="single" w:sz="4" w:space="0" w:color="000000"/>
              <w:left w:val="single" w:sz="4" w:space="0" w:color="000000"/>
              <w:bottom w:val="single" w:sz="4" w:space="0" w:color="000000"/>
              <w:right w:val="single" w:sz="4" w:space="0" w:color="000000"/>
            </w:tcBorders>
            <w:vAlign w:val="center"/>
          </w:tcPr>
          <w:p w14:paraId="63035AA3" w14:textId="77777777" w:rsidR="00CD4D8B" w:rsidRDefault="00CD4D8B">
            <w:pPr>
              <w:pStyle w:val="Contedodatabela"/>
              <w:jc w:val="center"/>
              <w:rPr>
                <w:lang w:eastAsia="en-US"/>
              </w:rPr>
            </w:pPr>
            <w:r>
              <w:rPr>
                <w:lang w:eastAsia="en-US"/>
              </w:rPr>
              <w:t>280</w:t>
            </w:r>
          </w:p>
        </w:tc>
        <w:tc>
          <w:tcPr>
            <w:tcW w:w="1242" w:type="dxa"/>
            <w:tcBorders>
              <w:top w:val="single" w:sz="4" w:space="0" w:color="000000"/>
              <w:left w:val="single" w:sz="4" w:space="0" w:color="000000"/>
              <w:bottom w:val="single" w:sz="4" w:space="0" w:color="000000"/>
              <w:right w:val="single" w:sz="4" w:space="0" w:color="000000"/>
            </w:tcBorders>
            <w:vAlign w:val="center"/>
          </w:tcPr>
          <w:p w14:paraId="12B9068B" w14:textId="77777777" w:rsidR="00CD4D8B" w:rsidRDefault="00CD4D8B">
            <w:pPr>
              <w:pStyle w:val="Contedodatabela"/>
              <w:jc w:val="center"/>
              <w:rPr>
                <w:lang w:eastAsia="en-US"/>
              </w:rPr>
            </w:pPr>
            <w:r>
              <w:rPr>
                <w:lang w:eastAsia="en-US"/>
              </w:rPr>
              <w:t>280</w:t>
            </w:r>
          </w:p>
        </w:tc>
        <w:tc>
          <w:tcPr>
            <w:tcW w:w="1755" w:type="dxa"/>
            <w:tcBorders>
              <w:top w:val="single" w:sz="4" w:space="0" w:color="000000"/>
              <w:left w:val="single" w:sz="4" w:space="0" w:color="000000"/>
              <w:bottom w:val="single" w:sz="4" w:space="0" w:color="000000"/>
              <w:right w:val="single" w:sz="4" w:space="0" w:color="000000"/>
            </w:tcBorders>
            <w:vAlign w:val="center"/>
          </w:tcPr>
          <w:p w14:paraId="5F3CC87A" w14:textId="77777777" w:rsidR="00CD4D8B" w:rsidRDefault="00CD4D8B">
            <w:pPr>
              <w:pStyle w:val="Contedodatabela"/>
              <w:jc w:val="center"/>
              <w:rPr>
                <w:lang w:eastAsia="en-US"/>
              </w:rPr>
            </w:pPr>
            <w:r>
              <w:rPr>
                <w:lang w:eastAsia="en-US"/>
              </w:rPr>
              <w:t>As = 2.51 cm²/m</w:t>
            </w:r>
          </w:p>
          <w:p w14:paraId="39E3E330" w14:textId="77777777" w:rsidR="00CD4D8B" w:rsidRDefault="00CD4D8B">
            <w:pPr>
              <w:pStyle w:val="Contedodatabela"/>
              <w:jc w:val="center"/>
              <w:rPr>
                <w:lang w:eastAsia="en-US"/>
              </w:rPr>
            </w:pPr>
            <w:r>
              <w:rPr>
                <w:lang w:eastAsia="en-US"/>
              </w:rPr>
              <w:t>(ø8.0 c/20 - 2.51 cm²/m)</w:t>
            </w:r>
          </w:p>
        </w:tc>
        <w:tc>
          <w:tcPr>
            <w:tcW w:w="1755" w:type="dxa"/>
            <w:tcBorders>
              <w:top w:val="single" w:sz="4" w:space="0" w:color="000000"/>
              <w:left w:val="single" w:sz="4" w:space="0" w:color="000000"/>
              <w:bottom w:val="single" w:sz="4" w:space="0" w:color="000000"/>
              <w:right w:val="single" w:sz="4" w:space="0" w:color="000000"/>
            </w:tcBorders>
            <w:vAlign w:val="center"/>
          </w:tcPr>
          <w:p w14:paraId="768F6D5E" w14:textId="77777777" w:rsidR="00CD4D8B" w:rsidRDefault="00CD4D8B">
            <w:pPr>
              <w:pStyle w:val="Contedodatabela"/>
              <w:jc w:val="center"/>
              <w:rPr>
                <w:lang w:eastAsia="en-US"/>
              </w:rPr>
            </w:pPr>
            <w:r>
              <w:rPr>
                <w:lang w:eastAsia="en-US"/>
              </w:rPr>
              <w:t>As = 2.51 cm²/m</w:t>
            </w:r>
          </w:p>
          <w:p w14:paraId="7763B38B" w14:textId="77777777" w:rsidR="00CD4D8B" w:rsidRDefault="00CD4D8B">
            <w:pPr>
              <w:pStyle w:val="Contedodatabela"/>
              <w:jc w:val="center"/>
              <w:rPr>
                <w:lang w:eastAsia="en-US"/>
              </w:rPr>
            </w:pPr>
            <w:r>
              <w:rPr>
                <w:lang w:eastAsia="en-US"/>
              </w:rPr>
              <w:t>(ø8.0 c/20 - 2.51 cm²/m)</w:t>
            </w:r>
          </w:p>
        </w:tc>
      </w:tr>
    </w:tbl>
    <w:p w14:paraId="611EB65C" w14:textId="77777777" w:rsidR="00CD4D8B" w:rsidRDefault="00CD4D8B" w:rsidP="00CD4D8B">
      <w:r>
        <w:br w:type="page"/>
      </w:r>
    </w:p>
    <w:p w14:paraId="7246CD79" w14:textId="77777777" w:rsidR="00CD4D8B" w:rsidRDefault="00CD4D8B" w:rsidP="00CD4D8B">
      <w:bookmarkStart w:id="31" w:name="indicador21"/>
      <w:bookmarkEnd w:id="31"/>
    </w:p>
    <w:p w14:paraId="214583EF" w14:textId="77777777" w:rsidR="00CD4D8B" w:rsidRDefault="00CD4D8B" w:rsidP="00CD4D8B">
      <w:pPr>
        <w:pStyle w:val="Ttulo"/>
      </w:pPr>
      <w:bookmarkStart w:id="32" w:name="_Toc205985264"/>
      <w:r>
        <w:t>Cálculos do Radier</w:t>
      </w:r>
      <w:bookmarkEnd w:id="32"/>
    </w:p>
    <w:p w14:paraId="02E32DBD" w14:textId="77777777" w:rsidR="00CD4D8B" w:rsidRDefault="00CD4D8B" w:rsidP="00CD4D8B">
      <w:pPr>
        <w:pStyle w:val="Ttulo11"/>
        <w:jc w:val="center"/>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134"/>
        <w:gridCol w:w="1593"/>
        <w:gridCol w:w="1512"/>
        <w:gridCol w:w="2133"/>
      </w:tblGrid>
      <w:tr w:rsidR="006D63D7" w14:paraId="3DB40EB5" w14:textId="77777777">
        <w:trPr>
          <w:jc w:val="center"/>
        </w:trPr>
        <w:tc>
          <w:tcPr>
            <w:tcW w:w="1134" w:type="dxa"/>
            <w:vAlign w:val="center"/>
          </w:tcPr>
          <w:p w14:paraId="605E4AD4" w14:textId="77777777" w:rsidR="00CD4D8B" w:rsidRDefault="00CD4D8B" w:rsidP="00D13849">
            <w:pPr>
              <w:pStyle w:val="Ttulodetabela"/>
              <w:rPr>
                <w:lang w:eastAsia="en-US"/>
              </w:rPr>
            </w:pPr>
            <w:r>
              <w:rPr>
                <w:lang w:eastAsia="en-US"/>
              </w:rPr>
              <w:t>Radier</w:t>
            </w:r>
          </w:p>
        </w:tc>
        <w:tc>
          <w:tcPr>
            <w:tcW w:w="1593" w:type="dxa"/>
            <w:vAlign w:val="center"/>
          </w:tcPr>
          <w:p w14:paraId="1C699670" w14:textId="77777777" w:rsidR="00CD4D8B" w:rsidRDefault="00CD4D8B" w:rsidP="00D13849">
            <w:pPr>
              <w:pStyle w:val="Contedodatabela"/>
              <w:rPr>
                <w:lang w:eastAsia="en-US"/>
              </w:rPr>
            </w:pPr>
            <w:proofErr w:type="spellStart"/>
            <w:r>
              <w:rPr>
                <w:lang w:eastAsia="en-US"/>
              </w:rPr>
              <w:t>fck</w:t>
            </w:r>
            <w:proofErr w:type="spellEnd"/>
            <w:r>
              <w:rPr>
                <w:lang w:eastAsia="en-US"/>
              </w:rPr>
              <w:t xml:space="preserve"> = 250.00 kgf/cm²</w:t>
            </w:r>
          </w:p>
        </w:tc>
        <w:tc>
          <w:tcPr>
            <w:tcW w:w="1512" w:type="dxa"/>
            <w:vAlign w:val="center"/>
          </w:tcPr>
          <w:p w14:paraId="19BD14FD" w14:textId="77777777" w:rsidR="00CD4D8B" w:rsidRDefault="00CD4D8B" w:rsidP="00D13849">
            <w:pPr>
              <w:pStyle w:val="Contedodatabela"/>
              <w:rPr>
                <w:lang w:eastAsia="en-US"/>
              </w:rPr>
            </w:pPr>
            <w:r>
              <w:rPr>
                <w:lang w:eastAsia="en-US"/>
              </w:rPr>
              <w:t>E = 241500 kgf/cm²</w:t>
            </w:r>
          </w:p>
        </w:tc>
        <w:tc>
          <w:tcPr>
            <w:tcW w:w="2133" w:type="dxa"/>
            <w:vAlign w:val="center"/>
          </w:tcPr>
          <w:p w14:paraId="05DB00A3" w14:textId="77777777" w:rsidR="00CD4D8B" w:rsidRDefault="00CD4D8B" w:rsidP="00D13849">
            <w:pPr>
              <w:pStyle w:val="Contedodatabela"/>
              <w:rPr>
                <w:lang w:eastAsia="en-US"/>
              </w:rPr>
            </w:pPr>
            <w:r>
              <w:rPr>
                <w:lang w:eastAsia="en-US"/>
              </w:rPr>
              <w:t xml:space="preserve">Peso </w:t>
            </w:r>
            <w:proofErr w:type="spellStart"/>
            <w:r>
              <w:rPr>
                <w:lang w:eastAsia="en-US"/>
              </w:rPr>
              <w:t>Espec</w:t>
            </w:r>
            <w:proofErr w:type="spellEnd"/>
            <w:r>
              <w:rPr>
                <w:lang w:eastAsia="en-US"/>
              </w:rPr>
              <w:t xml:space="preserve"> = 2500.00 kgf/m³</w:t>
            </w:r>
          </w:p>
        </w:tc>
      </w:tr>
      <w:tr w:rsidR="006D63D7" w14:paraId="0E8F7B53" w14:textId="77777777">
        <w:trPr>
          <w:jc w:val="center"/>
        </w:trPr>
        <w:tc>
          <w:tcPr>
            <w:tcW w:w="1134" w:type="dxa"/>
            <w:vAlign w:val="center"/>
          </w:tcPr>
          <w:p w14:paraId="3FA51703" w14:textId="77777777" w:rsidR="00CD4D8B" w:rsidRDefault="00CD4D8B" w:rsidP="00D13849">
            <w:pPr>
              <w:pStyle w:val="Ttulodetabela"/>
              <w:rPr>
                <w:lang w:eastAsia="en-US"/>
              </w:rPr>
            </w:pPr>
            <w:r>
              <w:rPr>
                <w:lang w:eastAsia="en-US"/>
              </w:rPr>
              <w:t>Lance 1</w:t>
            </w:r>
          </w:p>
        </w:tc>
        <w:tc>
          <w:tcPr>
            <w:tcW w:w="1593" w:type="dxa"/>
            <w:vAlign w:val="center"/>
          </w:tcPr>
          <w:p w14:paraId="3B709F17" w14:textId="77777777" w:rsidR="00CD4D8B" w:rsidRDefault="00CD4D8B" w:rsidP="00D13849">
            <w:pPr>
              <w:pStyle w:val="Contedodatabela"/>
              <w:rPr>
                <w:lang w:eastAsia="en-US"/>
              </w:rPr>
            </w:pPr>
          </w:p>
        </w:tc>
        <w:tc>
          <w:tcPr>
            <w:tcW w:w="1512" w:type="dxa"/>
            <w:vAlign w:val="center"/>
          </w:tcPr>
          <w:p w14:paraId="6A93F664" w14:textId="77777777" w:rsidR="00CD4D8B" w:rsidRDefault="00CD4D8B" w:rsidP="00D13849">
            <w:pPr>
              <w:pStyle w:val="Contedodatabela"/>
              <w:rPr>
                <w:lang w:eastAsia="en-US"/>
              </w:rPr>
            </w:pPr>
            <w:proofErr w:type="spellStart"/>
            <w:r>
              <w:rPr>
                <w:lang w:eastAsia="en-US"/>
              </w:rPr>
              <w:t>cobr</w:t>
            </w:r>
            <w:proofErr w:type="spellEnd"/>
            <w:r>
              <w:rPr>
                <w:lang w:eastAsia="en-US"/>
              </w:rPr>
              <w:t xml:space="preserve"> = 3.00 cm</w:t>
            </w:r>
          </w:p>
        </w:tc>
        <w:tc>
          <w:tcPr>
            <w:tcW w:w="2133" w:type="dxa"/>
            <w:vAlign w:val="center"/>
          </w:tcPr>
          <w:p w14:paraId="49604DA4" w14:textId="77777777" w:rsidR="00CD4D8B" w:rsidRDefault="00CD4D8B" w:rsidP="00D13849">
            <w:pPr>
              <w:pStyle w:val="Contedodatabela"/>
              <w:rPr>
                <w:lang w:eastAsia="en-US"/>
              </w:rPr>
            </w:pPr>
          </w:p>
        </w:tc>
      </w:tr>
    </w:tbl>
    <w:p w14:paraId="317AE476" w14:textId="77777777" w:rsidR="00CD4D8B" w:rsidRDefault="00CD4D8B" w:rsidP="00CD4D8B">
      <w:pPr>
        <w:pStyle w:val="Contedodatabela"/>
        <w:jc w:val="right"/>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6"/>
        <w:gridCol w:w="701"/>
        <w:gridCol w:w="573"/>
        <w:gridCol w:w="715"/>
        <w:gridCol w:w="1042"/>
        <w:gridCol w:w="917"/>
        <w:gridCol w:w="573"/>
        <w:gridCol w:w="715"/>
        <w:gridCol w:w="1042"/>
        <w:gridCol w:w="917"/>
        <w:gridCol w:w="882"/>
        <w:gridCol w:w="882"/>
        <w:gridCol w:w="1077"/>
      </w:tblGrid>
      <w:tr w:rsidR="006D63D7" w14:paraId="2D5A3C43" w14:textId="77777777">
        <w:trPr>
          <w:jc w:val="center"/>
        </w:trPr>
        <w:tc>
          <w:tcPr>
            <w:tcW w:w="891" w:type="dxa"/>
            <w:gridSpan w:val="13"/>
            <w:tcBorders>
              <w:top w:val="single" w:sz="4" w:space="0" w:color="000000"/>
              <w:left w:val="single" w:sz="4" w:space="0" w:color="000000"/>
              <w:bottom w:val="single" w:sz="4" w:space="0" w:color="000000"/>
              <w:right w:val="single" w:sz="4" w:space="0" w:color="000000"/>
            </w:tcBorders>
            <w:vAlign w:val="center"/>
          </w:tcPr>
          <w:p w14:paraId="529B5D61" w14:textId="77777777" w:rsidR="00CD4D8B" w:rsidRDefault="00CD4D8B">
            <w:pPr>
              <w:pStyle w:val="Ttulodetabela"/>
              <w:jc w:val="center"/>
              <w:rPr>
                <w:lang w:eastAsia="en-US"/>
              </w:rPr>
            </w:pPr>
            <w:r>
              <w:rPr>
                <w:lang w:eastAsia="en-US"/>
              </w:rPr>
              <w:t>ARMADURAS POSITIVAS (RADIER)</w:t>
            </w:r>
          </w:p>
        </w:tc>
      </w:tr>
      <w:tr w:rsidR="006D63D7" w14:paraId="6B5CD887" w14:textId="77777777">
        <w:trPr>
          <w:jc w:val="center"/>
        </w:trPr>
        <w:tc>
          <w:tcPr>
            <w:tcW w:w="891" w:type="dxa"/>
            <w:vMerge w:val="restart"/>
            <w:tcBorders>
              <w:top w:val="single" w:sz="4" w:space="0" w:color="000000"/>
              <w:left w:val="single" w:sz="4" w:space="0" w:color="000000"/>
              <w:bottom w:val="single" w:sz="4" w:space="0" w:color="000000"/>
              <w:right w:val="single" w:sz="4" w:space="0" w:color="000000"/>
            </w:tcBorders>
            <w:vAlign w:val="center"/>
          </w:tcPr>
          <w:p w14:paraId="79C6B100" w14:textId="77777777" w:rsidR="00CD4D8B" w:rsidRDefault="00CD4D8B">
            <w:pPr>
              <w:pStyle w:val="Ttulodetabela"/>
              <w:jc w:val="center"/>
              <w:rPr>
                <w:lang w:eastAsia="en-US"/>
              </w:rPr>
            </w:pPr>
            <w:r>
              <w:rPr>
                <w:lang w:eastAsia="en-US"/>
              </w:rPr>
              <w:t>Radier</w:t>
            </w:r>
          </w:p>
        </w:tc>
        <w:tc>
          <w:tcPr>
            <w:tcW w:w="1080" w:type="dxa"/>
            <w:vMerge w:val="restart"/>
            <w:tcBorders>
              <w:top w:val="single" w:sz="4" w:space="0" w:color="000000"/>
              <w:left w:val="single" w:sz="4" w:space="0" w:color="000000"/>
              <w:bottom w:val="single" w:sz="4" w:space="0" w:color="000000"/>
              <w:right w:val="single" w:sz="4" w:space="0" w:color="000000"/>
            </w:tcBorders>
            <w:vAlign w:val="center"/>
          </w:tcPr>
          <w:p w14:paraId="568144F6" w14:textId="77777777" w:rsidR="00CD4D8B" w:rsidRDefault="00CD4D8B">
            <w:pPr>
              <w:pStyle w:val="Ttulodetabela"/>
              <w:jc w:val="center"/>
              <w:rPr>
                <w:lang w:eastAsia="en-US"/>
              </w:rPr>
            </w:pPr>
            <w:r>
              <w:rPr>
                <w:lang w:eastAsia="en-US"/>
              </w:rPr>
              <w:t>Direção</w:t>
            </w:r>
          </w:p>
        </w:tc>
        <w:tc>
          <w:tcPr>
            <w:tcW w:w="1701" w:type="dxa"/>
            <w:gridSpan w:val="4"/>
            <w:tcBorders>
              <w:top w:val="single" w:sz="4" w:space="0" w:color="000000"/>
              <w:left w:val="single" w:sz="4" w:space="0" w:color="000000"/>
              <w:bottom w:val="single" w:sz="4" w:space="0" w:color="000000"/>
              <w:right w:val="single" w:sz="4" w:space="0" w:color="000000"/>
            </w:tcBorders>
            <w:vAlign w:val="center"/>
          </w:tcPr>
          <w:p w14:paraId="383F63DD" w14:textId="77777777" w:rsidR="00CD4D8B" w:rsidRDefault="00CD4D8B">
            <w:pPr>
              <w:pStyle w:val="Ttulodetabela"/>
              <w:jc w:val="center"/>
              <w:rPr>
                <w:lang w:eastAsia="en-US"/>
              </w:rPr>
            </w:pPr>
            <w:r>
              <w:rPr>
                <w:lang w:eastAsia="en-US"/>
              </w:rPr>
              <w:t>Momento positivo</w:t>
            </w:r>
          </w:p>
        </w:tc>
        <w:tc>
          <w:tcPr>
            <w:tcW w:w="1701" w:type="dxa"/>
            <w:gridSpan w:val="4"/>
            <w:tcBorders>
              <w:top w:val="single" w:sz="4" w:space="0" w:color="000000"/>
              <w:left w:val="single" w:sz="4" w:space="0" w:color="000000"/>
              <w:bottom w:val="single" w:sz="4" w:space="0" w:color="000000"/>
              <w:right w:val="single" w:sz="4" w:space="0" w:color="000000"/>
            </w:tcBorders>
            <w:vAlign w:val="center"/>
          </w:tcPr>
          <w:p w14:paraId="72E6EE99" w14:textId="77777777" w:rsidR="00CD4D8B" w:rsidRDefault="00CD4D8B">
            <w:pPr>
              <w:pStyle w:val="Ttulodetabela"/>
              <w:jc w:val="center"/>
              <w:rPr>
                <w:lang w:eastAsia="en-US"/>
              </w:rPr>
            </w:pPr>
            <w:r>
              <w:rPr>
                <w:lang w:eastAsia="en-US"/>
              </w:rPr>
              <w:t>Momento negativo</w:t>
            </w:r>
          </w:p>
        </w:tc>
        <w:tc>
          <w:tcPr>
            <w:tcW w:w="1539" w:type="dxa"/>
            <w:vMerge w:val="restart"/>
            <w:tcBorders>
              <w:top w:val="single" w:sz="4" w:space="0" w:color="000000"/>
              <w:left w:val="single" w:sz="4" w:space="0" w:color="000000"/>
              <w:bottom w:val="single" w:sz="4" w:space="0" w:color="000000"/>
              <w:right w:val="single" w:sz="4" w:space="0" w:color="000000"/>
            </w:tcBorders>
            <w:vAlign w:val="center"/>
          </w:tcPr>
          <w:p w14:paraId="205C5134" w14:textId="77777777" w:rsidR="00CD4D8B" w:rsidRDefault="00CD4D8B">
            <w:pPr>
              <w:pStyle w:val="Ttulodetabela"/>
              <w:jc w:val="center"/>
              <w:rPr>
                <w:lang w:eastAsia="en-US"/>
              </w:rPr>
            </w:pPr>
            <w:r>
              <w:rPr>
                <w:lang w:eastAsia="en-US"/>
              </w:rPr>
              <w:t>Armadura</w:t>
            </w:r>
          </w:p>
          <w:p w14:paraId="10A407D8" w14:textId="77777777" w:rsidR="00CD4D8B" w:rsidRDefault="00CD4D8B">
            <w:pPr>
              <w:pStyle w:val="Ttulodetabela"/>
              <w:jc w:val="center"/>
              <w:rPr>
                <w:lang w:eastAsia="en-US"/>
              </w:rPr>
            </w:pPr>
            <w:r>
              <w:rPr>
                <w:lang w:eastAsia="en-US"/>
              </w:rPr>
              <w:t>inferior</w:t>
            </w:r>
          </w:p>
        </w:tc>
        <w:tc>
          <w:tcPr>
            <w:tcW w:w="1242" w:type="dxa"/>
            <w:vMerge w:val="restart"/>
            <w:tcBorders>
              <w:top w:val="single" w:sz="4" w:space="0" w:color="000000"/>
              <w:left w:val="single" w:sz="4" w:space="0" w:color="000000"/>
              <w:bottom w:val="single" w:sz="4" w:space="0" w:color="000000"/>
              <w:right w:val="single" w:sz="4" w:space="0" w:color="000000"/>
            </w:tcBorders>
            <w:vAlign w:val="center"/>
          </w:tcPr>
          <w:p w14:paraId="7FCD95AC" w14:textId="77777777" w:rsidR="00CD4D8B" w:rsidRDefault="00CD4D8B">
            <w:pPr>
              <w:pStyle w:val="Ttulodetabela"/>
              <w:jc w:val="center"/>
              <w:rPr>
                <w:lang w:eastAsia="en-US"/>
              </w:rPr>
            </w:pPr>
            <w:r>
              <w:rPr>
                <w:lang w:eastAsia="en-US"/>
              </w:rPr>
              <w:t>Armadura</w:t>
            </w:r>
          </w:p>
          <w:p w14:paraId="0CF3EE22" w14:textId="77777777" w:rsidR="00CD4D8B" w:rsidRDefault="00CD4D8B">
            <w:pPr>
              <w:pStyle w:val="Ttulodetabela"/>
              <w:jc w:val="center"/>
              <w:rPr>
                <w:lang w:eastAsia="en-US"/>
              </w:rPr>
            </w:pPr>
            <w:r>
              <w:rPr>
                <w:lang w:eastAsia="en-US"/>
              </w:rPr>
              <w:t>superior</w:t>
            </w:r>
          </w:p>
        </w:tc>
        <w:tc>
          <w:tcPr>
            <w:tcW w:w="1755" w:type="dxa"/>
            <w:vMerge w:val="restart"/>
            <w:tcBorders>
              <w:top w:val="single" w:sz="4" w:space="0" w:color="000000"/>
              <w:left w:val="single" w:sz="4" w:space="0" w:color="000000"/>
              <w:bottom w:val="single" w:sz="4" w:space="0" w:color="000000"/>
              <w:right w:val="single" w:sz="4" w:space="0" w:color="000000"/>
            </w:tcBorders>
            <w:vAlign w:val="center"/>
          </w:tcPr>
          <w:p w14:paraId="05035191" w14:textId="77777777" w:rsidR="00CD4D8B" w:rsidRDefault="00CD4D8B">
            <w:pPr>
              <w:pStyle w:val="Ttulodetabela"/>
              <w:jc w:val="center"/>
              <w:rPr>
                <w:lang w:eastAsia="en-US"/>
              </w:rPr>
            </w:pPr>
            <w:r>
              <w:rPr>
                <w:lang w:eastAsia="en-US"/>
              </w:rPr>
              <w:t>Cisalhamento</w:t>
            </w:r>
          </w:p>
        </w:tc>
      </w:tr>
      <w:tr w:rsidR="006D63D7" w14:paraId="2F373B8C" w14:textId="77777777">
        <w:trPr>
          <w:jc w:val="center"/>
        </w:trPr>
        <w:tc>
          <w:tcPr>
            <w:tcW w:w="891" w:type="dxa"/>
            <w:vMerge/>
            <w:tcBorders>
              <w:top w:val="single" w:sz="4" w:space="0" w:color="000000"/>
              <w:left w:val="single" w:sz="4" w:space="0" w:color="000000"/>
              <w:bottom w:val="single" w:sz="4" w:space="0" w:color="000000"/>
              <w:right w:val="single" w:sz="4" w:space="0" w:color="000000"/>
            </w:tcBorders>
          </w:tcPr>
          <w:p w14:paraId="63EB9D5D" w14:textId="77777777" w:rsidR="00CD4D8B" w:rsidRDefault="00CD4D8B" w:rsidP="00D13849"/>
        </w:tc>
        <w:tc>
          <w:tcPr>
            <w:tcW w:w="1080" w:type="dxa"/>
            <w:vMerge/>
            <w:tcBorders>
              <w:top w:val="single" w:sz="4" w:space="0" w:color="000000"/>
              <w:left w:val="single" w:sz="4" w:space="0" w:color="000000"/>
              <w:bottom w:val="single" w:sz="4" w:space="0" w:color="000000"/>
              <w:right w:val="single" w:sz="4" w:space="0" w:color="000000"/>
            </w:tcBorders>
          </w:tcPr>
          <w:p w14:paraId="6100EF65" w14:textId="77777777" w:rsidR="00CD4D8B" w:rsidRDefault="00CD4D8B" w:rsidP="00D13849"/>
        </w:tc>
        <w:tc>
          <w:tcPr>
            <w:tcW w:w="1701" w:type="dxa"/>
            <w:tcBorders>
              <w:top w:val="single" w:sz="4" w:space="0" w:color="000000"/>
              <w:left w:val="single" w:sz="4" w:space="0" w:color="000000"/>
              <w:bottom w:val="single" w:sz="4" w:space="0" w:color="000000"/>
              <w:right w:val="single" w:sz="4" w:space="0" w:color="000000"/>
            </w:tcBorders>
            <w:vAlign w:val="center"/>
          </w:tcPr>
          <w:p w14:paraId="7BECE422" w14:textId="77777777" w:rsidR="00CD4D8B" w:rsidRDefault="00CD4D8B">
            <w:pPr>
              <w:pStyle w:val="Ttulodetabela"/>
              <w:jc w:val="center"/>
              <w:rPr>
                <w:lang w:eastAsia="en-US"/>
              </w:rPr>
            </w:pPr>
            <w:r>
              <w:rPr>
                <w:lang w:eastAsia="en-US"/>
              </w:rPr>
              <w:t>Seção</w:t>
            </w:r>
          </w:p>
        </w:tc>
        <w:tc>
          <w:tcPr>
            <w:tcW w:w="1512" w:type="dxa"/>
            <w:tcBorders>
              <w:top w:val="single" w:sz="4" w:space="0" w:color="000000"/>
              <w:left w:val="single" w:sz="4" w:space="0" w:color="000000"/>
              <w:bottom w:val="single" w:sz="4" w:space="0" w:color="000000"/>
              <w:right w:val="single" w:sz="4" w:space="0" w:color="000000"/>
            </w:tcBorders>
            <w:vAlign w:val="center"/>
          </w:tcPr>
          <w:p w14:paraId="49F8E283" w14:textId="77777777" w:rsidR="00CD4D8B" w:rsidRDefault="00CD4D8B">
            <w:pPr>
              <w:pStyle w:val="Ttulodetabela"/>
              <w:jc w:val="center"/>
              <w:rPr>
                <w:lang w:eastAsia="en-US"/>
              </w:rPr>
            </w:pPr>
            <w:r>
              <w:rPr>
                <w:lang w:eastAsia="en-US"/>
              </w:rPr>
              <w:t>Flexão</w:t>
            </w:r>
          </w:p>
        </w:tc>
        <w:tc>
          <w:tcPr>
            <w:tcW w:w="1674" w:type="dxa"/>
            <w:tcBorders>
              <w:top w:val="single" w:sz="4" w:space="0" w:color="000000"/>
              <w:left w:val="single" w:sz="4" w:space="0" w:color="000000"/>
              <w:bottom w:val="single" w:sz="4" w:space="0" w:color="000000"/>
              <w:right w:val="single" w:sz="4" w:space="0" w:color="000000"/>
            </w:tcBorders>
            <w:vAlign w:val="center"/>
          </w:tcPr>
          <w:p w14:paraId="6C16A6A9" w14:textId="77777777" w:rsidR="00CD4D8B" w:rsidRDefault="00CD4D8B">
            <w:pPr>
              <w:pStyle w:val="Ttulodetabela"/>
              <w:jc w:val="center"/>
              <w:rPr>
                <w:lang w:eastAsia="en-US"/>
              </w:rPr>
            </w:pPr>
            <w:r>
              <w:rPr>
                <w:lang w:eastAsia="en-US"/>
              </w:rPr>
              <w:t>Verificação</w:t>
            </w:r>
          </w:p>
          <w:p w14:paraId="3C0490E3" w14:textId="77777777" w:rsidR="00CD4D8B" w:rsidRDefault="00CD4D8B">
            <w:pPr>
              <w:pStyle w:val="Ttulodetabela"/>
              <w:jc w:val="center"/>
              <w:rPr>
                <w:lang w:eastAsia="en-US"/>
              </w:rPr>
            </w:pPr>
            <w:r>
              <w:rPr>
                <w:lang w:eastAsia="en-US"/>
              </w:rPr>
              <w:t>axial</w:t>
            </w:r>
          </w:p>
          <w:p w14:paraId="16373919" w14:textId="77777777" w:rsidR="00CD4D8B" w:rsidRDefault="00CD4D8B">
            <w:pPr>
              <w:pStyle w:val="Ttulodetabela"/>
              <w:jc w:val="center"/>
              <w:rPr>
                <w:lang w:eastAsia="en-US"/>
              </w:rPr>
            </w:pPr>
            <w:r>
              <w:rPr>
                <w:lang w:eastAsia="en-US"/>
              </w:rPr>
              <w:t>(compressão)</w:t>
            </w:r>
          </w:p>
        </w:tc>
        <w:tc>
          <w:tcPr>
            <w:tcW w:w="1674" w:type="dxa"/>
            <w:tcBorders>
              <w:top w:val="single" w:sz="4" w:space="0" w:color="000000"/>
              <w:left w:val="single" w:sz="4" w:space="0" w:color="000000"/>
              <w:bottom w:val="single" w:sz="4" w:space="0" w:color="000000"/>
              <w:right w:val="single" w:sz="4" w:space="0" w:color="000000"/>
            </w:tcBorders>
            <w:vAlign w:val="center"/>
          </w:tcPr>
          <w:p w14:paraId="5F962562" w14:textId="77777777" w:rsidR="00CD4D8B" w:rsidRDefault="00CD4D8B">
            <w:pPr>
              <w:pStyle w:val="Ttulodetabela"/>
              <w:jc w:val="center"/>
              <w:rPr>
                <w:lang w:eastAsia="en-US"/>
              </w:rPr>
            </w:pPr>
            <w:r>
              <w:rPr>
                <w:lang w:eastAsia="en-US"/>
              </w:rPr>
              <w:t>Verificação</w:t>
            </w:r>
          </w:p>
          <w:p w14:paraId="1E250E60" w14:textId="77777777" w:rsidR="00CD4D8B" w:rsidRDefault="00CD4D8B">
            <w:pPr>
              <w:pStyle w:val="Ttulodetabela"/>
              <w:jc w:val="center"/>
              <w:rPr>
                <w:lang w:eastAsia="en-US"/>
              </w:rPr>
            </w:pPr>
            <w:r>
              <w:rPr>
                <w:lang w:eastAsia="en-US"/>
              </w:rPr>
              <w:t>axial</w:t>
            </w:r>
          </w:p>
          <w:p w14:paraId="0EA53053" w14:textId="77777777" w:rsidR="00CD4D8B" w:rsidRDefault="00CD4D8B">
            <w:pPr>
              <w:pStyle w:val="Ttulodetabela"/>
              <w:jc w:val="center"/>
              <w:rPr>
                <w:lang w:eastAsia="en-US"/>
              </w:rPr>
            </w:pPr>
            <w:r>
              <w:rPr>
                <w:lang w:eastAsia="en-US"/>
              </w:rPr>
              <w:t>(tração)</w:t>
            </w:r>
          </w:p>
        </w:tc>
        <w:tc>
          <w:tcPr>
            <w:tcW w:w="1701" w:type="dxa"/>
            <w:tcBorders>
              <w:top w:val="single" w:sz="4" w:space="0" w:color="000000"/>
              <w:left w:val="single" w:sz="4" w:space="0" w:color="000000"/>
              <w:bottom w:val="single" w:sz="4" w:space="0" w:color="000000"/>
              <w:right w:val="single" w:sz="4" w:space="0" w:color="000000"/>
            </w:tcBorders>
            <w:vAlign w:val="center"/>
          </w:tcPr>
          <w:p w14:paraId="723BA383" w14:textId="77777777" w:rsidR="00CD4D8B" w:rsidRDefault="00CD4D8B">
            <w:pPr>
              <w:pStyle w:val="Ttulodetabela"/>
              <w:jc w:val="center"/>
              <w:rPr>
                <w:lang w:eastAsia="en-US"/>
              </w:rPr>
            </w:pPr>
            <w:r>
              <w:rPr>
                <w:lang w:eastAsia="en-US"/>
              </w:rPr>
              <w:t>Seção</w:t>
            </w:r>
          </w:p>
        </w:tc>
        <w:tc>
          <w:tcPr>
            <w:tcW w:w="1512" w:type="dxa"/>
            <w:tcBorders>
              <w:top w:val="single" w:sz="4" w:space="0" w:color="000000"/>
              <w:left w:val="single" w:sz="4" w:space="0" w:color="000000"/>
              <w:bottom w:val="single" w:sz="4" w:space="0" w:color="000000"/>
              <w:right w:val="single" w:sz="4" w:space="0" w:color="000000"/>
            </w:tcBorders>
            <w:vAlign w:val="center"/>
          </w:tcPr>
          <w:p w14:paraId="74FCBDBD" w14:textId="77777777" w:rsidR="00CD4D8B" w:rsidRDefault="00CD4D8B">
            <w:pPr>
              <w:pStyle w:val="Ttulodetabela"/>
              <w:jc w:val="center"/>
              <w:rPr>
                <w:lang w:eastAsia="en-US"/>
              </w:rPr>
            </w:pPr>
            <w:r>
              <w:rPr>
                <w:lang w:eastAsia="en-US"/>
              </w:rPr>
              <w:t>Flexão</w:t>
            </w:r>
          </w:p>
        </w:tc>
        <w:tc>
          <w:tcPr>
            <w:tcW w:w="1674" w:type="dxa"/>
            <w:tcBorders>
              <w:top w:val="single" w:sz="4" w:space="0" w:color="000000"/>
              <w:left w:val="single" w:sz="4" w:space="0" w:color="000000"/>
              <w:bottom w:val="single" w:sz="4" w:space="0" w:color="000000"/>
              <w:right w:val="single" w:sz="4" w:space="0" w:color="000000"/>
            </w:tcBorders>
            <w:vAlign w:val="center"/>
          </w:tcPr>
          <w:p w14:paraId="1F080442" w14:textId="77777777" w:rsidR="00CD4D8B" w:rsidRDefault="00CD4D8B">
            <w:pPr>
              <w:pStyle w:val="Ttulodetabela"/>
              <w:jc w:val="center"/>
              <w:rPr>
                <w:lang w:eastAsia="en-US"/>
              </w:rPr>
            </w:pPr>
            <w:r>
              <w:rPr>
                <w:lang w:eastAsia="en-US"/>
              </w:rPr>
              <w:t>Verificação</w:t>
            </w:r>
          </w:p>
          <w:p w14:paraId="1198108D" w14:textId="77777777" w:rsidR="00CD4D8B" w:rsidRDefault="00CD4D8B">
            <w:pPr>
              <w:pStyle w:val="Ttulodetabela"/>
              <w:jc w:val="center"/>
              <w:rPr>
                <w:lang w:eastAsia="en-US"/>
              </w:rPr>
            </w:pPr>
            <w:r>
              <w:rPr>
                <w:lang w:eastAsia="en-US"/>
              </w:rPr>
              <w:t>axial</w:t>
            </w:r>
          </w:p>
          <w:p w14:paraId="11BFAA05" w14:textId="77777777" w:rsidR="00CD4D8B" w:rsidRDefault="00CD4D8B">
            <w:pPr>
              <w:pStyle w:val="Ttulodetabela"/>
              <w:jc w:val="center"/>
              <w:rPr>
                <w:lang w:eastAsia="en-US"/>
              </w:rPr>
            </w:pPr>
            <w:r>
              <w:rPr>
                <w:lang w:eastAsia="en-US"/>
              </w:rPr>
              <w:t>(compressão)</w:t>
            </w:r>
          </w:p>
        </w:tc>
        <w:tc>
          <w:tcPr>
            <w:tcW w:w="1674" w:type="dxa"/>
            <w:tcBorders>
              <w:top w:val="single" w:sz="4" w:space="0" w:color="000000"/>
              <w:left w:val="single" w:sz="4" w:space="0" w:color="000000"/>
              <w:bottom w:val="single" w:sz="4" w:space="0" w:color="000000"/>
              <w:right w:val="single" w:sz="4" w:space="0" w:color="000000"/>
            </w:tcBorders>
            <w:vAlign w:val="center"/>
          </w:tcPr>
          <w:p w14:paraId="00EA4F85" w14:textId="77777777" w:rsidR="00CD4D8B" w:rsidRDefault="00CD4D8B">
            <w:pPr>
              <w:pStyle w:val="Ttulodetabela"/>
              <w:jc w:val="center"/>
              <w:rPr>
                <w:lang w:eastAsia="en-US"/>
              </w:rPr>
            </w:pPr>
            <w:r>
              <w:rPr>
                <w:lang w:eastAsia="en-US"/>
              </w:rPr>
              <w:t>Verificação</w:t>
            </w:r>
          </w:p>
          <w:p w14:paraId="37F962A8" w14:textId="77777777" w:rsidR="00CD4D8B" w:rsidRDefault="00CD4D8B">
            <w:pPr>
              <w:pStyle w:val="Ttulodetabela"/>
              <w:jc w:val="center"/>
              <w:rPr>
                <w:lang w:eastAsia="en-US"/>
              </w:rPr>
            </w:pPr>
            <w:r>
              <w:rPr>
                <w:lang w:eastAsia="en-US"/>
              </w:rPr>
              <w:t>axial</w:t>
            </w:r>
          </w:p>
          <w:p w14:paraId="754A897E" w14:textId="77777777" w:rsidR="00CD4D8B" w:rsidRDefault="00CD4D8B">
            <w:pPr>
              <w:pStyle w:val="Ttulodetabela"/>
              <w:jc w:val="center"/>
              <w:rPr>
                <w:lang w:eastAsia="en-US"/>
              </w:rPr>
            </w:pPr>
            <w:r>
              <w:rPr>
                <w:lang w:eastAsia="en-US"/>
              </w:rPr>
              <w:t>(tração)</w:t>
            </w:r>
          </w:p>
        </w:tc>
        <w:tc>
          <w:tcPr>
            <w:tcW w:w="1539" w:type="dxa"/>
            <w:vMerge/>
            <w:tcBorders>
              <w:top w:val="single" w:sz="4" w:space="0" w:color="000000"/>
              <w:left w:val="single" w:sz="4" w:space="0" w:color="000000"/>
              <w:bottom w:val="single" w:sz="4" w:space="0" w:color="000000"/>
              <w:right w:val="single" w:sz="4" w:space="0" w:color="000000"/>
            </w:tcBorders>
          </w:tcPr>
          <w:p w14:paraId="4789907F" w14:textId="77777777" w:rsidR="00CD4D8B" w:rsidRDefault="00CD4D8B" w:rsidP="00D13849"/>
        </w:tc>
        <w:tc>
          <w:tcPr>
            <w:tcW w:w="1242" w:type="dxa"/>
            <w:vMerge/>
            <w:tcBorders>
              <w:top w:val="single" w:sz="4" w:space="0" w:color="000000"/>
              <w:left w:val="single" w:sz="4" w:space="0" w:color="000000"/>
              <w:bottom w:val="single" w:sz="4" w:space="0" w:color="000000"/>
              <w:right w:val="single" w:sz="4" w:space="0" w:color="000000"/>
            </w:tcBorders>
          </w:tcPr>
          <w:p w14:paraId="03793D5E" w14:textId="77777777" w:rsidR="00CD4D8B" w:rsidRDefault="00CD4D8B" w:rsidP="00D13849"/>
        </w:tc>
        <w:tc>
          <w:tcPr>
            <w:tcW w:w="1755" w:type="dxa"/>
            <w:vMerge/>
            <w:tcBorders>
              <w:top w:val="single" w:sz="4" w:space="0" w:color="000000"/>
              <w:left w:val="single" w:sz="4" w:space="0" w:color="000000"/>
              <w:bottom w:val="single" w:sz="4" w:space="0" w:color="000000"/>
              <w:right w:val="single" w:sz="4" w:space="0" w:color="000000"/>
            </w:tcBorders>
          </w:tcPr>
          <w:p w14:paraId="5D3401D5" w14:textId="77777777" w:rsidR="00CD4D8B" w:rsidRDefault="00CD4D8B" w:rsidP="00D13849"/>
        </w:tc>
      </w:tr>
      <w:tr w:rsidR="006D63D7" w14:paraId="2A641E71" w14:textId="77777777">
        <w:trPr>
          <w:jc w:val="center"/>
        </w:trPr>
        <w:tc>
          <w:tcPr>
            <w:tcW w:w="891" w:type="dxa"/>
            <w:vMerge w:val="restart"/>
            <w:tcBorders>
              <w:top w:val="single" w:sz="4" w:space="0" w:color="000000"/>
              <w:left w:val="single" w:sz="4" w:space="0" w:color="000000"/>
              <w:bottom w:val="single" w:sz="4" w:space="0" w:color="000000"/>
              <w:right w:val="single" w:sz="4" w:space="0" w:color="000000"/>
            </w:tcBorders>
            <w:vAlign w:val="center"/>
          </w:tcPr>
          <w:p w14:paraId="74F4244D" w14:textId="77777777" w:rsidR="00CD4D8B" w:rsidRDefault="00CD4D8B">
            <w:pPr>
              <w:pStyle w:val="Contedodatabela"/>
              <w:jc w:val="center"/>
              <w:rPr>
                <w:lang w:eastAsia="en-US"/>
              </w:rPr>
            </w:pPr>
            <w:r>
              <w:rPr>
                <w:lang w:eastAsia="en-US"/>
              </w:rPr>
              <w:t>L1</w:t>
            </w:r>
          </w:p>
        </w:tc>
        <w:tc>
          <w:tcPr>
            <w:tcW w:w="1080" w:type="dxa"/>
            <w:tcBorders>
              <w:top w:val="single" w:sz="4" w:space="0" w:color="000000"/>
              <w:left w:val="single" w:sz="4" w:space="0" w:color="000000"/>
              <w:bottom w:val="single" w:sz="4" w:space="0" w:color="000000"/>
              <w:right w:val="single" w:sz="4" w:space="0" w:color="000000"/>
            </w:tcBorders>
            <w:vAlign w:val="center"/>
          </w:tcPr>
          <w:p w14:paraId="552191E3" w14:textId="77777777" w:rsidR="00CD4D8B" w:rsidRDefault="00CD4D8B">
            <w:pPr>
              <w:pStyle w:val="Contedodatabela"/>
              <w:jc w:val="center"/>
              <w:rPr>
                <w:lang w:eastAsia="en-US"/>
              </w:rPr>
            </w:pPr>
            <w:r>
              <w:rPr>
                <w:lang w:eastAsia="en-US"/>
              </w:rPr>
              <w:t>X</w:t>
            </w:r>
          </w:p>
        </w:tc>
        <w:tc>
          <w:tcPr>
            <w:tcW w:w="1701" w:type="dxa"/>
            <w:tcBorders>
              <w:top w:val="single" w:sz="4" w:space="0" w:color="000000"/>
              <w:left w:val="single" w:sz="4" w:space="0" w:color="000000"/>
              <w:bottom w:val="single" w:sz="4" w:space="0" w:color="000000"/>
              <w:right w:val="single" w:sz="4" w:space="0" w:color="000000"/>
            </w:tcBorders>
            <w:vAlign w:val="center"/>
          </w:tcPr>
          <w:p w14:paraId="03E68B4F" w14:textId="77777777" w:rsidR="00CD4D8B" w:rsidRDefault="00CD4D8B">
            <w:pPr>
              <w:pStyle w:val="Contedodatabela"/>
              <w:jc w:val="center"/>
              <w:rPr>
                <w:lang w:eastAsia="en-US"/>
              </w:rPr>
            </w:pPr>
            <w:proofErr w:type="spellStart"/>
            <w:r>
              <w:rPr>
                <w:lang w:eastAsia="en-US"/>
              </w:rPr>
              <w:t>bw</w:t>
            </w:r>
            <w:proofErr w:type="spellEnd"/>
            <w:r>
              <w:rPr>
                <w:lang w:eastAsia="en-US"/>
              </w:rPr>
              <w:t xml:space="preserve"> = 100.0 cm</w:t>
            </w:r>
          </w:p>
          <w:p w14:paraId="3E7B0102" w14:textId="77777777" w:rsidR="00CD4D8B" w:rsidRDefault="00CD4D8B">
            <w:pPr>
              <w:pStyle w:val="Contedodatabela"/>
              <w:jc w:val="center"/>
              <w:rPr>
                <w:lang w:eastAsia="en-US"/>
              </w:rPr>
            </w:pPr>
            <w:r>
              <w:rPr>
                <w:lang w:eastAsia="en-US"/>
              </w:rPr>
              <w:t>h = 25.0 cm</w:t>
            </w:r>
          </w:p>
        </w:tc>
        <w:tc>
          <w:tcPr>
            <w:tcW w:w="1512" w:type="dxa"/>
            <w:tcBorders>
              <w:top w:val="single" w:sz="4" w:space="0" w:color="000000"/>
              <w:left w:val="single" w:sz="4" w:space="0" w:color="000000"/>
              <w:bottom w:val="single" w:sz="4" w:space="0" w:color="000000"/>
              <w:right w:val="single" w:sz="4" w:space="0" w:color="000000"/>
            </w:tcBorders>
            <w:vAlign w:val="center"/>
          </w:tcPr>
          <w:p w14:paraId="0FE2831F" w14:textId="77777777" w:rsidR="00CD4D8B" w:rsidRDefault="00CD4D8B">
            <w:pPr>
              <w:pStyle w:val="Contedodatabela"/>
              <w:jc w:val="center"/>
              <w:rPr>
                <w:lang w:eastAsia="en-US"/>
              </w:rPr>
            </w:pPr>
            <w:proofErr w:type="spellStart"/>
            <w:r>
              <w:rPr>
                <w:lang w:eastAsia="en-US"/>
              </w:rPr>
              <w:t>Md</w:t>
            </w:r>
            <w:proofErr w:type="spellEnd"/>
            <w:r>
              <w:rPr>
                <w:lang w:eastAsia="en-US"/>
              </w:rPr>
              <w:t xml:space="preserve"> = 1862 </w:t>
            </w:r>
            <w:proofErr w:type="spellStart"/>
            <w:r>
              <w:rPr>
                <w:lang w:eastAsia="en-US"/>
              </w:rPr>
              <w:t>kgf.m</w:t>
            </w:r>
            <w:proofErr w:type="spellEnd"/>
            <w:r>
              <w:rPr>
                <w:lang w:eastAsia="en-US"/>
              </w:rPr>
              <w:t>/m</w:t>
            </w:r>
          </w:p>
          <w:p w14:paraId="7FCCE41F" w14:textId="77777777" w:rsidR="00CD4D8B" w:rsidRDefault="00CD4D8B">
            <w:pPr>
              <w:pStyle w:val="Contedodatabela"/>
              <w:jc w:val="center"/>
              <w:rPr>
                <w:lang w:eastAsia="en-US"/>
              </w:rPr>
            </w:pPr>
          </w:p>
          <w:p w14:paraId="72586B60" w14:textId="77777777" w:rsidR="00CD4D8B" w:rsidRDefault="00CD4D8B">
            <w:pPr>
              <w:pStyle w:val="Contedodatabela"/>
              <w:jc w:val="center"/>
              <w:rPr>
                <w:lang w:eastAsia="en-US"/>
              </w:rPr>
            </w:pPr>
            <w:r>
              <w:rPr>
                <w:lang w:eastAsia="en-US"/>
              </w:rPr>
              <w:t>As = 2.01 cm²/m</w:t>
            </w:r>
          </w:p>
          <w:p w14:paraId="451C344A"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674" w:type="dxa"/>
            <w:tcBorders>
              <w:top w:val="single" w:sz="4" w:space="0" w:color="000000"/>
              <w:left w:val="single" w:sz="4" w:space="0" w:color="000000"/>
              <w:bottom w:val="single" w:sz="4" w:space="0" w:color="000000"/>
              <w:right w:val="single" w:sz="4" w:space="0" w:color="000000"/>
            </w:tcBorders>
            <w:vAlign w:val="center"/>
          </w:tcPr>
          <w:p w14:paraId="660EE2CE" w14:textId="77777777" w:rsidR="00CD4D8B" w:rsidRDefault="00CD4D8B">
            <w:pPr>
              <w:pStyle w:val="Contedodatabela"/>
              <w:jc w:val="center"/>
              <w:rPr>
                <w:lang w:eastAsia="en-US"/>
              </w:rPr>
            </w:pPr>
            <w:proofErr w:type="spellStart"/>
            <w:r>
              <w:rPr>
                <w:lang w:eastAsia="en-US"/>
              </w:rPr>
              <w:t>Fd</w:t>
            </w:r>
            <w:proofErr w:type="spellEnd"/>
            <w:r>
              <w:rPr>
                <w:lang w:eastAsia="en-US"/>
              </w:rPr>
              <w:t xml:space="preserve"> = 0.12 tf</w:t>
            </w:r>
          </w:p>
          <w:p w14:paraId="641FF690" w14:textId="77777777" w:rsidR="00CD4D8B" w:rsidRDefault="00CD4D8B">
            <w:pPr>
              <w:pStyle w:val="Contedodatabela"/>
              <w:jc w:val="center"/>
              <w:rPr>
                <w:lang w:eastAsia="en-US"/>
              </w:rPr>
            </w:pPr>
            <w:r>
              <w:rPr>
                <w:lang w:eastAsia="en-US"/>
              </w:rPr>
              <w:t>Situação: GE</w:t>
            </w:r>
          </w:p>
          <w:p w14:paraId="3942EA93" w14:textId="77777777" w:rsidR="00CD4D8B" w:rsidRDefault="00CD4D8B">
            <w:pPr>
              <w:pStyle w:val="Contedodatabela"/>
              <w:jc w:val="center"/>
              <w:rPr>
                <w:lang w:eastAsia="en-US"/>
              </w:rPr>
            </w:pPr>
            <w:r>
              <w:rPr>
                <w:lang w:eastAsia="en-US"/>
              </w:rPr>
              <w:t>As = 0.28 cm²/m</w:t>
            </w:r>
          </w:p>
          <w:p w14:paraId="572DD155"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674" w:type="dxa"/>
            <w:tcBorders>
              <w:top w:val="single" w:sz="4" w:space="0" w:color="000000"/>
              <w:left w:val="single" w:sz="4" w:space="0" w:color="000000"/>
              <w:bottom w:val="single" w:sz="4" w:space="0" w:color="000000"/>
              <w:right w:val="single" w:sz="4" w:space="0" w:color="000000"/>
            </w:tcBorders>
            <w:vAlign w:val="center"/>
          </w:tcPr>
          <w:p w14:paraId="13C4921B" w14:textId="77777777" w:rsidR="00CD4D8B" w:rsidRDefault="00CD4D8B">
            <w:pPr>
              <w:pStyle w:val="Contedodatabela"/>
              <w:jc w:val="center"/>
              <w:rPr>
                <w:lang w:eastAsia="en-US"/>
              </w:rPr>
            </w:pPr>
            <w:proofErr w:type="spellStart"/>
            <w:r>
              <w:rPr>
                <w:lang w:eastAsia="en-US"/>
              </w:rPr>
              <w:t>Fd</w:t>
            </w:r>
            <w:proofErr w:type="spellEnd"/>
            <w:r>
              <w:rPr>
                <w:lang w:eastAsia="en-US"/>
              </w:rPr>
              <w:t xml:space="preserve"> = 0.34 tf</w:t>
            </w:r>
          </w:p>
          <w:p w14:paraId="7725E2AF" w14:textId="77777777" w:rsidR="00CD4D8B" w:rsidRDefault="00CD4D8B">
            <w:pPr>
              <w:pStyle w:val="Contedodatabela"/>
              <w:jc w:val="center"/>
              <w:rPr>
                <w:lang w:eastAsia="en-US"/>
              </w:rPr>
            </w:pPr>
            <w:r>
              <w:rPr>
                <w:lang w:eastAsia="en-US"/>
              </w:rPr>
              <w:t>Situação: GE</w:t>
            </w:r>
          </w:p>
          <w:p w14:paraId="03763B5B" w14:textId="77777777" w:rsidR="00CD4D8B" w:rsidRDefault="00CD4D8B">
            <w:pPr>
              <w:pStyle w:val="Contedodatabela"/>
              <w:jc w:val="center"/>
              <w:rPr>
                <w:lang w:eastAsia="en-US"/>
              </w:rPr>
            </w:pPr>
            <w:r>
              <w:rPr>
                <w:lang w:eastAsia="en-US"/>
              </w:rPr>
              <w:t>As = 0.34 cm²/m</w:t>
            </w:r>
          </w:p>
          <w:p w14:paraId="69CFB533"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701" w:type="dxa"/>
            <w:tcBorders>
              <w:top w:val="single" w:sz="4" w:space="0" w:color="000000"/>
              <w:left w:val="single" w:sz="4" w:space="0" w:color="000000"/>
              <w:bottom w:val="single" w:sz="4" w:space="0" w:color="000000"/>
              <w:right w:val="single" w:sz="4" w:space="0" w:color="000000"/>
            </w:tcBorders>
            <w:vAlign w:val="center"/>
          </w:tcPr>
          <w:p w14:paraId="606746A2" w14:textId="77777777" w:rsidR="00CD4D8B" w:rsidRDefault="00CD4D8B">
            <w:pPr>
              <w:pStyle w:val="Contedodatabela"/>
              <w:jc w:val="center"/>
              <w:rPr>
                <w:lang w:eastAsia="en-US"/>
              </w:rPr>
            </w:pPr>
            <w:proofErr w:type="spellStart"/>
            <w:r>
              <w:rPr>
                <w:lang w:eastAsia="en-US"/>
              </w:rPr>
              <w:t>bw</w:t>
            </w:r>
            <w:proofErr w:type="spellEnd"/>
            <w:r>
              <w:rPr>
                <w:lang w:eastAsia="en-US"/>
              </w:rPr>
              <w:t xml:space="preserve"> = 100.0 cm</w:t>
            </w:r>
          </w:p>
          <w:p w14:paraId="750D9E46" w14:textId="77777777" w:rsidR="00CD4D8B" w:rsidRDefault="00CD4D8B">
            <w:pPr>
              <w:pStyle w:val="Contedodatabela"/>
              <w:jc w:val="center"/>
              <w:rPr>
                <w:lang w:eastAsia="en-US"/>
              </w:rPr>
            </w:pPr>
            <w:r>
              <w:rPr>
                <w:lang w:eastAsia="en-US"/>
              </w:rPr>
              <w:t>h = 25.0 cm</w:t>
            </w:r>
          </w:p>
        </w:tc>
        <w:tc>
          <w:tcPr>
            <w:tcW w:w="1512" w:type="dxa"/>
            <w:tcBorders>
              <w:top w:val="single" w:sz="4" w:space="0" w:color="000000"/>
              <w:left w:val="single" w:sz="4" w:space="0" w:color="000000"/>
              <w:bottom w:val="single" w:sz="4" w:space="0" w:color="000000"/>
              <w:right w:val="single" w:sz="4" w:space="0" w:color="000000"/>
            </w:tcBorders>
            <w:vAlign w:val="center"/>
          </w:tcPr>
          <w:p w14:paraId="267DD313" w14:textId="77777777" w:rsidR="00CD4D8B" w:rsidRDefault="00CD4D8B">
            <w:pPr>
              <w:pStyle w:val="Contedodatabela"/>
              <w:jc w:val="center"/>
              <w:rPr>
                <w:lang w:eastAsia="en-US"/>
              </w:rPr>
            </w:pPr>
            <w:proofErr w:type="spellStart"/>
            <w:r>
              <w:rPr>
                <w:lang w:eastAsia="en-US"/>
              </w:rPr>
              <w:t>Md</w:t>
            </w:r>
            <w:proofErr w:type="spellEnd"/>
            <w:r>
              <w:rPr>
                <w:lang w:eastAsia="en-US"/>
              </w:rPr>
              <w:t xml:space="preserve"> = 1007 </w:t>
            </w:r>
            <w:proofErr w:type="spellStart"/>
            <w:r>
              <w:rPr>
                <w:lang w:eastAsia="en-US"/>
              </w:rPr>
              <w:t>kgf.m</w:t>
            </w:r>
            <w:proofErr w:type="spellEnd"/>
            <w:r>
              <w:rPr>
                <w:lang w:eastAsia="en-US"/>
              </w:rPr>
              <w:t>/m</w:t>
            </w:r>
          </w:p>
          <w:p w14:paraId="44174C41" w14:textId="77777777" w:rsidR="00CD4D8B" w:rsidRDefault="00CD4D8B">
            <w:pPr>
              <w:pStyle w:val="Contedodatabela"/>
              <w:jc w:val="center"/>
              <w:rPr>
                <w:lang w:eastAsia="en-US"/>
              </w:rPr>
            </w:pPr>
          </w:p>
          <w:p w14:paraId="4CD536F9" w14:textId="77777777" w:rsidR="00CD4D8B" w:rsidRDefault="00CD4D8B">
            <w:pPr>
              <w:pStyle w:val="Contedodatabela"/>
              <w:jc w:val="center"/>
              <w:rPr>
                <w:lang w:eastAsia="en-US"/>
              </w:rPr>
            </w:pPr>
            <w:r>
              <w:rPr>
                <w:lang w:eastAsia="en-US"/>
              </w:rPr>
              <w:t>As = 1.08 cm²/m</w:t>
            </w:r>
          </w:p>
          <w:p w14:paraId="2AAAD4BC"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674" w:type="dxa"/>
            <w:tcBorders>
              <w:top w:val="single" w:sz="4" w:space="0" w:color="000000"/>
              <w:left w:val="single" w:sz="4" w:space="0" w:color="000000"/>
              <w:bottom w:val="single" w:sz="4" w:space="0" w:color="000000"/>
              <w:right w:val="single" w:sz="4" w:space="0" w:color="000000"/>
            </w:tcBorders>
            <w:vAlign w:val="center"/>
          </w:tcPr>
          <w:p w14:paraId="76B007CF" w14:textId="77777777" w:rsidR="00CD4D8B" w:rsidRDefault="00CD4D8B">
            <w:pPr>
              <w:pStyle w:val="Contedodatabela"/>
              <w:jc w:val="center"/>
              <w:rPr>
                <w:lang w:eastAsia="en-US"/>
              </w:rPr>
            </w:pPr>
            <w:proofErr w:type="spellStart"/>
            <w:r>
              <w:rPr>
                <w:lang w:eastAsia="en-US"/>
              </w:rPr>
              <w:t>Fd</w:t>
            </w:r>
            <w:proofErr w:type="spellEnd"/>
            <w:r>
              <w:rPr>
                <w:lang w:eastAsia="en-US"/>
              </w:rPr>
              <w:t xml:space="preserve"> = 0.12 tf</w:t>
            </w:r>
          </w:p>
          <w:p w14:paraId="5A289665" w14:textId="77777777" w:rsidR="00CD4D8B" w:rsidRDefault="00CD4D8B">
            <w:pPr>
              <w:pStyle w:val="Contedodatabela"/>
              <w:jc w:val="center"/>
              <w:rPr>
                <w:lang w:eastAsia="en-US"/>
              </w:rPr>
            </w:pPr>
            <w:r>
              <w:rPr>
                <w:lang w:eastAsia="en-US"/>
              </w:rPr>
              <w:t>Situação: GE</w:t>
            </w:r>
          </w:p>
          <w:p w14:paraId="621E86D1" w14:textId="77777777" w:rsidR="00CD4D8B" w:rsidRDefault="00CD4D8B">
            <w:pPr>
              <w:pStyle w:val="Contedodatabela"/>
              <w:jc w:val="center"/>
              <w:rPr>
                <w:lang w:eastAsia="en-US"/>
              </w:rPr>
            </w:pPr>
            <w:r>
              <w:rPr>
                <w:lang w:eastAsia="en-US"/>
              </w:rPr>
              <w:t>As = 1.06 cm²/m</w:t>
            </w:r>
          </w:p>
          <w:p w14:paraId="4826EFDE"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674" w:type="dxa"/>
            <w:tcBorders>
              <w:top w:val="single" w:sz="4" w:space="0" w:color="000000"/>
              <w:left w:val="single" w:sz="4" w:space="0" w:color="000000"/>
              <w:bottom w:val="single" w:sz="4" w:space="0" w:color="000000"/>
              <w:right w:val="single" w:sz="4" w:space="0" w:color="000000"/>
            </w:tcBorders>
            <w:vAlign w:val="center"/>
          </w:tcPr>
          <w:p w14:paraId="18CCFFBA" w14:textId="77777777" w:rsidR="00CD4D8B" w:rsidRDefault="00CD4D8B">
            <w:pPr>
              <w:pStyle w:val="Contedodatabela"/>
              <w:jc w:val="center"/>
              <w:rPr>
                <w:lang w:eastAsia="en-US"/>
              </w:rPr>
            </w:pPr>
            <w:proofErr w:type="spellStart"/>
            <w:r>
              <w:rPr>
                <w:lang w:eastAsia="en-US"/>
              </w:rPr>
              <w:t>Fd</w:t>
            </w:r>
            <w:proofErr w:type="spellEnd"/>
            <w:r>
              <w:rPr>
                <w:lang w:eastAsia="en-US"/>
              </w:rPr>
              <w:t xml:space="preserve"> = 0.34 tf</w:t>
            </w:r>
          </w:p>
          <w:p w14:paraId="0B7B4183" w14:textId="77777777" w:rsidR="00CD4D8B" w:rsidRDefault="00CD4D8B">
            <w:pPr>
              <w:pStyle w:val="Contedodatabela"/>
              <w:jc w:val="center"/>
              <w:rPr>
                <w:lang w:eastAsia="en-US"/>
              </w:rPr>
            </w:pPr>
            <w:r>
              <w:rPr>
                <w:lang w:eastAsia="en-US"/>
              </w:rPr>
              <w:t>Situação: GE</w:t>
            </w:r>
          </w:p>
          <w:p w14:paraId="128D083F" w14:textId="77777777" w:rsidR="00CD4D8B" w:rsidRDefault="00CD4D8B">
            <w:pPr>
              <w:pStyle w:val="Contedodatabela"/>
              <w:jc w:val="center"/>
              <w:rPr>
                <w:lang w:eastAsia="en-US"/>
              </w:rPr>
            </w:pPr>
            <w:r>
              <w:rPr>
                <w:lang w:eastAsia="en-US"/>
              </w:rPr>
              <w:t>As = 1.13 cm²/m</w:t>
            </w:r>
          </w:p>
          <w:p w14:paraId="47822191"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539" w:type="dxa"/>
            <w:tcBorders>
              <w:top w:val="single" w:sz="4" w:space="0" w:color="000000"/>
              <w:left w:val="single" w:sz="4" w:space="0" w:color="000000"/>
              <w:bottom w:val="single" w:sz="4" w:space="0" w:color="000000"/>
              <w:right w:val="single" w:sz="4" w:space="0" w:color="000000"/>
            </w:tcBorders>
            <w:vAlign w:val="center"/>
          </w:tcPr>
          <w:p w14:paraId="664E98DB" w14:textId="77777777" w:rsidR="00CD4D8B" w:rsidRDefault="00CD4D8B">
            <w:pPr>
              <w:pStyle w:val="Contedodatabela"/>
              <w:jc w:val="center"/>
              <w:rPr>
                <w:lang w:eastAsia="en-US"/>
              </w:rPr>
            </w:pPr>
            <w:r>
              <w:rPr>
                <w:lang w:eastAsia="en-US"/>
              </w:rPr>
              <w:t>As = 2.51 cm²/m</w:t>
            </w:r>
          </w:p>
          <w:p w14:paraId="704AF9F3" w14:textId="77777777" w:rsidR="00CD4D8B" w:rsidRDefault="00CD4D8B">
            <w:pPr>
              <w:pStyle w:val="Contedodatabela"/>
              <w:jc w:val="center"/>
              <w:rPr>
                <w:lang w:eastAsia="en-US"/>
              </w:rPr>
            </w:pPr>
            <w:r>
              <w:rPr>
                <w:lang w:eastAsia="en-US"/>
              </w:rPr>
              <w:t>ø8.0 c/20</w:t>
            </w:r>
          </w:p>
          <w:p w14:paraId="0763CACE" w14:textId="77777777" w:rsidR="00CD4D8B" w:rsidRDefault="00CD4D8B">
            <w:pPr>
              <w:pStyle w:val="Contedodatabela"/>
              <w:jc w:val="center"/>
              <w:rPr>
                <w:lang w:eastAsia="en-US"/>
              </w:rPr>
            </w:pPr>
            <w:r>
              <w:rPr>
                <w:lang w:eastAsia="en-US"/>
              </w:rPr>
              <w:t>(2.51 cm²/m)</w:t>
            </w:r>
          </w:p>
          <w:p w14:paraId="1A67E720" w14:textId="77777777" w:rsidR="00CD4D8B" w:rsidRDefault="00CD4D8B">
            <w:pPr>
              <w:pStyle w:val="Contedodatabela"/>
              <w:jc w:val="center"/>
              <w:rPr>
                <w:lang w:eastAsia="en-US"/>
              </w:rPr>
            </w:pPr>
            <w:r>
              <w:rPr>
                <w:lang w:eastAsia="en-US"/>
              </w:rPr>
              <w:t xml:space="preserve">M = 129.01 </w:t>
            </w:r>
            <w:proofErr w:type="spellStart"/>
            <w:r>
              <w:rPr>
                <w:lang w:eastAsia="en-US"/>
              </w:rPr>
              <w:t>kgf.m</w:t>
            </w:r>
            <w:proofErr w:type="spellEnd"/>
            <w:r>
              <w:rPr>
                <w:lang w:eastAsia="en-US"/>
              </w:rPr>
              <w:t>/m</w:t>
            </w:r>
          </w:p>
          <w:p w14:paraId="1F1A897F" w14:textId="77777777" w:rsidR="00CD4D8B" w:rsidRDefault="00CD4D8B">
            <w:pPr>
              <w:pStyle w:val="Contedodatabela"/>
              <w:jc w:val="center"/>
              <w:rPr>
                <w:lang w:eastAsia="en-US"/>
              </w:rPr>
            </w:pPr>
            <w:r>
              <w:rPr>
                <w:lang w:eastAsia="en-US"/>
              </w:rPr>
              <w:t>F = 0.13 tf</w:t>
            </w:r>
          </w:p>
          <w:p w14:paraId="5819A2EE" w14:textId="77777777" w:rsidR="00CD4D8B" w:rsidRDefault="00CD4D8B">
            <w:pPr>
              <w:pStyle w:val="Contedodatabela"/>
              <w:jc w:val="center"/>
              <w:rPr>
                <w:lang w:eastAsia="en-US"/>
              </w:rPr>
            </w:pPr>
            <w:proofErr w:type="spellStart"/>
            <w:r>
              <w:rPr>
                <w:lang w:eastAsia="en-US"/>
              </w:rPr>
              <w:t>fiss</w:t>
            </w:r>
            <w:proofErr w:type="spellEnd"/>
            <w:r>
              <w:rPr>
                <w:lang w:eastAsia="en-US"/>
              </w:rPr>
              <w:t xml:space="preserve"> = 0.00 mm</w:t>
            </w:r>
          </w:p>
        </w:tc>
        <w:tc>
          <w:tcPr>
            <w:tcW w:w="1242" w:type="dxa"/>
            <w:tcBorders>
              <w:top w:val="single" w:sz="4" w:space="0" w:color="000000"/>
              <w:left w:val="single" w:sz="4" w:space="0" w:color="000000"/>
              <w:bottom w:val="single" w:sz="4" w:space="0" w:color="000000"/>
              <w:right w:val="single" w:sz="4" w:space="0" w:color="000000"/>
            </w:tcBorders>
            <w:vAlign w:val="center"/>
          </w:tcPr>
          <w:p w14:paraId="6A8C5D79" w14:textId="77777777" w:rsidR="00CD4D8B" w:rsidRDefault="00CD4D8B">
            <w:pPr>
              <w:pStyle w:val="Contedodatabela"/>
              <w:jc w:val="center"/>
              <w:rPr>
                <w:lang w:eastAsia="en-US"/>
              </w:rPr>
            </w:pPr>
          </w:p>
        </w:tc>
        <w:tc>
          <w:tcPr>
            <w:tcW w:w="1755" w:type="dxa"/>
            <w:tcBorders>
              <w:top w:val="single" w:sz="4" w:space="0" w:color="000000"/>
              <w:left w:val="single" w:sz="4" w:space="0" w:color="000000"/>
              <w:bottom w:val="single" w:sz="4" w:space="0" w:color="000000"/>
              <w:right w:val="single" w:sz="4" w:space="0" w:color="000000"/>
            </w:tcBorders>
            <w:vAlign w:val="center"/>
          </w:tcPr>
          <w:p w14:paraId="25EAE312" w14:textId="77777777" w:rsidR="00CD4D8B" w:rsidRDefault="00CD4D8B">
            <w:pPr>
              <w:pStyle w:val="Contedodatabela"/>
              <w:jc w:val="center"/>
              <w:rPr>
                <w:lang w:eastAsia="en-US"/>
              </w:rPr>
            </w:pPr>
            <w:proofErr w:type="spellStart"/>
            <w:r>
              <w:rPr>
                <w:lang w:eastAsia="en-US"/>
              </w:rPr>
              <w:t>vsd</w:t>
            </w:r>
            <w:proofErr w:type="spellEnd"/>
            <w:r>
              <w:rPr>
                <w:lang w:eastAsia="en-US"/>
              </w:rPr>
              <w:t xml:space="preserve"> = 10.71 tf/m</w:t>
            </w:r>
          </w:p>
          <w:p w14:paraId="3F15E389" w14:textId="77777777" w:rsidR="00CD4D8B" w:rsidRDefault="00CD4D8B">
            <w:pPr>
              <w:pStyle w:val="Contedodatabela"/>
              <w:jc w:val="center"/>
              <w:rPr>
                <w:lang w:eastAsia="en-US"/>
              </w:rPr>
            </w:pPr>
            <w:r>
              <w:rPr>
                <w:lang w:eastAsia="en-US"/>
              </w:rPr>
              <w:t>vrd1 = 11.95 tf/m</w:t>
            </w:r>
          </w:p>
          <w:p w14:paraId="45C6C8E0" w14:textId="77777777" w:rsidR="00CD4D8B" w:rsidRDefault="00CD4D8B">
            <w:pPr>
              <w:pStyle w:val="Contedodatabela"/>
              <w:jc w:val="center"/>
              <w:rPr>
                <w:lang w:eastAsia="en-US"/>
              </w:rPr>
            </w:pPr>
            <w:r>
              <w:rPr>
                <w:lang w:eastAsia="en-US"/>
              </w:rPr>
              <w:t>Modelo I</w:t>
            </w:r>
          </w:p>
          <w:p w14:paraId="76150580" w14:textId="77777777" w:rsidR="00CD4D8B" w:rsidRDefault="00CD4D8B">
            <w:pPr>
              <w:pStyle w:val="Contedodatabela"/>
              <w:jc w:val="center"/>
              <w:rPr>
                <w:lang w:eastAsia="en-US"/>
              </w:rPr>
            </w:pPr>
            <w:r>
              <w:rPr>
                <w:lang w:eastAsia="en-US"/>
              </w:rPr>
              <w:t>vrd2 = 91.56 tf/m</w:t>
            </w:r>
          </w:p>
          <w:p w14:paraId="1F80EE52" w14:textId="77777777" w:rsidR="00CD4D8B" w:rsidRDefault="00CD4D8B">
            <w:pPr>
              <w:pStyle w:val="Contedodatabela"/>
              <w:jc w:val="center"/>
              <w:rPr>
                <w:lang w:eastAsia="en-US"/>
              </w:rPr>
            </w:pPr>
            <w:proofErr w:type="spellStart"/>
            <w:r>
              <w:rPr>
                <w:lang w:eastAsia="en-US"/>
              </w:rPr>
              <w:t>vsw</w:t>
            </w:r>
            <w:proofErr w:type="spellEnd"/>
            <w:r>
              <w:rPr>
                <w:lang w:eastAsia="en-US"/>
              </w:rPr>
              <w:t xml:space="preserve"> = 0.00 tf/m</w:t>
            </w:r>
          </w:p>
          <w:p w14:paraId="30438C24" w14:textId="77777777" w:rsidR="00CD4D8B" w:rsidRDefault="00CD4D8B">
            <w:pPr>
              <w:pStyle w:val="Contedodatabela"/>
              <w:jc w:val="center"/>
              <w:rPr>
                <w:lang w:eastAsia="en-US"/>
              </w:rPr>
            </w:pPr>
            <w:proofErr w:type="spellStart"/>
            <w:r>
              <w:rPr>
                <w:lang w:eastAsia="en-US"/>
              </w:rPr>
              <w:t>asw</w:t>
            </w:r>
            <w:proofErr w:type="spellEnd"/>
            <w:r>
              <w:rPr>
                <w:lang w:eastAsia="en-US"/>
              </w:rPr>
              <w:t xml:space="preserve"> = 0.00 cm²/m</w:t>
            </w:r>
          </w:p>
        </w:tc>
      </w:tr>
      <w:tr w:rsidR="006D63D7" w14:paraId="4238A705" w14:textId="77777777">
        <w:trPr>
          <w:jc w:val="center"/>
        </w:trPr>
        <w:tc>
          <w:tcPr>
            <w:tcW w:w="891" w:type="dxa"/>
            <w:vMerge/>
            <w:tcBorders>
              <w:top w:val="single" w:sz="4" w:space="0" w:color="000000"/>
              <w:left w:val="single" w:sz="4" w:space="0" w:color="000000"/>
              <w:bottom w:val="single" w:sz="4" w:space="0" w:color="000000"/>
              <w:right w:val="single" w:sz="4" w:space="0" w:color="000000"/>
            </w:tcBorders>
          </w:tcPr>
          <w:p w14:paraId="5DF094F7" w14:textId="77777777" w:rsidR="00CD4D8B" w:rsidRDefault="00CD4D8B" w:rsidP="00D13849"/>
        </w:tc>
        <w:tc>
          <w:tcPr>
            <w:tcW w:w="1080" w:type="dxa"/>
            <w:tcBorders>
              <w:top w:val="single" w:sz="4" w:space="0" w:color="000000"/>
              <w:left w:val="single" w:sz="4" w:space="0" w:color="000000"/>
              <w:bottom w:val="single" w:sz="4" w:space="0" w:color="000000"/>
              <w:right w:val="single" w:sz="4" w:space="0" w:color="000000"/>
            </w:tcBorders>
            <w:vAlign w:val="center"/>
          </w:tcPr>
          <w:p w14:paraId="718F9F3E" w14:textId="77777777" w:rsidR="00CD4D8B" w:rsidRDefault="00CD4D8B">
            <w:pPr>
              <w:pStyle w:val="Contedodatabela"/>
              <w:jc w:val="center"/>
              <w:rPr>
                <w:lang w:eastAsia="en-US"/>
              </w:rPr>
            </w:pPr>
            <w:r>
              <w:rPr>
                <w:lang w:eastAsia="en-US"/>
              </w:rPr>
              <w:t>Y</w:t>
            </w:r>
          </w:p>
        </w:tc>
        <w:tc>
          <w:tcPr>
            <w:tcW w:w="1701" w:type="dxa"/>
            <w:tcBorders>
              <w:top w:val="single" w:sz="4" w:space="0" w:color="000000"/>
              <w:left w:val="single" w:sz="4" w:space="0" w:color="000000"/>
              <w:bottom w:val="single" w:sz="4" w:space="0" w:color="000000"/>
              <w:right w:val="single" w:sz="4" w:space="0" w:color="000000"/>
            </w:tcBorders>
            <w:vAlign w:val="center"/>
          </w:tcPr>
          <w:p w14:paraId="2DDD13B9" w14:textId="77777777" w:rsidR="00CD4D8B" w:rsidRDefault="00CD4D8B">
            <w:pPr>
              <w:pStyle w:val="Contedodatabela"/>
              <w:jc w:val="center"/>
              <w:rPr>
                <w:lang w:eastAsia="en-US"/>
              </w:rPr>
            </w:pPr>
            <w:proofErr w:type="spellStart"/>
            <w:r>
              <w:rPr>
                <w:lang w:eastAsia="en-US"/>
              </w:rPr>
              <w:t>bw</w:t>
            </w:r>
            <w:proofErr w:type="spellEnd"/>
            <w:r>
              <w:rPr>
                <w:lang w:eastAsia="en-US"/>
              </w:rPr>
              <w:t xml:space="preserve"> = 100.0 cm</w:t>
            </w:r>
          </w:p>
          <w:p w14:paraId="154A5FF9" w14:textId="77777777" w:rsidR="00CD4D8B" w:rsidRDefault="00CD4D8B">
            <w:pPr>
              <w:pStyle w:val="Contedodatabela"/>
              <w:jc w:val="center"/>
              <w:rPr>
                <w:lang w:eastAsia="en-US"/>
              </w:rPr>
            </w:pPr>
            <w:r>
              <w:rPr>
                <w:lang w:eastAsia="en-US"/>
              </w:rPr>
              <w:t>h = 25.0 cm</w:t>
            </w:r>
          </w:p>
        </w:tc>
        <w:tc>
          <w:tcPr>
            <w:tcW w:w="1512" w:type="dxa"/>
            <w:tcBorders>
              <w:top w:val="single" w:sz="4" w:space="0" w:color="000000"/>
              <w:left w:val="single" w:sz="4" w:space="0" w:color="000000"/>
              <w:bottom w:val="single" w:sz="4" w:space="0" w:color="000000"/>
              <w:right w:val="single" w:sz="4" w:space="0" w:color="000000"/>
            </w:tcBorders>
            <w:vAlign w:val="center"/>
          </w:tcPr>
          <w:p w14:paraId="61509D09" w14:textId="77777777" w:rsidR="00CD4D8B" w:rsidRDefault="00CD4D8B">
            <w:pPr>
              <w:pStyle w:val="Contedodatabela"/>
              <w:jc w:val="center"/>
              <w:rPr>
                <w:lang w:eastAsia="en-US"/>
              </w:rPr>
            </w:pPr>
            <w:proofErr w:type="spellStart"/>
            <w:r>
              <w:rPr>
                <w:lang w:eastAsia="en-US"/>
              </w:rPr>
              <w:t>Md</w:t>
            </w:r>
            <w:proofErr w:type="spellEnd"/>
            <w:r>
              <w:rPr>
                <w:lang w:eastAsia="en-US"/>
              </w:rPr>
              <w:t xml:space="preserve"> = 1862 </w:t>
            </w:r>
            <w:proofErr w:type="spellStart"/>
            <w:r>
              <w:rPr>
                <w:lang w:eastAsia="en-US"/>
              </w:rPr>
              <w:t>kgf.m</w:t>
            </w:r>
            <w:proofErr w:type="spellEnd"/>
            <w:r>
              <w:rPr>
                <w:lang w:eastAsia="en-US"/>
              </w:rPr>
              <w:t>/m</w:t>
            </w:r>
          </w:p>
          <w:p w14:paraId="6CA54A58" w14:textId="77777777" w:rsidR="00CD4D8B" w:rsidRDefault="00CD4D8B">
            <w:pPr>
              <w:pStyle w:val="Contedodatabela"/>
              <w:jc w:val="center"/>
              <w:rPr>
                <w:lang w:eastAsia="en-US"/>
              </w:rPr>
            </w:pPr>
          </w:p>
          <w:p w14:paraId="1C21F746" w14:textId="77777777" w:rsidR="00CD4D8B" w:rsidRDefault="00CD4D8B">
            <w:pPr>
              <w:pStyle w:val="Contedodatabela"/>
              <w:jc w:val="center"/>
              <w:rPr>
                <w:lang w:eastAsia="en-US"/>
              </w:rPr>
            </w:pPr>
            <w:r>
              <w:rPr>
                <w:lang w:eastAsia="en-US"/>
              </w:rPr>
              <w:t>As = 2.09 cm²/m</w:t>
            </w:r>
          </w:p>
          <w:p w14:paraId="5E180215"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674" w:type="dxa"/>
            <w:tcBorders>
              <w:top w:val="single" w:sz="4" w:space="0" w:color="000000"/>
              <w:left w:val="single" w:sz="4" w:space="0" w:color="000000"/>
              <w:bottom w:val="single" w:sz="4" w:space="0" w:color="000000"/>
              <w:right w:val="single" w:sz="4" w:space="0" w:color="000000"/>
            </w:tcBorders>
            <w:vAlign w:val="center"/>
          </w:tcPr>
          <w:p w14:paraId="5A14CEAC" w14:textId="77777777" w:rsidR="00CD4D8B" w:rsidRDefault="00CD4D8B">
            <w:pPr>
              <w:pStyle w:val="Contedodatabela"/>
              <w:jc w:val="center"/>
              <w:rPr>
                <w:lang w:eastAsia="en-US"/>
              </w:rPr>
            </w:pPr>
            <w:proofErr w:type="spellStart"/>
            <w:r>
              <w:rPr>
                <w:lang w:eastAsia="en-US"/>
              </w:rPr>
              <w:t>Fd</w:t>
            </w:r>
            <w:proofErr w:type="spellEnd"/>
            <w:r>
              <w:rPr>
                <w:lang w:eastAsia="en-US"/>
              </w:rPr>
              <w:t xml:space="preserve"> = 0.12 tf</w:t>
            </w:r>
          </w:p>
          <w:p w14:paraId="6B497DAA" w14:textId="77777777" w:rsidR="00CD4D8B" w:rsidRDefault="00CD4D8B">
            <w:pPr>
              <w:pStyle w:val="Contedodatabela"/>
              <w:jc w:val="center"/>
              <w:rPr>
                <w:lang w:eastAsia="en-US"/>
              </w:rPr>
            </w:pPr>
            <w:r>
              <w:rPr>
                <w:lang w:eastAsia="en-US"/>
              </w:rPr>
              <w:t>Situação: GE</w:t>
            </w:r>
          </w:p>
          <w:p w14:paraId="7D66D326" w14:textId="77777777" w:rsidR="00CD4D8B" w:rsidRDefault="00CD4D8B">
            <w:pPr>
              <w:pStyle w:val="Contedodatabela"/>
              <w:jc w:val="center"/>
              <w:rPr>
                <w:lang w:eastAsia="en-US"/>
              </w:rPr>
            </w:pPr>
            <w:r>
              <w:rPr>
                <w:lang w:eastAsia="en-US"/>
              </w:rPr>
              <w:t>As = 0.29 cm²/m</w:t>
            </w:r>
          </w:p>
          <w:p w14:paraId="6CBF4453"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674" w:type="dxa"/>
            <w:tcBorders>
              <w:top w:val="single" w:sz="4" w:space="0" w:color="000000"/>
              <w:left w:val="single" w:sz="4" w:space="0" w:color="000000"/>
              <w:bottom w:val="single" w:sz="4" w:space="0" w:color="000000"/>
              <w:right w:val="single" w:sz="4" w:space="0" w:color="000000"/>
            </w:tcBorders>
            <w:vAlign w:val="center"/>
          </w:tcPr>
          <w:p w14:paraId="00AD172C" w14:textId="77777777" w:rsidR="00CD4D8B" w:rsidRDefault="00CD4D8B">
            <w:pPr>
              <w:pStyle w:val="Contedodatabela"/>
              <w:jc w:val="center"/>
              <w:rPr>
                <w:lang w:eastAsia="en-US"/>
              </w:rPr>
            </w:pPr>
            <w:proofErr w:type="spellStart"/>
            <w:r>
              <w:rPr>
                <w:lang w:eastAsia="en-US"/>
              </w:rPr>
              <w:t>Fd</w:t>
            </w:r>
            <w:proofErr w:type="spellEnd"/>
            <w:r>
              <w:rPr>
                <w:lang w:eastAsia="en-US"/>
              </w:rPr>
              <w:t xml:space="preserve"> = 0.34 tf</w:t>
            </w:r>
          </w:p>
          <w:p w14:paraId="0B5E9F92" w14:textId="77777777" w:rsidR="00CD4D8B" w:rsidRDefault="00CD4D8B">
            <w:pPr>
              <w:pStyle w:val="Contedodatabela"/>
              <w:jc w:val="center"/>
              <w:rPr>
                <w:lang w:eastAsia="en-US"/>
              </w:rPr>
            </w:pPr>
            <w:r>
              <w:rPr>
                <w:lang w:eastAsia="en-US"/>
              </w:rPr>
              <w:t>Situação: GE</w:t>
            </w:r>
          </w:p>
          <w:p w14:paraId="481C5A70" w14:textId="77777777" w:rsidR="00CD4D8B" w:rsidRDefault="00CD4D8B">
            <w:pPr>
              <w:pStyle w:val="Contedodatabela"/>
              <w:jc w:val="center"/>
              <w:rPr>
                <w:lang w:eastAsia="en-US"/>
              </w:rPr>
            </w:pPr>
            <w:r>
              <w:rPr>
                <w:lang w:eastAsia="en-US"/>
              </w:rPr>
              <w:t>As = 0.36 cm²/m</w:t>
            </w:r>
          </w:p>
          <w:p w14:paraId="02C65B16"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701" w:type="dxa"/>
            <w:tcBorders>
              <w:top w:val="single" w:sz="4" w:space="0" w:color="000000"/>
              <w:left w:val="single" w:sz="4" w:space="0" w:color="000000"/>
              <w:bottom w:val="single" w:sz="4" w:space="0" w:color="000000"/>
              <w:right w:val="single" w:sz="4" w:space="0" w:color="000000"/>
            </w:tcBorders>
            <w:vAlign w:val="center"/>
          </w:tcPr>
          <w:p w14:paraId="0EA11571" w14:textId="77777777" w:rsidR="00CD4D8B" w:rsidRDefault="00CD4D8B">
            <w:pPr>
              <w:pStyle w:val="Contedodatabela"/>
              <w:jc w:val="center"/>
              <w:rPr>
                <w:lang w:eastAsia="en-US"/>
              </w:rPr>
            </w:pPr>
            <w:proofErr w:type="spellStart"/>
            <w:r>
              <w:rPr>
                <w:lang w:eastAsia="en-US"/>
              </w:rPr>
              <w:t>bw</w:t>
            </w:r>
            <w:proofErr w:type="spellEnd"/>
            <w:r>
              <w:rPr>
                <w:lang w:eastAsia="en-US"/>
              </w:rPr>
              <w:t xml:space="preserve"> = 100.0 cm</w:t>
            </w:r>
          </w:p>
          <w:p w14:paraId="54C0373D" w14:textId="77777777" w:rsidR="00CD4D8B" w:rsidRDefault="00CD4D8B">
            <w:pPr>
              <w:pStyle w:val="Contedodatabela"/>
              <w:jc w:val="center"/>
              <w:rPr>
                <w:lang w:eastAsia="en-US"/>
              </w:rPr>
            </w:pPr>
            <w:r>
              <w:rPr>
                <w:lang w:eastAsia="en-US"/>
              </w:rPr>
              <w:t>h = 25.0 cm</w:t>
            </w:r>
          </w:p>
        </w:tc>
        <w:tc>
          <w:tcPr>
            <w:tcW w:w="1512" w:type="dxa"/>
            <w:tcBorders>
              <w:top w:val="single" w:sz="4" w:space="0" w:color="000000"/>
              <w:left w:val="single" w:sz="4" w:space="0" w:color="000000"/>
              <w:bottom w:val="single" w:sz="4" w:space="0" w:color="000000"/>
              <w:right w:val="single" w:sz="4" w:space="0" w:color="000000"/>
            </w:tcBorders>
            <w:vAlign w:val="center"/>
          </w:tcPr>
          <w:p w14:paraId="6D140FED" w14:textId="77777777" w:rsidR="00CD4D8B" w:rsidRDefault="00CD4D8B">
            <w:pPr>
              <w:pStyle w:val="Contedodatabela"/>
              <w:jc w:val="center"/>
              <w:rPr>
                <w:lang w:eastAsia="en-US"/>
              </w:rPr>
            </w:pPr>
            <w:proofErr w:type="spellStart"/>
            <w:r>
              <w:rPr>
                <w:lang w:eastAsia="en-US"/>
              </w:rPr>
              <w:t>Md</w:t>
            </w:r>
            <w:proofErr w:type="spellEnd"/>
            <w:r>
              <w:rPr>
                <w:lang w:eastAsia="en-US"/>
              </w:rPr>
              <w:t xml:space="preserve"> = 1007 </w:t>
            </w:r>
            <w:proofErr w:type="spellStart"/>
            <w:r>
              <w:rPr>
                <w:lang w:eastAsia="en-US"/>
              </w:rPr>
              <w:t>kgf.m</w:t>
            </w:r>
            <w:proofErr w:type="spellEnd"/>
            <w:r>
              <w:rPr>
                <w:lang w:eastAsia="en-US"/>
              </w:rPr>
              <w:t>/m</w:t>
            </w:r>
          </w:p>
          <w:p w14:paraId="35B3DF19" w14:textId="77777777" w:rsidR="00CD4D8B" w:rsidRDefault="00CD4D8B">
            <w:pPr>
              <w:pStyle w:val="Contedodatabela"/>
              <w:jc w:val="center"/>
              <w:rPr>
                <w:lang w:eastAsia="en-US"/>
              </w:rPr>
            </w:pPr>
          </w:p>
          <w:p w14:paraId="5082A06B" w14:textId="77777777" w:rsidR="00CD4D8B" w:rsidRDefault="00CD4D8B">
            <w:pPr>
              <w:pStyle w:val="Contedodatabela"/>
              <w:jc w:val="center"/>
              <w:rPr>
                <w:lang w:eastAsia="en-US"/>
              </w:rPr>
            </w:pPr>
            <w:r>
              <w:rPr>
                <w:lang w:eastAsia="en-US"/>
              </w:rPr>
              <w:t>As = 1.12 cm²/m</w:t>
            </w:r>
          </w:p>
          <w:p w14:paraId="3E50F6A6"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674" w:type="dxa"/>
            <w:tcBorders>
              <w:top w:val="single" w:sz="4" w:space="0" w:color="000000"/>
              <w:left w:val="single" w:sz="4" w:space="0" w:color="000000"/>
              <w:bottom w:val="single" w:sz="4" w:space="0" w:color="000000"/>
              <w:right w:val="single" w:sz="4" w:space="0" w:color="000000"/>
            </w:tcBorders>
            <w:vAlign w:val="center"/>
          </w:tcPr>
          <w:p w14:paraId="4313069C" w14:textId="77777777" w:rsidR="00CD4D8B" w:rsidRDefault="00CD4D8B">
            <w:pPr>
              <w:pStyle w:val="Contedodatabela"/>
              <w:jc w:val="center"/>
              <w:rPr>
                <w:lang w:eastAsia="en-US"/>
              </w:rPr>
            </w:pPr>
            <w:proofErr w:type="spellStart"/>
            <w:r>
              <w:rPr>
                <w:lang w:eastAsia="en-US"/>
              </w:rPr>
              <w:t>Fd</w:t>
            </w:r>
            <w:proofErr w:type="spellEnd"/>
            <w:r>
              <w:rPr>
                <w:lang w:eastAsia="en-US"/>
              </w:rPr>
              <w:t xml:space="preserve"> = 0.12 tf</w:t>
            </w:r>
          </w:p>
          <w:p w14:paraId="4BF17360" w14:textId="77777777" w:rsidR="00CD4D8B" w:rsidRDefault="00CD4D8B">
            <w:pPr>
              <w:pStyle w:val="Contedodatabela"/>
              <w:jc w:val="center"/>
              <w:rPr>
                <w:lang w:eastAsia="en-US"/>
              </w:rPr>
            </w:pPr>
            <w:r>
              <w:rPr>
                <w:lang w:eastAsia="en-US"/>
              </w:rPr>
              <w:t>Situação: GE</w:t>
            </w:r>
          </w:p>
          <w:p w14:paraId="08E40883" w14:textId="77777777" w:rsidR="00CD4D8B" w:rsidRDefault="00CD4D8B">
            <w:pPr>
              <w:pStyle w:val="Contedodatabela"/>
              <w:jc w:val="center"/>
              <w:rPr>
                <w:lang w:eastAsia="en-US"/>
              </w:rPr>
            </w:pPr>
            <w:r>
              <w:rPr>
                <w:lang w:eastAsia="en-US"/>
              </w:rPr>
              <w:t>As = 1.11 cm²/m</w:t>
            </w:r>
          </w:p>
          <w:p w14:paraId="2F274CE0"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674" w:type="dxa"/>
            <w:tcBorders>
              <w:top w:val="single" w:sz="4" w:space="0" w:color="000000"/>
              <w:left w:val="single" w:sz="4" w:space="0" w:color="000000"/>
              <w:bottom w:val="single" w:sz="4" w:space="0" w:color="000000"/>
              <w:right w:val="single" w:sz="4" w:space="0" w:color="000000"/>
            </w:tcBorders>
            <w:vAlign w:val="center"/>
          </w:tcPr>
          <w:p w14:paraId="11BD0B90" w14:textId="77777777" w:rsidR="00CD4D8B" w:rsidRDefault="00CD4D8B">
            <w:pPr>
              <w:pStyle w:val="Contedodatabela"/>
              <w:jc w:val="center"/>
              <w:rPr>
                <w:lang w:eastAsia="en-US"/>
              </w:rPr>
            </w:pPr>
            <w:proofErr w:type="spellStart"/>
            <w:r>
              <w:rPr>
                <w:lang w:eastAsia="en-US"/>
              </w:rPr>
              <w:t>Fd</w:t>
            </w:r>
            <w:proofErr w:type="spellEnd"/>
            <w:r>
              <w:rPr>
                <w:lang w:eastAsia="en-US"/>
              </w:rPr>
              <w:t xml:space="preserve"> = 0.34 tf</w:t>
            </w:r>
          </w:p>
          <w:p w14:paraId="1C715327" w14:textId="77777777" w:rsidR="00CD4D8B" w:rsidRDefault="00CD4D8B">
            <w:pPr>
              <w:pStyle w:val="Contedodatabela"/>
              <w:jc w:val="center"/>
              <w:rPr>
                <w:lang w:eastAsia="en-US"/>
              </w:rPr>
            </w:pPr>
            <w:r>
              <w:rPr>
                <w:lang w:eastAsia="en-US"/>
              </w:rPr>
              <w:t>Situação: GE</w:t>
            </w:r>
          </w:p>
          <w:p w14:paraId="428FCFB7" w14:textId="77777777" w:rsidR="00CD4D8B" w:rsidRDefault="00CD4D8B">
            <w:pPr>
              <w:pStyle w:val="Contedodatabela"/>
              <w:jc w:val="center"/>
              <w:rPr>
                <w:lang w:eastAsia="en-US"/>
              </w:rPr>
            </w:pPr>
            <w:r>
              <w:rPr>
                <w:lang w:eastAsia="en-US"/>
              </w:rPr>
              <w:t>As = 1.17 cm²/m</w:t>
            </w:r>
          </w:p>
          <w:p w14:paraId="22208370" w14:textId="77777777" w:rsidR="00CD4D8B" w:rsidRDefault="00CD4D8B">
            <w:pPr>
              <w:pStyle w:val="Contedodatabela"/>
              <w:jc w:val="center"/>
              <w:rPr>
                <w:lang w:eastAsia="en-US"/>
              </w:rPr>
            </w:pPr>
            <w:proofErr w:type="spellStart"/>
            <w:r>
              <w:rPr>
                <w:lang w:eastAsia="en-US"/>
              </w:rPr>
              <w:t>A's</w:t>
            </w:r>
            <w:proofErr w:type="spellEnd"/>
            <w:r>
              <w:rPr>
                <w:lang w:eastAsia="en-US"/>
              </w:rPr>
              <w:t xml:space="preserve"> = 0.00 cm²/m</w:t>
            </w:r>
          </w:p>
        </w:tc>
        <w:tc>
          <w:tcPr>
            <w:tcW w:w="1539" w:type="dxa"/>
            <w:tcBorders>
              <w:top w:val="single" w:sz="4" w:space="0" w:color="000000"/>
              <w:left w:val="single" w:sz="4" w:space="0" w:color="000000"/>
              <w:bottom w:val="single" w:sz="4" w:space="0" w:color="000000"/>
              <w:right w:val="single" w:sz="4" w:space="0" w:color="000000"/>
            </w:tcBorders>
            <w:vAlign w:val="center"/>
          </w:tcPr>
          <w:p w14:paraId="545F1F00" w14:textId="77777777" w:rsidR="00CD4D8B" w:rsidRDefault="00CD4D8B">
            <w:pPr>
              <w:pStyle w:val="Contedodatabela"/>
              <w:jc w:val="center"/>
              <w:rPr>
                <w:lang w:eastAsia="en-US"/>
              </w:rPr>
            </w:pPr>
            <w:r>
              <w:rPr>
                <w:lang w:eastAsia="en-US"/>
              </w:rPr>
              <w:t>As = 2.51 cm²/m</w:t>
            </w:r>
          </w:p>
          <w:p w14:paraId="60352F7F" w14:textId="77777777" w:rsidR="00CD4D8B" w:rsidRDefault="00CD4D8B">
            <w:pPr>
              <w:pStyle w:val="Contedodatabela"/>
              <w:jc w:val="center"/>
              <w:rPr>
                <w:lang w:eastAsia="en-US"/>
              </w:rPr>
            </w:pPr>
            <w:r>
              <w:rPr>
                <w:lang w:eastAsia="en-US"/>
              </w:rPr>
              <w:t>ø8.0 c/20</w:t>
            </w:r>
          </w:p>
          <w:p w14:paraId="736BF593" w14:textId="77777777" w:rsidR="00CD4D8B" w:rsidRDefault="00CD4D8B">
            <w:pPr>
              <w:pStyle w:val="Contedodatabela"/>
              <w:jc w:val="center"/>
              <w:rPr>
                <w:lang w:eastAsia="en-US"/>
              </w:rPr>
            </w:pPr>
            <w:r>
              <w:rPr>
                <w:lang w:eastAsia="en-US"/>
              </w:rPr>
              <w:t>(2.51 cm²/m)</w:t>
            </w:r>
          </w:p>
          <w:p w14:paraId="0FB8EB76" w14:textId="77777777" w:rsidR="00CD4D8B" w:rsidRDefault="00CD4D8B">
            <w:pPr>
              <w:pStyle w:val="Contedodatabela"/>
              <w:jc w:val="center"/>
              <w:rPr>
                <w:lang w:eastAsia="en-US"/>
              </w:rPr>
            </w:pPr>
            <w:r>
              <w:rPr>
                <w:lang w:eastAsia="en-US"/>
              </w:rPr>
              <w:t xml:space="preserve">M = 129.01 </w:t>
            </w:r>
            <w:proofErr w:type="spellStart"/>
            <w:r>
              <w:rPr>
                <w:lang w:eastAsia="en-US"/>
              </w:rPr>
              <w:t>kgf.m</w:t>
            </w:r>
            <w:proofErr w:type="spellEnd"/>
            <w:r>
              <w:rPr>
                <w:lang w:eastAsia="en-US"/>
              </w:rPr>
              <w:t>/m</w:t>
            </w:r>
          </w:p>
          <w:p w14:paraId="442DC670" w14:textId="77777777" w:rsidR="00CD4D8B" w:rsidRDefault="00CD4D8B">
            <w:pPr>
              <w:pStyle w:val="Contedodatabela"/>
              <w:jc w:val="center"/>
              <w:rPr>
                <w:lang w:eastAsia="en-US"/>
              </w:rPr>
            </w:pPr>
            <w:r>
              <w:rPr>
                <w:lang w:eastAsia="en-US"/>
              </w:rPr>
              <w:t xml:space="preserve">F = 0.13 </w:t>
            </w:r>
            <w:r>
              <w:rPr>
                <w:lang w:eastAsia="en-US"/>
              </w:rPr>
              <w:lastRenderedPageBreak/>
              <w:t>tf</w:t>
            </w:r>
          </w:p>
          <w:p w14:paraId="2B2295D9" w14:textId="77777777" w:rsidR="00CD4D8B" w:rsidRDefault="00CD4D8B">
            <w:pPr>
              <w:pStyle w:val="Contedodatabela"/>
              <w:jc w:val="center"/>
              <w:rPr>
                <w:lang w:eastAsia="en-US"/>
              </w:rPr>
            </w:pPr>
            <w:proofErr w:type="spellStart"/>
            <w:r>
              <w:rPr>
                <w:lang w:eastAsia="en-US"/>
              </w:rPr>
              <w:t>fiss</w:t>
            </w:r>
            <w:proofErr w:type="spellEnd"/>
            <w:r>
              <w:rPr>
                <w:lang w:eastAsia="en-US"/>
              </w:rPr>
              <w:t xml:space="preserve"> = 0.00 mm</w:t>
            </w:r>
          </w:p>
        </w:tc>
        <w:tc>
          <w:tcPr>
            <w:tcW w:w="1242" w:type="dxa"/>
            <w:tcBorders>
              <w:top w:val="single" w:sz="4" w:space="0" w:color="000000"/>
              <w:left w:val="single" w:sz="4" w:space="0" w:color="000000"/>
              <w:bottom w:val="single" w:sz="4" w:space="0" w:color="000000"/>
              <w:right w:val="single" w:sz="4" w:space="0" w:color="000000"/>
            </w:tcBorders>
            <w:vAlign w:val="center"/>
          </w:tcPr>
          <w:p w14:paraId="68DB7388" w14:textId="77777777" w:rsidR="00CD4D8B" w:rsidRDefault="00CD4D8B">
            <w:pPr>
              <w:pStyle w:val="Contedodatabela"/>
              <w:jc w:val="center"/>
              <w:rPr>
                <w:lang w:eastAsia="en-US"/>
              </w:rPr>
            </w:pPr>
          </w:p>
        </w:tc>
        <w:tc>
          <w:tcPr>
            <w:tcW w:w="1755" w:type="dxa"/>
            <w:tcBorders>
              <w:top w:val="single" w:sz="4" w:space="0" w:color="000000"/>
              <w:left w:val="single" w:sz="4" w:space="0" w:color="000000"/>
              <w:bottom w:val="single" w:sz="4" w:space="0" w:color="000000"/>
              <w:right w:val="single" w:sz="4" w:space="0" w:color="000000"/>
            </w:tcBorders>
            <w:vAlign w:val="center"/>
          </w:tcPr>
          <w:p w14:paraId="45EC101B" w14:textId="77777777" w:rsidR="00CD4D8B" w:rsidRDefault="00CD4D8B">
            <w:pPr>
              <w:pStyle w:val="Contedodatabela"/>
              <w:jc w:val="center"/>
              <w:rPr>
                <w:lang w:eastAsia="en-US"/>
              </w:rPr>
            </w:pPr>
            <w:proofErr w:type="spellStart"/>
            <w:r>
              <w:rPr>
                <w:lang w:eastAsia="en-US"/>
              </w:rPr>
              <w:t>vsd</w:t>
            </w:r>
            <w:proofErr w:type="spellEnd"/>
            <w:r>
              <w:rPr>
                <w:lang w:eastAsia="en-US"/>
              </w:rPr>
              <w:t xml:space="preserve"> = 10.71 tf/m</w:t>
            </w:r>
          </w:p>
          <w:p w14:paraId="0C32C4A3" w14:textId="77777777" w:rsidR="00CD4D8B" w:rsidRDefault="00CD4D8B">
            <w:pPr>
              <w:pStyle w:val="Contedodatabela"/>
              <w:jc w:val="center"/>
              <w:rPr>
                <w:lang w:eastAsia="en-US"/>
              </w:rPr>
            </w:pPr>
            <w:r>
              <w:rPr>
                <w:lang w:eastAsia="en-US"/>
              </w:rPr>
              <w:t>vrd1 = 11.59 tf/m</w:t>
            </w:r>
          </w:p>
          <w:p w14:paraId="12AE591D" w14:textId="77777777" w:rsidR="00CD4D8B" w:rsidRDefault="00CD4D8B">
            <w:pPr>
              <w:pStyle w:val="Contedodatabela"/>
              <w:jc w:val="center"/>
              <w:rPr>
                <w:lang w:eastAsia="en-US"/>
              </w:rPr>
            </w:pPr>
            <w:r>
              <w:rPr>
                <w:lang w:eastAsia="en-US"/>
              </w:rPr>
              <w:t>vrd2 = 88.09 tf/m</w:t>
            </w:r>
          </w:p>
          <w:p w14:paraId="459D7458" w14:textId="77777777" w:rsidR="00CD4D8B" w:rsidRDefault="00CD4D8B">
            <w:pPr>
              <w:pStyle w:val="Contedodatabela"/>
              <w:jc w:val="center"/>
              <w:rPr>
                <w:lang w:eastAsia="en-US"/>
              </w:rPr>
            </w:pPr>
            <w:proofErr w:type="spellStart"/>
            <w:r>
              <w:rPr>
                <w:lang w:eastAsia="en-US"/>
              </w:rPr>
              <w:t>vsw</w:t>
            </w:r>
            <w:proofErr w:type="spellEnd"/>
            <w:r>
              <w:rPr>
                <w:lang w:eastAsia="en-US"/>
              </w:rPr>
              <w:t xml:space="preserve"> = 0.00 tf/m</w:t>
            </w:r>
          </w:p>
          <w:p w14:paraId="44852065" w14:textId="77777777" w:rsidR="00CD4D8B" w:rsidRDefault="00CD4D8B">
            <w:pPr>
              <w:pStyle w:val="Contedodatabela"/>
              <w:jc w:val="center"/>
              <w:rPr>
                <w:lang w:eastAsia="en-US"/>
              </w:rPr>
            </w:pPr>
            <w:proofErr w:type="spellStart"/>
            <w:r>
              <w:rPr>
                <w:lang w:eastAsia="en-US"/>
              </w:rPr>
              <w:t>asw</w:t>
            </w:r>
            <w:proofErr w:type="spellEnd"/>
            <w:r>
              <w:rPr>
                <w:lang w:eastAsia="en-US"/>
              </w:rPr>
              <w:t xml:space="preserve"> = 0.00 cm²/m</w:t>
            </w:r>
          </w:p>
        </w:tc>
      </w:tr>
    </w:tbl>
    <w:p w14:paraId="126C4CFA" w14:textId="77777777" w:rsidR="00CD4D8B" w:rsidRDefault="00CD4D8B" w:rsidP="00CD4D8B">
      <w:pPr>
        <w:pStyle w:val="Contedodatabela"/>
        <w:jc w:val="right"/>
      </w:pPr>
    </w:p>
    <w:tbl>
      <w:tblPr>
        <w:tblW w:w="0" w:type="auto"/>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02"/>
        <w:gridCol w:w="1377"/>
        <w:gridCol w:w="1890"/>
      </w:tblGrid>
      <w:tr w:rsidR="006D63D7" w14:paraId="0D6666A6" w14:textId="77777777">
        <w:trPr>
          <w:jc w:val="center"/>
        </w:trPr>
        <w:tc>
          <w:tcPr>
            <w:tcW w:w="702" w:type="dxa"/>
            <w:gridSpan w:val="3"/>
            <w:tcBorders>
              <w:top w:val="single" w:sz="4" w:space="0" w:color="000000"/>
              <w:left w:val="single" w:sz="4" w:space="0" w:color="000000"/>
              <w:bottom w:val="single" w:sz="4" w:space="0" w:color="000000"/>
              <w:right w:val="single" w:sz="4" w:space="0" w:color="000000"/>
            </w:tcBorders>
            <w:vAlign w:val="center"/>
          </w:tcPr>
          <w:p w14:paraId="5FD1C459" w14:textId="77777777" w:rsidR="00CD4D8B" w:rsidRDefault="00CD4D8B">
            <w:pPr>
              <w:pStyle w:val="Ttulodetabela"/>
              <w:jc w:val="center"/>
              <w:rPr>
                <w:lang w:eastAsia="en-US"/>
              </w:rPr>
            </w:pPr>
            <w:r>
              <w:rPr>
                <w:lang w:eastAsia="en-US"/>
              </w:rPr>
              <w:t>MALHA BASE SUPERIOR</w:t>
            </w:r>
          </w:p>
        </w:tc>
      </w:tr>
      <w:tr w:rsidR="006D63D7" w14:paraId="59758DCC" w14:textId="77777777">
        <w:trPr>
          <w:jc w:val="center"/>
        </w:trPr>
        <w:tc>
          <w:tcPr>
            <w:tcW w:w="702" w:type="dxa"/>
            <w:tcBorders>
              <w:top w:val="single" w:sz="4" w:space="0" w:color="000000"/>
              <w:left w:val="single" w:sz="4" w:space="0" w:color="000000"/>
              <w:bottom w:val="single" w:sz="4" w:space="0" w:color="000000"/>
              <w:right w:val="single" w:sz="4" w:space="0" w:color="000000"/>
            </w:tcBorders>
            <w:vAlign w:val="center"/>
          </w:tcPr>
          <w:p w14:paraId="2C7C9964" w14:textId="77777777" w:rsidR="00CD4D8B" w:rsidRDefault="00CD4D8B">
            <w:pPr>
              <w:pStyle w:val="Ttulodetabela"/>
              <w:jc w:val="center"/>
              <w:rPr>
                <w:lang w:eastAsia="en-US"/>
              </w:rPr>
            </w:pPr>
            <w:r>
              <w:rPr>
                <w:lang w:eastAsia="en-US"/>
              </w:rPr>
              <w:t>Laje</w:t>
            </w:r>
          </w:p>
        </w:tc>
        <w:tc>
          <w:tcPr>
            <w:tcW w:w="1377" w:type="dxa"/>
            <w:tcBorders>
              <w:top w:val="single" w:sz="4" w:space="0" w:color="000000"/>
              <w:left w:val="single" w:sz="4" w:space="0" w:color="000000"/>
              <w:bottom w:val="single" w:sz="4" w:space="0" w:color="000000"/>
              <w:right w:val="single" w:sz="4" w:space="0" w:color="000000"/>
            </w:tcBorders>
            <w:vAlign w:val="center"/>
          </w:tcPr>
          <w:p w14:paraId="431555D0" w14:textId="77777777" w:rsidR="00CD4D8B" w:rsidRDefault="00CD4D8B">
            <w:pPr>
              <w:pStyle w:val="Ttulodetabela"/>
              <w:jc w:val="center"/>
              <w:rPr>
                <w:lang w:eastAsia="en-US"/>
              </w:rPr>
            </w:pPr>
            <w:proofErr w:type="spellStart"/>
            <w:proofErr w:type="gramStart"/>
            <w:r>
              <w:rPr>
                <w:lang w:eastAsia="en-US"/>
              </w:rPr>
              <w:t>As,cal</w:t>
            </w:r>
            <w:proofErr w:type="spellEnd"/>
            <w:proofErr w:type="gramEnd"/>
          </w:p>
        </w:tc>
        <w:tc>
          <w:tcPr>
            <w:tcW w:w="1890" w:type="dxa"/>
            <w:tcBorders>
              <w:top w:val="single" w:sz="4" w:space="0" w:color="000000"/>
              <w:left w:val="single" w:sz="4" w:space="0" w:color="000000"/>
              <w:bottom w:val="single" w:sz="4" w:space="0" w:color="000000"/>
              <w:right w:val="single" w:sz="4" w:space="0" w:color="000000"/>
            </w:tcBorders>
            <w:vAlign w:val="center"/>
          </w:tcPr>
          <w:p w14:paraId="2489E727" w14:textId="77777777" w:rsidR="00CD4D8B" w:rsidRDefault="00CD4D8B">
            <w:pPr>
              <w:pStyle w:val="Ttulodetabela"/>
              <w:jc w:val="center"/>
              <w:rPr>
                <w:lang w:eastAsia="en-US"/>
              </w:rPr>
            </w:pPr>
            <w:proofErr w:type="spellStart"/>
            <w:proofErr w:type="gramStart"/>
            <w:r>
              <w:rPr>
                <w:lang w:eastAsia="en-US"/>
              </w:rPr>
              <w:t>As,ef</w:t>
            </w:r>
            <w:proofErr w:type="spellEnd"/>
            <w:proofErr w:type="gramEnd"/>
          </w:p>
        </w:tc>
      </w:tr>
      <w:tr w:rsidR="006D63D7" w14:paraId="0B3A836E" w14:textId="77777777">
        <w:trPr>
          <w:jc w:val="center"/>
        </w:trPr>
        <w:tc>
          <w:tcPr>
            <w:tcW w:w="702" w:type="dxa"/>
            <w:tcBorders>
              <w:top w:val="single" w:sz="4" w:space="0" w:color="000000"/>
              <w:left w:val="single" w:sz="4" w:space="0" w:color="000000"/>
              <w:bottom w:val="single" w:sz="4" w:space="0" w:color="000000"/>
              <w:right w:val="single" w:sz="4" w:space="0" w:color="000000"/>
            </w:tcBorders>
            <w:vAlign w:val="center"/>
          </w:tcPr>
          <w:p w14:paraId="0DCDA1A8" w14:textId="77777777" w:rsidR="00CD4D8B" w:rsidRDefault="00CD4D8B">
            <w:pPr>
              <w:pStyle w:val="Contedodatabela"/>
              <w:jc w:val="center"/>
              <w:rPr>
                <w:lang w:eastAsia="en-US"/>
              </w:rPr>
            </w:pPr>
            <w:r>
              <w:rPr>
                <w:lang w:eastAsia="en-US"/>
              </w:rPr>
              <w:t>L1</w:t>
            </w:r>
          </w:p>
        </w:tc>
        <w:tc>
          <w:tcPr>
            <w:tcW w:w="1377" w:type="dxa"/>
            <w:tcBorders>
              <w:top w:val="single" w:sz="4" w:space="0" w:color="000000"/>
              <w:left w:val="single" w:sz="4" w:space="0" w:color="000000"/>
              <w:bottom w:val="single" w:sz="4" w:space="0" w:color="000000"/>
              <w:right w:val="single" w:sz="4" w:space="0" w:color="000000"/>
            </w:tcBorders>
            <w:vAlign w:val="center"/>
          </w:tcPr>
          <w:p w14:paraId="24BF55A4" w14:textId="77777777" w:rsidR="00CD4D8B" w:rsidRDefault="00CD4D8B">
            <w:pPr>
              <w:pStyle w:val="Contedodatabela"/>
              <w:jc w:val="center"/>
              <w:rPr>
                <w:lang w:eastAsia="en-US"/>
              </w:rPr>
            </w:pPr>
            <w:r>
              <w:rPr>
                <w:lang w:eastAsia="en-US"/>
              </w:rPr>
              <w:t>2.51 cm²/m</w:t>
            </w:r>
          </w:p>
        </w:tc>
        <w:tc>
          <w:tcPr>
            <w:tcW w:w="1890" w:type="dxa"/>
            <w:tcBorders>
              <w:top w:val="single" w:sz="4" w:space="0" w:color="000000"/>
              <w:left w:val="single" w:sz="4" w:space="0" w:color="000000"/>
              <w:bottom w:val="single" w:sz="4" w:space="0" w:color="000000"/>
              <w:right w:val="single" w:sz="4" w:space="0" w:color="000000"/>
            </w:tcBorders>
            <w:vAlign w:val="center"/>
          </w:tcPr>
          <w:p w14:paraId="5B45437A" w14:textId="77777777" w:rsidR="00CD4D8B" w:rsidRDefault="00CD4D8B">
            <w:pPr>
              <w:pStyle w:val="Contedodatabela"/>
              <w:jc w:val="center"/>
              <w:rPr>
                <w:lang w:eastAsia="en-US"/>
              </w:rPr>
            </w:pPr>
            <w:r>
              <w:rPr>
                <w:lang w:eastAsia="en-US"/>
              </w:rPr>
              <w:t>ø6.3 c/10 cm (3.12 cm²/m)</w:t>
            </w:r>
          </w:p>
        </w:tc>
      </w:tr>
    </w:tbl>
    <w:p w14:paraId="5ED0B9D9" w14:textId="77777777" w:rsidR="00CD4D8B" w:rsidRDefault="00CD4D8B" w:rsidP="00CD4D8B">
      <w:pPr>
        <w:pStyle w:val="Contedodatabela"/>
        <w:jc w:val="right"/>
      </w:pPr>
    </w:p>
    <w:p w14:paraId="391046AF" w14:textId="77777777" w:rsidR="00126113" w:rsidRDefault="00126113" w:rsidP="004E2336">
      <w:pPr>
        <w:pStyle w:val="CUERPOTEXTO"/>
      </w:pPr>
    </w:p>
    <w:p w14:paraId="40747114" w14:textId="77777777" w:rsidR="00126113" w:rsidRDefault="00126113" w:rsidP="004E2336">
      <w:pPr>
        <w:pStyle w:val="CUERPOTEXTO"/>
      </w:pPr>
    </w:p>
    <w:p w14:paraId="2CF93EF0" w14:textId="5A6CD20B" w:rsidR="00AE5462" w:rsidRDefault="00BB7D0C" w:rsidP="00A7510F">
      <w:pPr>
        <w:pStyle w:val="CUERPOTEXTO"/>
      </w:pPr>
      <w:r>
        <w:br w:type="page"/>
      </w:r>
    </w:p>
    <w:p w14:paraId="70F04677" w14:textId="77777777" w:rsidR="00AE5462" w:rsidRPr="0084036E" w:rsidRDefault="00000000" w:rsidP="00AE5462">
      <w:pPr>
        <w:pStyle w:val="Ttulo1"/>
      </w:pPr>
      <w:bookmarkStart w:id="33" w:name="_Toc204786209"/>
      <w:bookmarkStart w:id="34" w:name="_Toc205883086"/>
      <w:bookmarkStart w:id="35" w:name="_Toc205985265"/>
      <w:r>
        <w:rPr>
          <w:noProof/>
        </w:rPr>
        <w:pict w14:anchorId="54712DF0">
          <v:rect id="_x0000_s2260" style="position:absolute;left:0;text-align:left;margin-left:.3pt;margin-top:-5.05pt;width:15.45pt;height:30.5pt;z-index:9" fillcolor="#39703b" stroked="f"/>
        </w:pict>
      </w:r>
      <w:r w:rsidR="00AE5462">
        <w:t>RESPONSÁVE</w:t>
      </w:r>
      <w:r w:rsidR="00C11376">
        <w:t>L</w:t>
      </w:r>
      <w:r w:rsidR="00AE5462">
        <w:t xml:space="preserve"> TÉCNICO</w:t>
      </w:r>
      <w:r w:rsidR="00AE5462" w:rsidRPr="0084036E">
        <w:t>:</w:t>
      </w:r>
      <w:bookmarkEnd w:id="33"/>
      <w:bookmarkEnd w:id="34"/>
      <w:bookmarkEnd w:id="35"/>
    </w:p>
    <w:p w14:paraId="4CCC35CC" w14:textId="77777777" w:rsidR="00AE5462" w:rsidRPr="00BC29A9" w:rsidRDefault="00AE5462" w:rsidP="00AE5462">
      <w:pPr>
        <w:pStyle w:val="Lista21"/>
        <w:ind w:left="0" w:firstLine="0"/>
        <w:jc w:val="both"/>
        <w:rPr>
          <w:rFonts w:ascii="Swis721 Cn BT" w:eastAsia="Times New Roman" w:hAnsi="Swis721 Cn BT"/>
          <w:color w:val="FF0000"/>
        </w:rPr>
      </w:pPr>
    </w:p>
    <w:p w14:paraId="04C309CD" w14:textId="77777777" w:rsidR="00AE5462" w:rsidRDefault="00AE5462" w:rsidP="00AE5462">
      <w:pPr>
        <w:pStyle w:val="SemEspaamento"/>
        <w:jc w:val="both"/>
        <w:rPr>
          <w:rFonts w:ascii="Swis721 BT" w:eastAsia="Lucida Sans Unicode" w:hAnsi="Swis721 BT"/>
          <w:b/>
          <w:color w:val="082A75"/>
          <w:kern w:val="1"/>
          <w:sz w:val="28"/>
          <w:szCs w:val="28"/>
        </w:rPr>
      </w:pPr>
    </w:p>
    <w:p w14:paraId="495BA9C1" w14:textId="77777777" w:rsidR="00AE5462" w:rsidRDefault="00AE5462" w:rsidP="00AE5462">
      <w:pPr>
        <w:pStyle w:val="SemEspaamento"/>
        <w:jc w:val="both"/>
        <w:rPr>
          <w:rFonts w:ascii="Swis721 BT" w:eastAsia="Lucida Sans Unicode" w:hAnsi="Swis721 BT"/>
          <w:b/>
          <w:color w:val="082A75"/>
          <w:kern w:val="1"/>
          <w:sz w:val="28"/>
          <w:szCs w:val="28"/>
        </w:rPr>
      </w:pPr>
    </w:p>
    <w:p w14:paraId="5C8C385D" w14:textId="77777777" w:rsidR="00AE5462" w:rsidRDefault="00AE5462" w:rsidP="00AE5462">
      <w:pPr>
        <w:pStyle w:val="SemEspaamento"/>
        <w:jc w:val="both"/>
        <w:rPr>
          <w:rFonts w:ascii="Swis721 BT" w:eastAsia="Lucida Sans Unicode" w:hAnsi="Swis721 BT"/>
          <w:b/>
          <w:color w:val="082A75"/>
          <w:kern w:val="1"/>
          <w:sz w:val="28"/>
          <w:szCs w:val="28"/>
        </w:rPr>
      </w:pPr>
    </w:p>
    <w:p w14:paraId="0A5B2D2B" w14:textId="77777777" w:rsidR="00541140" w:rsidRDefault="00541140" w:rsidP="00AE5462">
      <w:pPr>
        <w:pStyle w:val="SemEspaamento"/>
        <w:jc w:val="both"/>
        <w:rPr>
          <w:rFonts w:ascii="Swis721 BT" w:eastAsia="Lucida Sans Unicode" w:hAnsi="Swis721 BT"/>
          <w:b/>
          <w:color w:val="082A75"/>
          <w:kern w:val="1"/>
          <w:sz w:val="28"/>
          <w:szCs w:val="28"/>
        </w:rPr>
      </w:pPr>
    </w:p>
    <w:p w14:paraId="66E074E1" w14:textId="77777777" w:rsidR="00AE5462" w:rsidRDefault="00AE5462" w:rsidP="00AE5462">
      <w:pPr>
        <w:pStyle w:val="SemEspaamento"/>
        <w:jc w:val="both"/>
        <w:rPr>
          <w:rFonts w:ascii="Swis721 BT" w:eastAsia="Lucida Sans Unicode" w:hAnsi="Swis721 BT"/>
          <w:b/>
          <w:color w:val="082A75"/>
          <w:kern w:val="1"/>
          <w:sz w:val="28"/>
          <w:szCs w:val="28"/>
        </w:rPr>
      </w:pPr>
    </w:p>
    <w:p w14:paraId="4BF0C6A9" w14:textId="77777777" w:rsidR="00AE5462" w:rsidRDefault="00AE5462" w:rsidP="00AE5462">
      <w:pPr>
        <w:pStyle w:val="SemEspaamento"/>
        <w:jc w:val="both"/>
        <w:rPr>
          <w:rFonts w:ascii="Swis721 BT" w:eastAsia="Lucida Sans Unicode" w:hAnsi="Swis721 BT"/>
          <w:b/>
          <w:color w:val="082A75"/>
          <w:kern w:val="1"/>
          <w:sz w:val="28"/>
          <w:szCs w:val="28"/>
        </w:rPr>
      </w:pPr>
    </w:p>
    <w:p w14:paraId="6F0222F3" w14:textId="77777777" w:rsidR="00C11376" w:rsidRDefault="00C11376" w:rsidP="00AE5462">
      <w:pPr>
        <w:pStyle w:val="SemEspaamento"/>
        <w:jc w:val="both"/>
        <w:rPr>
          <w:rFonts w:ascii="Swis721 BT" w:eastAsia="Lucida Sans Unicode" w:hAnsi="Swis721 BT"/>
          <w:b/>
          <w:color w:val="082A75"/>
          <w:kern w:val="1"/>
          <w:sz w:val="28"/>
          <w:szCs w:val="28"/>
        </w:rPr>
      </w:pPr>
    </w:p>
    <w:p w14:paraId="4003B126" w14:textId="77777777" w:rsidR="00AE5462" w:rsidRPr="00CE2B39" w:rsidRDefault="00AE5462" w:rsidP="00AE5462">
      <w:pPr>
        <w:pStyle w:val="SemEspaamento"/>
        <w:jc w:val="both"/>
        <w:rPr>
          <w:rFonts w:ascii="Swis721 BT" w:eastAsia="Lucida Sans Unicode" w:hAnsi="Swis721 BT"/>
          <w:b/>
          <w:color w:val="082A75"/>
          <w:kern w:val="1"/>
          <w:sz w:val="28"/>
          <w:szCs w:val="28"/>
        </w:rPr>
      </w:pPr>
    </w:p>
    <w:p w14:paraId="68AFD5CB" w14:textId="77777777" w:rsidR="00AE5462" w:rsidRPr="00C65632" w:rsidRDefault="00AE5462" w:rsidP="00AE5462">
      <w:pPr>
        <w:pStyle w:val="SemEspaamento"/>
        <w:jc w:val="both"/>
        <w:rPr>
          <w:rFonts w:ascii="Swis721 Cn BT" w:eastAsia="Lucida Sans Unicode" w:hAnsi="Swis721 Cn BT"/>
          <w:kern w:val="1"/>
          <w:sz w:val="24"/>
          <w:szCs w:val="24"/>
        </w:rPr>
      </w:pPr>
    </w:p>
    <w:p w14:paraId="3CA9C887" w14:textId="77777777" w:rsidR="00AE5462" w:rsidRPr="00C65632" w:rsidRDefault="00AE5462" w:rsidP="00AE5462">
      <w:pPr>
        <w:pStyle w:val="SemEspaamento"/>
        <w:jc w:val="center"/>
        <w:rPr>
          <w:rFonts w:ascii="Swis721 Cn BT" w:eastAsia="Lucida Sans Unicode" w:hAnsi="Swis721 Cn BT"/>
          <w:kern w:val="1"/>
          <w:sz w:val="24"/>
          <w:szCs w:val="24"/>
        </w:rPr>
      </w:pPr>
      <w:r w:rsidRPr="00C65632">
        <w:rPr>
          <w:rFonts w:ascii="Swis721 Cn BT" w:eastAsia="Lucida Sans Unicode" w:hAnsi="Swis721 Cn BT"/>
          <w:kern w:val="1"/>
          <w:sz w:val="24"/>
          <w:szCs w:val="24"/>
        </w:rPr>
        <w:t>__________________________</w:t>
      </w:r>
      <w:r>
        <w:rPr>
          <w:rFonts w:ascii="Swis721 Cn BT" w:eastAsia="Lucida Sans Unicode" w:hAnsi="Swis721 Cn BT"/>
          <w:kern w:val="1"/>
          <w:sz w:val="24"/>
          <w:szCs w:val="24"/>
        </w:rPr>
        <w:t>______________________________</w:t>
      </w:r>
      <w:r w:rsidRPr="00C65632">
        <w:rPr>
          <w:rFonts w:ascii="Swis721 Cn BT" w:eastAsia="Lucida Sans Unicode" w:hAnsi="Swis721 Cn BT"/>
          <w:kern w:val="1"/>
          <w:sz w:val="24"/>
          <w:szCs w:val="24"/>
        </w:rPr>
        <w:t>_____________</w:t>
      </w:r>
    </w:p>
    <w:p w14:paraId="587EBF94" w14:textId="716868D4" w:rsidR="00AE5462" w:rsidRDefault="00BB7D0C" w:rsidP="00AE5462">
      <w:pPr>
        <w:pStyle w:val="SemEspaamento"/>
        <w:jc w:val="center"/>
        <w:rPr>
          <w:rFonts w:eastAsia="Lucida Sans Unicode" w:cs="Calibri"/>
          <w:b/>
          <w:kern w:val="1"/>
          <w:sz w:val="24"/>
          <w:szCs w:val="24"/>
        </w:rPr>
      </w:pPr>
      <w:r>
        <w:rPr>
          <w:rFonts w:eastAsia="Lucida Sans Unicode" w:cs="Calibri"/>
          <w:b/>
          <w:kern w:val="1"/>
          <w:sz w:val="24"/>
          <w:szCs w:val="24"/>
        </w:rPr>
        <w:t>RAFAEL BARBARESCO SILVA</w:t>
      </w:r>
    </w:p>
    <w:p w14:paraId="1188771F" w14:textId="77777777" w:rsidR="00AE5462" w:rsidRPr="00F84D00" w:rsidRDefault="00AE5462" w:rsidP="00AE5462">
      <w:pPr>
        <w:pStyle w:val="SemEspaamento"/>
        <w:jc w:val="center"/>
        <w:rPr>
          <w:rFonts w:eastAsia="Lucida Sans Unicode" w:cs="Calibri"/>
          <w:b/>
          <w:kern w:val="1"/>
          <w:sz w:val="24"/>
          <w:szCs w:val="24"/>
        </w:rPr>
      </w:pPr>
      <w:r>
        <w:rPr>
          <w:rFonts w:eastAsia="Lucida Sans Unicode" w:cs="Calibri"/>
          <w:b/>
          <w:kern w:val="1"/>
          <w:sz w:val="24"/>
          <w:szCs w:val="24"/>
        </w:rPr>
        <w:t>Consórcio STCP-PROSUL</w:t>
      </w:r>
    </w:p>
    <w:p w14:paraId="3B4E9862" w14:textId="11C89C82" w:rsidR="00AE5462" w:rsidRPr="00F84D00" w:rsidRDefault="00AE5462" w:rsidP="00AE5462">
      <w:pPr>
        <w:pStyle w:val="SemEspaamento"/>
        <w:jc w:val="center"/>
        <w:rPr>
          <w:rFonts w:ascii="Swis721 Cn BT" w:eastAsia="Lucida Sans Unicode" w:hAnsi="Swis721 Cn BT"/>
          <w:bCs/>
          <w:color w:val="39703B"/>
          <w:kern w:val="1"/>
          <w:sz w:val="24"/>
          <w:szCs w:val="24"/>
        </w:rPr>
      </w:pPr>
      <w:r w:rsidRPr="00F84D00">
        <w:rPr>
          <w:rFonts w:ascii="Swis721 Cn BT" w:eastAsia="Lucida Sans Unicode" w:hAnsi="Swis721 Cn BT"/>
          <w:bCs/>
          <w:color w:val="39703B"/>
          <w:kern w:val="1"/>
          <w:sz w:val="24"/>
          <w:szCs w:val="24"/>
        </w:rPr>
        <w:t>CREA</w:t>
      </w:r>
      <w:r w:rsidR="00BB7D0C">
        <w:rPr>
          <w:rFonts w:ascii="Swis721 Cn BT" w:eastAsia="Lucida Sans Unicode" w:hAnsi="Swis721 Cn BT"/>
          <w:bCs/>
          <w:color w:val="39703B"/>
          <w:kern w:val="1"/>
          <w:sz w:val="24"/>
          <w:szCs w:val="24"/>
        </w:rPr>
        <w:t xml:space="preserve"> nº</w:t>
      </w:r>
      <w:r w:rsidRPr="00F84D00">
        <w:rPr>
          <w:rFonts w:ascii="Swis721 Cn BT" w:eastAsia="Lucida Sans Unicode" w:hAnsi="Swis721 Cn BT"/>
          <w:bCs/>
          <w:color w:val="39703B"/>
          <w:kern w:val="1"/>
          <w:sz w:val="24"/>
          <w:szCs w:val="24"/>
        </w:rPr>
        <w:t xml:space="preserve">: </w:t>
      </w:r>
      <w:r w:rsidR="00BB7D0C">
        <w:rPr>
          <w:rFonts w:ascii="Swis721 Cn BT" w:eastAsia="Lucida Sans Unicode" w:hAnsi="Swis721 Cn BT"/>
          <w:bCs/>
          <w:color w:val="39703B"/>
          <w:kern w:val="1"/>
          <w:sz w:val="24"/>
          <w:szCs w:val="24"/>
        </w:rPr>
        <w:t>24.913/D-GO</w:t>
      </w:r>
    </w:p>
    <w:p w14:paraId="5138C350" w14:textId="77777777" w:rsidR="00AE5462" w:rsidRDefault="00AE5462" w:rsidP="00AE5462">
      <w:pPr>
        <w:pStyle w:val="SemEspaamento"/>
        <w:jc w:val="both"/>
        <w:rPr>
          <w:rFonts w:ascii="Swis721 Cn BT" w:eastAsia="Lucida Sans Unicode" w:hAnsi="Swis721 Cn BT"/>
          <w:kern w:val="1"/>
          <w:sz w:val="24"/>
          <w:szCs w:val="24"/>
        </w:rPr>
      </w:pPr>
    </w:p>
    <w:p w14:paraId="09A9BA7E" w14:textId="77777777" w:rsidR="00AE5462" w:rsidRDefault="00AE5462" w:rsidP="00AE5462">
      <w:pPr>
        <w:pStyle w:val="SemEspaamento"/>
        <w:jc w:val="both"/>
        <w:rPr>
          <w:rFonts w:ascii="Swis721 Cn BT" w:eastAsia="Lucida Sans Unicode" w:hAnsi="Swis721 Cn BT"/>
          <w:kern w:val="1"/>
          <w:sz w:val="24"/>
          <w:szCs w:val="24"/>
        </w:rPr>
      </w:pPr>
    </w:p>
    <w:p w14:paraId="2D51CDE7" w14:textId="77777777" w:rsidR="00AE5462" w:rsidRDefault="00AE5462" w:rsidP="00AE5462">
      <w:pPr>
        <w:pStyle w:val="SemEspaamento"/>
        <w:jc w:val="both"/>
        <w:rPr>
          <w:rFonts w:ascii="Swis721 Cn BT" w:eastAsia="Lucida Sans Unicode" w:hAnsi="Swis721 Cn BT"/>
          <w:kern w:val="1"/>
          <w:sz w:val="24"/>
          <w:szCs w:val="24"/>
        </w:rPr>
      </w:pPr>
    </w:p>
    <w:p w14:paraId="084E744F" w14:textId="77777777" w:rsidR="00AE5462" w:rsidRDefault="00AE5462" w:rsidP="00AE5462">
      <w:pPr>
        <w:pStyle w:val="SemEspaamento"/>
        <w:jc w:val="center"/>
        <w:rPr>
          <w:rFonts w:ascii="Swis721 BT" w:eastAsia="Lucida Sans Unicode" w:hAnsi="Swis721 BT"/>
          <w:b/>
          <w:color w:val="082A75"/>
          <w:kern w:val="1"/>
          <w:sz w:val="28"/>
          <w:szCs w:val="28"/>
        </w:rPr>
      </w:pPr>
    </w:p>
    <w:p w14:paraId="44D0A5C8" w14:textId="77777777" w:rsidR="00AE5462" w:rsidRDefault="00AE5462" w:rsidP="00AE5462">
      <w:pPr>
        <w:pStyle w:val="SemEspaamento"/>
        <w:rPr>
          <w:rFonts w:ascii="Swis721 BT" w:eastAsia="Lucida Sans Unicode" w:hAnsi="Swis721 BT"/>
          <w:b/>
          <w:color w:val="082A75"/>
          <w:kern w:val="1"/>
          <w:sz w:val="28"/>
          <w:szCs w:val="28"/>
        </w:rPr>
      </w:pPr>
    </w:p>
    <w:p w14:paraId="1374D482" w14:textId="77777777" w:rsidR="00D2776F" w:rsidRDefault="00AE5462" w:rsidP="00AE5462">
      <w:pPr>
        <w:pStyle w:val="CUERPOTEXTO"/>
        <w:jc w:val="center"/>
      </w:pPr>
      <w:r w:rsidRPr="00F84D00">
        <w:rPr>
          <w:rFonts w:eastAsia="Lucida Sans Unicode" w:cs="Calibri"/>
          <w:b/>
          <w:color w:val="39703B"/>
          <w:kern w:val="1"/>
          <w:sz w:val="28"/>
          <w:szCs w:val="28"/>
        </w:rPr>
        <w:t xml:space="preserve">Goiânia, </w:t>
      </w:r>
      <w:r w:rsidR="00EF000C">
        <w:rPr>
          <w:rFonts w:eastAsia="Lucida Sans Unicode" w:cs="Calibri"/>
          <w:b/>
          <w:color w:val="39703B"/>
          <w:kern w:val="1"/>
          <w:sz w:val="28"/>
          <w:szCs w:val="28"/>
        </w:rPr>
        <w:t>12</w:t>
      </w:r>
      <w:r>
        <w:rPr>
          <w:rFonts w:eastAsia="Lucida Sans Unicode" w:cs="Calibri"/>
          <w:b/>
          <w:color w:val="39703B"/>
          <w:kern w:val="1"/>
          <w:sz w:val="28"/>
          <w:szCs w:val="28"/>
        </w:rPr>
        <w:t xml:space="preserve"> de </w:t>
      </w:r>
      <w:r w:rsidR="00126113">
        <w:rPr>
          <w:rFonts w:eastAsia="Lucida Sans Unicode" w:cs="Calibri"/>
          <w:b/>
          <w:color w:val="39703B"/>
          <w:kern w:val="1"/>
          <w:sz w:val="28"/>
          <w:szCs w:val="28"/>
        </w:rPr>
        <w:t>Agosto</w:t>
      </w:r>
      <w:r>
        <w:rPr>
          <w:rFonts w:eastAsia="Lucida Sans Unicode" w:cs="Calibri"/>
          <w:b/>
          <w:color w:val="39703B"/>
          <w:kern w:val="1"/>
          <w:sz w:val="28"/>
          <w:szCs w:val="28"/>
        </w:rPr>
        <w:t xml:space="preserve"> de 2025</w:t>
      </w:r>
      <w:r w:rsidRPr="00F84D00">
        <w:rPr>
          <w:rFonts w:eastAsia="Lucida Sans Unicode" w:cs="Calibri"/>
          <w:b/>
          <w:color w:val="39703B"/>
          <w:kern w:val="1"/>
          <w:sz w:val="28"/>
          <w:szCs w:val="28"/>
        </w:rPr>
        <w:t>.</w:t>
      </w:r>
    </w:p>
    <w:p w14:paraId="04093375" w14:textId="77777777" w:rsidR="00D2776F" w:rsidRDefault="00D2776F" w:rsidP="004E2336">
      <w:pPr>
        <w:pStyle w:val="CUERPOTEXTO"/>
      </w:pPr>
    </w:p>
    <w:sectPr w:rsidR="00D2776F" w:rsidSect="006064F5">
      <w:headerReference w:type="default" r:id="rId19"/>
      <w:footerReference w:type="default" r:id="rId20"/>
      <w:footerReference w:type="first" r:id="rId21"/>
      <w:pgSz w:w="11906" w:h="16838"/>
      <w:pgMar w:top="720" w:right="720" w:bottom="720" w:left="720" w:header="426"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30C233" w14:textId="77777777" w:rsidR="00B966F7" w:rsidRDefault="00B966F7" w:rsidP="00F03B63">
      <w:pPr>
        <w:spacing w:after="0" w:line="240" w:lineRule="auto"/>
      </w:pPr>
      <w:r>
        <w:separator/>
      </w:r>
    </w:p>
  </w:endnote>
  <w:endnote w:type="continuationSeparator" w:id="0">
    <w:p w14:paraId="562D5B09" w14:textId="77777777" w:rsidR="00B966F7" w:rsidRDefault="00B966F7" w:rsidP="00F03B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Swis721 Cn BT">
    <w:panose1 w:val="020B0506020202030204"/>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Swis721 BT">
    <w:panose1 w:val="020B0504020202020204"/>
    <w:charset w:val="00"/>
    <w:family w:val="swiss"/>
    <w:pitch w:val="variable"/>
    <w:sig w:usb0="00000087" w:usb1="00000000" w:usb2="00000000" w:usb3="00000000" w:csb0="0000001B"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G Times">
    <w:altName w:val="Times New Roman"/>
    <w:charset w:val="00"/>
    <w:family w:val="roman"/>
    <w:pitch w:val="variable"/>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54EE0" w14:textId="77777777" w:rsidR="009D0B80" w:rsidRPr="001F1195" w:rsidRDefault="00612281" w:rsidP="003A23FB">
    <w:pPr>
      <w:pStyle w:val="SemEspaamento"/>
      <w:jc w:val="right"/>
      <w:rPr>
        <w:rFonts w:ascii="Swis721 Cn BT" w:hAnsi="Swis721 Cn BT"/>
        <w:color w:val="196B24"/>
        <w:sz w:val="16"/>
      </w:rPr>
    </w:pPr>
    <w:r w:rsidRPr="001F1195">
      <w:rPr>
        <w:rFonts w:ascii="Swis721 Cn BT" w:hAnsi="Swis721 Cn BT"/>
        <w:color w:val="196B24"/>
        <w:sz w:val="18"/>
      </w:rPr>
      <w:t>____________________________________________________________________________________________________________________</w:t>
    </w:r>
  </w:p>
  <w:p w14:paraId="740FB24D" w14:textId="77777777" w:rsidR="00612281" w:rsidRPr="001F1195" w:rsidRDefault="00612281" w:rsidP="003A23FB">
    <w:pPr>
      <w:pStyle w:val="SemEspaamento"/>
      <w:jc w:val="right"/>
      <w:rPr>
        <w:rFonts w:ascii="Swis721 Cn BT" w:hAnsi="Swis721 Cn BT"/>
        <w:color w:val="196B24"/>
        <w:sz w:val="18"/>
      </w:rPr>
    </w:pPr>
    <w:r w:rsidRPr="001F1195">
      <w:rPr>
        <w:rFonts w:ascii="Swis721 Cn BT" w:hAnsi="Swis721 Cn BT"/>
        <w:color w:val="196B24"/>
        <w:sz w:val="16"/>
      </w:rPr>
      <w:t>Av. Governador José Ludovico de Almeida, Nº 20 (BR - 153, Km 3,5). Conj. Caiçara, Goiânia – Goiás – Brasil. CEP: 74.775-013 | Telefone: (62) 3265 – 4000</w:t>
    </w:r>
    <w:r w:rsidRPr="001F1195">
      <w:rPr>
        <w:rFonts w:ascii="Swis721 Cn BT" w:hAnsi="Swis721 Cn BT"/>
        <w:color w:val="196B24"/>
        <w:sz w:val="18"/>
      </w:rPr>
      <w:tab/>
    </w:r>
    <w:r w:rsidR="009D0B80" w:rsidRPr="001F1195">
      <w:rPr>
        <w:rFonts w:ascii="Swis721 Cn BT" w:hAnsi="Swis721 Cn BT"/>
        <w:color w:val="196B24"/>
        <w:sz w:val="18"/>
      </w:rPr>
      <w:tab/>
    </w:r>
    <w:r w:rsidRPr="001F1195">
      <w:rPr>
        <w:rFonts w:ascii="Swis721 Cn BT" w:hAnsi="Swis721 Cn BT"/>
        <w:color w:val="196B24"/>
        <w:sz w:val="18"/>
      </w:rPr>
      <w:tab/>
    </w:r>
    <w:r w:rsidRPr="001F1195">
      <w:rPr>
        <w:rFonts w:ascii="Swis721 Cn BT" w:hAnsi="Swis721 Cn BT"/>
        <w:b/>
        <w:bCs/>
        <w:color w:val="196B24"/>
        <w:sz w:val="28"/>
      </w:rPr>
      <w:fldChar w:fldCharType="begin"/>
    </w:r>
    <w:r w:rsidRPr="001F1195">
      <w:rPr>
        <w:rFonts w:ascii="Swis721 Cn BT" w:hAnsi="Swis721 Cn BT"/>
        <w:b/>
        <w:bCs/>
        <w:color w:val="196B24"/>
        <w:sz w:val="28"/>
      </w:rPr>
      <w:instrText>PAGE</w:instrText>
    </w:r>
    <w:r w:rsidRPr="001F1195">
      <w:rPr>
        <w:rFonts w:ascii="Swis721 Cn BT" w:hAnsi="Swis721 Cn BT"/>
        <w:b/>
        <w:bCs/>
        <w:color w:val="196B24"/>
        <w:sz w:val="28"/>
      </w:rPr>
      <w:fldChar w:fldCharType="separate"/>
    </w:r>
    <w:r w:rsidR="00F601AB" w:rsidRPr="001F1195">
      <w:rPr>
        <w:rFonts w:ascii="Swis721 Cn BT" w:hAnsi="Swis721 Cn BT"/>
        <w:b/>
        <w:bCs/>
        <w:noProof/>
        <w:color w:val="196B24"/>
        <w:sz w:val="28"/>
      </w:rPr>
      <w:t>4</w:t>
    </w:r>
    <w:r w:rsidRPr="001F1195">
      <w:rPr>
        <w:rFonts w:ascii="Swis721 Cn BT" w:hAnsi="Swis721 Cn BT"/>
        <w:b/>
        <w:bCs/>
        <w:color w:val="196B24"/>
        <w:sz w:val="28"/>
      </w:rPr>
      <w:fldChar w:fldCharType="end"/>
    </w:r>
    <w:r w:rsidRPr="001F1195">
      <w:rPr>
        <w:rFonts w:ascii="Swis721 Cn BT" w:hAnsi="Swis721 Cn BT"/>
        <w:color w:val="196B24"/>
        <w:sz w:val="28"/>
      </w:rPr>
      <w:t xml:space="preserve"> </w:t>
    </w:r>
    <w:r w:rsidRPr="001F1195">
      <w:rPr>
        <w:rFonts w:ascii="Swis721 Cn BT" w:hAnsi="Swis721 Cn BT"/>
        <w:color w:val="196B24"/>
      </w:rPr>
      <w:t xml:space="preserve">| </w:t>
    </w:r>
    <w:r w:rsidRPr="001F1195">
      <w:rPr>
        <w:rFonts w:ascii="Swis721 Cn BT" w:hAnsi="Swis721 Cn BT"/>
        <w:b/>
        <w:bCs/>
        <w:color w:val="196B24"/>
      </w:rPr>
      <w:fldChar w:fldCharType="begin"/>
    </w:r>
    <w:r w:rsidRPr="001F1195">
      <w:rPr>
        <w:rFonts w:ascii="Swis721 Cn BT" w:hAnsi="Swis721 Cn BT"/>
        <w:b/>
        <w:bCs/>
        <w:color w:val="196B24"/>
      </w:rPr>
      <w:instrText>NUMPAGES</w:instrText>
    </w:r>
    <w:r w:rsidRPr="001F1195">
      <w:rPr>
        <w:rFonts w:ascii="Swis721 Cn BT" w:hAnsi="Swis721 Cn BT"/>
        <w:b/>
        <w:bCs/>
        <w:color w:val="196B24"/>
      </w:rPr>
      <w:fldChar w:fldCharType="separate"/>
    </w:r>
    <w:r w:rsidR="00F601AB" w:rsidRPr="001F1195">
      <w:rPr>
        <w:rFonts w:ascii="Swis721 Cn BT" w:hAnsi="Swis721 Cn BT"/>
        <w:b/>
        <w:bCs/>
        <w:noProof/>
        <w:color w:val="196B24"/>
      </w:rPr>
      <w:t>6</w:t>
    </w:r>
    <w:r w:rsidRPr="001F1195">
      <w:rPr>
        <w:rFonts w:ascii="Swis721 Cn BT" w:hAnsi="Swis721 Cn BT"/>
        <w:b/>
        <w:bCs/>
        <w:color w:val="196B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58BE5" w14:textId="77777777" w:rsidR="00612281" w:rsidRPr="00653E58" w:rsidRDefault="00612281" w:rsidP="0089514A">
    <w:pPr>
      <w:pStyle w:val="Rodap"/>
      <w:jc w:val="center"/>
      <w:rPr>
        <w:color w:val="082A75"/>
        <w:sz w:val="16"/>
        <w:szCs w:val="16"/>
      </w:rPr>
    </w:pPr>
    <w:r w:rsidRPr="00653E58">
      <w:rPr>
        <w:color w:val="082A75"/>
        <w:sz w:val="16"/>
        <w:szCs w:val="16"/>
      </w:rPr>
      <w:t>__________________________________________________________________________________________________________________________________</w:t>
    </w:r>
    <w:r w:rsidRPr="00653E58">
      <w:rPr>
        <w:color w:val="082A75"/>
        <w:sz w:val="16"/>
        <w:szCs w:val="16"/>
      </w:rPr>
      <w:br/>
      <w:t>Av. Governador José Ludovico de Almeida, Nº 20 (BR - 153, Km 3,5). Conj. Caiçara, Goiânia – Goiás – Brasil. CEP: 74.775-013 | Telefone: (62) 3265 – 4000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51DDD7" w14:textId="77777777" w:rsidR="00B966F7" w:rsidRDefault="00B966F7" w:rsidP="00F03B63">
      <w:pPr>
        <w:spacing w:after="0" w:line="240" w:lineRule="auto"/>
      </w:pPr>
      <w:r>
        <w:separator/>
      </w:r>
    </w:p>
  </w:footnote>
  <w:footnote w:type="continuationSeparator" w:id="0">
    <w:p w14:paraId="000F3EDA" w14:textId="77777777" w:rsidR="00B966F7" w:rsidRDefault="00B966F7" w:rsidP="00F03B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39D54" w14:textId="77777777" w:rsidR="00D51CFB" w:rsidRPr="00F91F46" w:rsidRDefault="0043194E" w:rsidP="00F91F46">
    <w:pPr>
      <w:pStyle w:val="SemEspaamento"/>
      <w:jc w:val="right"/>
      <w:rPr>
        <w:rFonts w:ascii="Swis721 BT" w:hAnsi="Swis721 BT"/>
        <w:color w:val="082A75"/>
      </w:rPr>
    </w:pPr>
    <w:bookmarkStart w:id="36" w:name="_Hlk70081001"/>
    <w:r>
      <w:rPr>
        <w:rFonts w:ascii="Swis721 BT" w:hAnsi="Swis721 BT"/>
        <w:color w:val="082A75"/>
      </w:rPr>
      <w:pict w14:anchorId="680686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45.75pt;height:45.75pt">
          <v:imagedata r:id="rId1" o:title="LOGO COM STCP"/>
        </v:shape>
      </w:pict>
    </w:r>
  </w:p>
  <w:bookmarkEnd w:id="36"/>
  <w:p w14:paraId="1CA761AE" w14:textId="77777777" w:rsidR="00D51CFB" w:rsidRPr="00267A06" w:rsidRDefault="00000000" w:rsidP="00F84F6D">
    <w:pPr>
      <w:pStyle w:val="SemEspaamento"/>
      <w:rPr>
        <w:rFonts w:ascii="Swis721 BT" w:hAnsi="Swis721 BT"/>
        <w:color w:val="082A75"/>
        <w:sz w:val="20"/>
        <w:szCs w:val="20"/>
      </w:rPr>
    </w:pPr>
    <w:r>
      <w:rPr>
        <w:rFonts w:ascii="Swis721 Cn BT" w:hAnsi="Swis721 Cn BT"/>
        <w:noProof/>
        <w:color w:val="082A75"/>
        <w:sz w:val="18"/>
      </w:rPr>
      <w:pict w14:anchorId="5D6C0F3F">
        <v:shapetype id="_x0000_t32" coordsize="21600,21600" o:spt="32" o:oned="t" path="m,l21600,21600e" filled="f">
          <v:path arrowok="t" fillok="f" o:connecttype="none"/>
          <o:lock v:ext="edit" shapetype="t"/>
        </v:shapetype>
        <v:shape id="_x0000_s1047" type="#_x0000_t32" style="position:absolute;margin-left:-.55pt;margin-top:6.75pt;width:520.55pt;height:0;z-index:1" o:connectortype="straight" strokecolor="#196b24" strokeweight="1pt"/>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AE26749A"/>
    <w:lvl w:ilvl="0">
      <w:start w:val="1"/>
      <w:numFmt w:val="bullet"/>
      <w:pStyle w:val="Commarcadores3"/>
      <w:lvlText w:val=""/>
      <w:lvlJc w:val="left"/>
      <w:pPr>
        <w:tabs>
          <w:tab w:val="num" w:pos="926"/>
        </w:tabs>
        <w:ind w:left="926" w:hanging="360"/>
      </w:pPr>
      <w:rPr>
        <w:rFonts w:ascii="Symbol" w:hAnsi="Symbol" w:hint="default"/>
      </w:rPr>
    </w:lvl>
  </w:abstractNum>
  <w:abstractNum w:abstractNumId="1" w15:restartNumberingAfterBreak="0">
    <w:nsid w:val="00000005"/>
    <w:multiLevelType w:val="singleLevel"/>
    <w:tmpl w:val="00000005"/>
    <w:name w:val="WW8Num5"/>
    <w:lvl w:ilvl="0">
      <w:start w:val="1"/>
      <w:numFmt w:val="bullet"/>
      <w:suff w:val="nothing"/>
      <w:lvlText w:val=""/>
      <w:lvlJc w:val="left"/>
      <w:pPr>
        <w:tabs>
          <w:tab w:val="num" w:pos="0"/>
        </w:tabs>
        <w:ind w:left="0" w:firstLine="0"/>
      </w:pPr>
      <w:rPr>
        <w:rFonts w:ascii="Wingdings" w:hAnsi="Wingdings" w:cs="Symbol"/>
      </w:rPr>
    </w:lvl>
  </w:abstractNum>
  <w:abstractNum w:abstractNumId="2" w15:restartNumberingAfterBreak="0">
    <w:nsid w:val="00000006"/>
    <w:multiLevelType w:val="singleLevel"/>
    <w:tmpl w:val="00000006"/>
    <w:name w:val="WW8Num6"/>
    <w:lvl w:ilvl="0">
      <w:start w:val="1"/>
      <w:numFmt w:val="bullet"/>
      <w:lvlText w:val=""/>
      <w:lvlJc w:val="left"/>
      <w:pPr>
        <w:tabs>
          <w:tab w:val="num" w:pos="0"/>
        </w:tabs>
        <w:ind w:left="0" w:firstLine="0"/>
      </w:pPr>
      <w:rPr>
        <w:rFonts w:ascii="Symbol" w:hAnsi="Symbol" w:cs="Wingdings"/>
        <w:sz w:val="16"/>
      </w:rPr>
    </w:lvl>
  </w:abstractNum>
  <w:abstractNum w:abstractNumId="3" w15:restartNumberingAfterBreak="0">
    <w:nsid w:val="00000008"/>
    <w:multiLevelType w:val="singleLevel"/>
    <w:tmpl w:val="00000008"/>
    <w:name w:val="WW8Num8"/>
    <w:lvl w:ilvl="0">
      <w:numFmt w:val="bullet"/>
      <w:lvlText w:val=""/>
      <w:lvlJc w:val="left"/>
      <w:pPr>
        <w:tabs>
          <w:tab w:val="num" w:pos="0"/>
        </w:tabs>
        <w:ind w:left="0" w:firstLine="0"/>
      </w:pPr>
      <w:rPr>
        <w:rFonts w:ascii="Symbol" w:hAnsi="Symbol" w:cs="Symbol"/>
      </w:rPr>
    </w:lvl>
  </w:abstractNum>
  <w:abstractNum w:abstractNumId="4" w15:restartNumberingAfterBreak="0">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5EB4079"/>
    <w:multiLevelType w:val="hybridMultilevel"/>
    <w:tmpl w:val="23829E3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0A7F6EA3"/>
    <w:multiLevelType w:val="multilevel"/>
    <w:tmpl w:val="7F985084"/>
    <w:lvl w:ilvl="0">
      <w:start w:val="18"/>
      <w:numFmt w:val="decimal"/>
      <w:lvlText w:val="%1.0"/>
      <w:lvlJc w:val="left"/>
      <w:pPr>
        <w:ind w:left="435" w:hanging="43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7824" w:hanging="2160"/>
      </w:pPr>
      <w:rPr>
        <w:rFonts w:hint="default"/>
      </w:rPr>
    </w:lvl>
  </w:abstractNum>
  <w:abstractNum w:abstractNumId="8" w15:restartNumberingAfterBreak="0">
    <w:nsid w:val="0C263538"/>
    <w:multiLevelType w:val="multilevel"/>
    <w:tmpl w:val="BCF47B02"/>
    <w:lvl w:ilvl="0">
      <w:start w:val="17"/>
      <w:numFmt w:val="decimal"/>
      <w:lvlText w:val="%1"/>
      <w:lvlJc w:val="left"/>
      <w:pPr>
        <w:ind w:left="690" w:hanging="6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0E660C85"/>
    <w:multiLevelType w:val="hybridMultilevel"/>
    <w:tmpl w:val="03E003B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07E282F"/>
    <w:multiLevelType w:val="hybridMultilevel"/>
    <w:tmpl w:val="ABBCE1B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69B421E"/>
    <w:multiLevelType w:val="hybridMultilevel"/>
    <w:tmpl w:val="601CB0B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8E76829"/>
    <w:multiLevelType w:val="hybridMultilevel"/>
    <w:tmpl w:val="93FCA2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D5B46BC"/>
    <w:multiLevelType w:val="multilevel"/>
    <w:tmpl w:val="B77E0038"/>
    <w:lvl w:ilvl="0">
      <w:start w:val="2"/>
      <w:numFmt w:val="decimal"/>
      <w:lvlText w:val="%1"/>
      <w:lvlJc w:val="left"/>
      <w:pPr>
        <w:ind w:left="1068" w:hanging="36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8" w:hanging="1080"/>
      </w:pPr>
      <w:rPr>
        <w:rFonts w:hint="default"/>
      </w:rPr>
    </w:lvl>
    <w:lvl w:ilvl="4">
      <w:start w:val="1"/>
      <w:numFmt w:val="decimal"/>
      <w:lvlText w:val="%1.%2.%3.%4.%5"/>
      <w:lvlJc w:val="left"/>
      <w:pPr>
        <w:ind w:left="2148" w:hanging="1440"/>
      </w:pPr>
      <w:rPr>
        <w:rFonts w:hint="default"/>
      </w:rPr>
    </w:lvl>
    <w:lvl w:ilvl="5">
      <w:start w:val="1"/>
      <w:numFmt w:val="decimal"/>
      <w:lvlText w:val="%1.%2.%3.%4.%5.%6"/>
      <w:lvlJc w:val="left"/>
      <w:pPr>
        <w:ind w:left="2148" w:hanging="1440"/>
      </w:pPr>
      <w:rPr>
        <w:rFonts w:hint="default"/>
      </w:rPr>
    </w:lvl>
    <w:lvl w:ilvl="6">
      <w:start w:val="1"/>
      <w:numFmt w:val="decimal"/>
      <w:lvlText w:val="%1.%2.%3.%4.%5.%6.%7"/>
      <w:lvlJc w:val="left"/>
      <w:pPr>
        <w:ind w:left="2508" w:hanging="1800"/>
      </w:pPr>
      <w:rPr>
        <w:rFonts w:hint="default"/>
      </w:rPr>
    </w:lvl>
    <w:lvl w:ilvl="7">
      <w:start w:val="1"/>
      <w:numFmt w:val="decimal"/>
      <w:lvlText w:val="%1.%2.%3.%4.%5.%6.%7.%8"/>
      <w:lvlJc w:val="left"/>
      <w:pPr>
        <w:ind w:left="2868" w:hanging="2160"/>
      </w:pPr>
      <w:rPr>
        <w:rFonts w:hint="default"/>
      </w:rPr>
    </w:lvl>
    <w:lvl w:ilvl="8">
      <w:start w:val="1"/>
      <w:numFmt w:val="decimal"/>
      <w:lvlText w:val="%1.%2.%3.%4.%5.%6.%7.%8.%9"/>
      <w:lvlJc w:val="left"/>
      <w:pPr>
        <w:ind w:left="2868" w:hanging="2160"/>
      </w:pPr>
      <w:rPr>
        <w:rFonts w:hint="default"/>
      </w:rPr>
    </w:lvl>
  </w:abstractNum>
  <w:abstractNum w:abstractNumId="14" w15:restartNumberingAfterBreak="0">
    <w:nsid w:val="3F141617"/>
    <w:multiLevelType w:val="hybridMultilevel"/>
    <w:tmpl w:val="9FDC58E4"/>
    <w:lvl w:ilvl="0" w:tplc="76724EDC">
      <w:start w:val="2"/>
      <w:numFmt w:val="decimal"/>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15" w15:restartNumberingAfterBreak="0">
    <w:nsid w:val="477C1840"/>
    <w:multiLevelType w:val="hybridMultilevel"/>
    <w:tmpl w:val="08C0FDAC"/>
    <w:lvl w:ilvl="0" w:tplc="04160005">
      <w:start w:val="1"/>
      <w:numFmt w:val="bullet"/>
      <w:lvlText w:val=""/>
      <w:lvlJc w:val="left"/>
      <w:pPr>
        <w:ind w:left="360" w:hanging="360"/>
      </w:pPr>
      <w:rPr>
        <w:rFonts w:ascii="Wingdings" w:hAnsi="Wingding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6" w15:restartNumberingAfterBreak="0">
    <w:nsid w:val="497B485D"/>
    <w:multiLevelType w:val="hybridMultilevel"/>
    <w:tmpl w:val="B36260B2"/>
    <w:lvl w:ilvl="0" w:tplc="A7AA97B6">
      <w:start w:val="5"/>
      <w:numFmt w:val="bullet"/>
      <w:lvlText w:val="-"/>
      <w:lvlJc w:val="left"/>
      <w:pPr>
        <w:ind w:left="720" w:hanging="360"/>
      </w:pPr>
      <w:rPr>
        <w:rFonts w:ascii="Swis721 Cn BT" w:eastAsia="Calibri" w:hAnsi="Swis721 Cn BT"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4D1012B0"/>
    <w:multiLevelType w:val="hybridMultilevel"/>
    <w:tmpl w:val="1ED8AF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567A4D44"/>
    <w:multiLevelType w:val="hybridMultilevel"/>
    <w:tmpl w:val="C95664B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56AC49A9"/>
    <w:multiLevelType w:val="multilevel"/>
    <w:tmpl w:val="38C0A18C"/>
    <w:lvl w:ilvl="0">
      <w:start w:val="17"/>
      <w:numFmt w:val="decimal"/>
      <w:lvlText w:val="%1"/>
      <w:lvlJc w:val="left"/>
      <w:pPr>
        <w:ind w:left="690" w:hanging="69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5AE1341C"/>
    <w:multiLevelType w:val="hybridMultilevel"/>
    <w:tmpl w:val="C5DAE8C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62220CB4"/>
    <w:multiLevelType w:val="hybridMultilevel"/>
    <w:tmpl w:val="0E94B002"/>
    <w:lvl w:ilvl="0" w:tplc="BD6682B8">
      <w:start w:val="1"/>
      <w:numFmt w:val="decimal"/>
      <w:pStyle w:val="Ttulo"/>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71D11D60"/>
    <w:multiLevelType w:val="hybridMultilevel"/>
    <w:tmpl w:val="072099F6"/>
    <w:lvl w:ilvl="0" w:tplc="3E72FCE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572161946">
    <w:abstractNumId w:val="4"/>
  </w:num>
  <w:num w:numId="2" w16cid:durableId="299464816">
    <w:abstractNumId w:val="5"/>
  </w:num>
  <w:num w:numId="3" w16cid:durableId="754861561">
    <w:abstractNumId w:val="6"/>
  </w:num>
  <w:num w:numId="4" w16cid:durableId="606812759">
    <w:abstractNumId w:val="0"/>
  </w:num>
  <w:num w:numId="5" w16cid:durableId="1594315302">
    <w:abstractNumId w:val="1"/>
  </w:num>
  <w:num w:numId="6" w16cid:durableId="1056972731">
    <w:abstractNumId w:val="18"/>
  </w:num>
  <w:num w:numId="7" w16cid:durableId="282075820">
    <w:abstractNumId w:val="7"/>
  </w:num>
  <w:num w:numId="8" w16cid:durableId="1271082775">
    <w:abstractNumId w:val="15"/>
  </w:num>
  <w:num w:numId="9" w16cid:durableId="1305935940">
    <w:abstractNumId w:val="20"/>
  </w:num>
  <w:num w:numId="10" w16cid:durableId="1651788184">
    <w:abstractNumId w:val="9"/>
  </w:num>
  <w:num w:numId="11" w16cid:durableId="42944937">
    <w:abstractNumId w:val="10"/>
  </w:num>
  <w:num w:numId="12" w16cid:durableId="680619289">
    <w:abstractNumId w:val="11"/>
  </w:num>
  <w:num w:numId="13" w16cid:durableId="959071081">
    <w:abstractNumId w:val="2"/>
  </w:num>
  <w:num w:numId="14" w16cid:durableId="1202866258">
    <w:abstractNumId w:val="3"/>
  </w:num>
  <w:num w:numId="15" w16cid:durableId="1199122992">
    <w:abstractNumId w:val="12"/>
  </w:num>
  <w:num w:numId="16" w16cid:durableId="1054088907">
    <w:abstractNumId w:val="16"/>
  </w:num>
  <w:num w:numId="17" w16cid:durableId="317266191">
    <w:abstractNumId w:val="13"/>
  </w:num>
  <w:num w:numId="18" w16cid:durableId="64453845">
    <w:abstractNumId w:val="19"/>
  </w:num>
  <w:num w:numId="19" w16cid:durableId="1042755426">
    <w:abstractNumId w:val="8"/>
  </w:num>
  <w:num w:numId="20" w16cid:durableId="1883519503">
    <w:abstractNumId w:val="22"/>
  </w:num>
  <w:num w:numId="21" w16cid:durableId="37779006">
    <w:abstractNumId w:val="14"/>
  </w:num>
  <w:num w:numId="22" w16cid:durableId="2146313838">
    <w:abstractNumId w:val="17"/>
  </w:num>
  <w:num w:numId="23" w16cid:durableId="41813408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oNotTrackMoves/>
  <w:defaultTabStop w:val="708"/>
  <w:hyphenationZone w:val="425"/>
  <w:characterSpacingControl w:val="doNotCompress"/>
  <w:hdrShapeDefaults>
    <o:shapedefaults v:ext="edit" spidmax="2275">
      <o:colormru v:ext="edit" colors="#082a75,#054222,#153274,#51b3ac,#71b3ae,#929292,#9a9a9a,#707070"/>
    </o:shapedefaults>
    <o:shapelayout v:ext="edit">
      <o:idmap v:ext="edit" data="1"/>
      <o:rules v:ext="edit">
        <o:r id="V:Rule1" type="connector" idref="#_x0000_s1047"/>
      </o:rules>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CA0"/>
    <w:rsid w:val="00006474"/>
    <w:rsid w:val="0001001F"/>
    <w:rsid w:val="0001294E"/>
    <w:rsid w:val="00012D6E"/>
    <w:rsid w:val="0001617D"/>
    <w:rsid w:val="00016EED"/>
    <w:rsid w:val="00024721"/>
    <w:rsid w:val="00024C37"/>
    <w:rsid w:val="00027EEF"/>
    <w:rsid w:val="00030603"/>
    <w:rsid w:val="00032EB8"/>
    <w:rsid w:val="00033C2B"/>
    <w:rsid w:val="00034E0E"/>
    <w:rsid w:val="0003642F"/>
    <w:rsid w:val="00041CE8"/>
    <w:rsid w:val="00056648"/>
    <w:rsid w:val="000569F7"/>
    <w:rsid w:val="00056B48"/>
    <w:rsid w:val="00062B0C"/>
    <w:rsid w:val="000631F4"/>
    <w:rsid w:val="000638D8"/>
    <w:rsid w:val="00066015"/>
    <w:rsid w:val="00066E2F"/>
    <w:rsid w:val="00076C9E"/>
    <w:rsid w:val="00082E71"/>
    <w:rsid w:val="0008527C"/>
    <w:rsid w:val="00086268"/>
    <w:rsid w:val="00091AC3"/>
    <w:rsid w:val="000A68A8"/>
    <w:rsid w:val="000B0C23"/>
    <w:rsid w:val="000B1D4F"/>
    <w:rsid w:val="000B269B"/>
    <w:rsid w:val="000B341E"/>
    <w:rsid w:val="000B3641"/>
    <w:rsid w:val="000C0AC3"/>
    <w:rsid w:val="000C0BA0"/>
    <w:rsid w:val="000C0DCA"/>
    <w:rsid w:val="000C19C9"/>
    <w:rsid w:val="000C4704"/>
    <w:rsid w:val="000D5192"/>
    <w:rsid w:val="000D600D"/>
    <w:rsid w:val="000F21E2"/>
    <w:rsid w:val="000F548A"/>
    <w:rsid w:val="000F5F61"/>
    <w:rsid w:val="00106608"/>
    <w:rsid w:val="00107E66"/>
    <w:rsid w:val="00116E76"/>
    <w:rsid w:val="00120016"/>
    <w:rsid w:val="00126113"/>
    <w:rsid w:val="00130117"/>
    <w:rsid w:val="00132072"/>
    <w:rsid w:val="001321C5"/>
    <w:rsid w:val="00152E6D"/>
    <w:rsid w:val="00153726"/>
    <w:rsid w:val="00154F9D"/>
    <w:rsid w:val="00161A06"/>
    <w:rsid w:val="00164F3D"/>
    <w:rsid w:val="00166567"/>
    <w:rsid w:val="0016758E"/>
    <w:rsid w:val="00170505"/>
    <w:rsid w:val="00176334"/>
    <w:rsid w:val="00182D9C"/>
    <w:rsid w:val="001854A1"/>
    <w:rsid w:val="00185934"/>
    <w:rsid w:val="0019001C"/>
    <w:rsid w:val="0019417B"/>
    <w:rsid w:val="001A223F"/>
    <w:rsid w:val="001A73CD"/>
    <w:rsid w:val="001A7967"/>
    <w:rsid w:val="001A7F15"/>
    <w:rsid w:val="001B1D49"/>
    <w:rsid w:val="001B317E"/>
    <w:rsid w:val="001B604E"/>
    <w:rsid w:val="001C5E71"/>
    <w:rsid w:val="001C6D73"/>
    <w:rsid w:val="001D243C"/>
    <w:rsid w:val="001D3559"/>
    <w:rsid w:val="001D40F9"/>
    <w:rsid w:val="001D4276"/>
    <w:rsid w:val="001D4A36"/>
    <w:rsid w:val="001F1195"/>
    <w:rsid w:val="001F37B4"/>
    <w:rsid w:val="001F3D47"/>
    <w:rsid w:val="0020127D"/>
    <w:rsid w:val="00207850"/>
    <w:rsid w:val="00210B4B"/>
    <w:rsid w:val="002110C6"/>
    <w:rsid w:val="002159D4"/>
    <w:rsid w:val="00222D85"/>
    <w:rsid w:val="002242AC"/>
    <w:rsid w:val="00234B65"/>
    <w:rsid w:val="00234CE8"/>
    <w:rsid w:val="0024043D"/>
    <w:rsid w:val="0024105A"/>
    <w:rsid w:val="00241621"/>
    <w:rsid w:val="00244884"/>
    <w:rsid w:val="0025794E"/>
    <w:rsid w:val="00262DAD"/>
    <w:rsid w:val="00267A06"/>
    <w:rsid w:val="00270C31"/>
    <w:rsid w:val="002745D4"/>
    <w:rsid w:val="00280F35"/>
    <w:rsid w:val="002811A1"/>
    <w:rsid w:val="00283489"/>
    <w:rsid w:val="00284CE7"/>
    <w:rsid w:val="00292A61"/>
    <w:rsid w:val="00297379"/>
    <w:rsid w:val="002B25F7"/>
    <w:rsid w:val="002B349A"/>
    <w:rsid w:val="002B4A66"/>
    <w:rsid w:val="002C02E2"/>
    <w:rsid w:val="002C358A"/>
    <w:rsid w:val="002E0236"/>
    <w:rsid w:val="002E090C"/>
    <w:rsid w:val="002E1CD1"/>
    <w:rsid w:val="002E5DA7"/>
    <w:rsid w:val="002E6AE9"/>
    <w:rsid w:val="002E7301"/>
    <w:rsid w:val="003049F7"/>
    <w:rsid w:val="00305360"/>
    <w:rsid w:val="003132B4"/>
    <w:rsid w:val="00313715"/>
    <w:rsid w:val="00320055"/>
    <w:rsid w:val="00320439"/>
    <w:rsid w:val="003228FE"/>
    <w:rsid w:val="00325B98"/>
    <w:rsid w:val="00326E5E"/>
    <w:rsid w:val="00333445"/>
    <w:rsid w:val="00341F73"/>
    <w:rsid w:val="003432EA"/>
    <w:rsid w:val="003510FB"/>
    <w:rsid w:val="00357B79"/>
    <w:rsid w:val="00357CCA"/>
    <w:rsid w:val="003612B6"/>
    <w:rsid w:val="00365323"/>
    <w:rsid w:val="00367A9B"/>
    <w:rsid w:val="003857F8"/>
    <w:rsid w:val="00397020"/>
    <w:rsid w:val="00397CCF"/>
    <w:rsid w:val="003A23FB"/>
    <w:rsid w:val="003A29D4"/>
    <w:rsid w:val="003A352F"/>
    <w:rsid w:val="003A3BCF"/>
    <w:rsid w:val="003B3C87"/>
    <w:rsid w:val="003B40A2"/>
    <w:rsid w:val="003C1ABF"/>
    <w:rsid w:val="003C67C6"/>
    <w:rsid w:val="003D1EB8"/>
    <w:rsid w:val="003D4651"/>
    <w:rsid w:val="003D656A"/>
    <w:rsid w:val="003E531B"/>
    <w:rsid w:val="00406079"/>
    <w:rsid w:val="004150CB"/>
    <w:rsid w:val="00423A66"/>
    <w:rsid w:val="00427098"/>
    <w:rsid w:val="00427E08"/>
    <w:rsid w:val="0043194E"/>
    <w:rsid w:val="00435A5D"/>
    <w:rsid w:val="0043725B"/>
    <w:rsid w:val="00446182"/>
    <w:rsid w:val="00454868"/>
    <w:rsid w:val="00464EBB"/>
    <w:rsid w:val="004662C5"/>
    <w:rsid w:val="004665FF"/>
    <w:rsid w:val="004676AB"/>
    <w:rsid w:val="004729B6"/>
    <w:rsid w:val="00472CC3"/>
    <w:rsid w:val="00487502"/>
    <w:rsid w:val="00491AD5"/>
    <w:rsid w:val="00493CA0"/>
    <w:rsid w:val="0049720A"/>
    <w:rsid w:val="004A5168"/>
    <w:rsid w:val="004B6D53"/>
    <w:rsid w:val="004C54B5"/>
    <w:rsid w:val="004D592F"/>
    <w:rsid w:val="004D5CB5"/>
    <w:rsid w:val="004E2336"/>
    <w:rsid w:val="004E34F0"/>
    <w:rsid w:val="004E6C71"/>
    <w:rsid w:val="004F2152"/>
    <w:rsid w:val="004F4A1B"/>
    <w:rsid w:val="004F5B5A"/>
    <w:rsid w:val="005013EC"/>
    <w:rsid w:val="00503D72"/>
    <w:rsid w:val="00504520"/>
    <w:rsid w:val="0051107A"/>
    <w:rsid w:val="0052387A"/>
    <w:rsid w:val="00525AB2"/>
    <w:rsid w:val="00526FE6"/>
    <w:rsid w:val="005324EB"/>
    <w:rsid w:val="00541140"/>
    <w:rsid w:val="00541911"/>
    <w:rsid w:val="00553E82"/>
    <w:rsid w:val="00556D95"/>
    <w:rsid w:val="00561C29"/>
    <w:rsid w:val="00562944"/>
    <w:rsid w:val="00564110"/>
    <w:rsid w:val="00570C9C"/>
    <w:rsid w:val="00586A83"/>
    <w:rsid w:val="0059033E"/>
    <w:rsid w:val="00593060"/>
    <w:rsid w:val="00597783"/>
    <w:rsid w:val="005A4082"/>
    <w:rsid w:val="005A51C3"/>
    <w:rsid w:val="005B1246"/>
    <w:rsid w:val="005B30EC"/>
    <w:rsid w:val="005B620E"/>
    <w:rsid w:val="005C181F"/>
    <w:rsid w:val="005C2DBC"/>
    <w:rsid w:val="005C6674"/>
    <w:rsid w:val="005D1083"/>
    <w:rsid w:val="005D108D"/>
    <w:rsid w:val="005D3072"/>
    <w:rsid w:val="005D4A71"/>
    <w:rsid w:val="005D719E"/>
    <w:rsid w:val="005E0F9F"/>
    <w:rsid w:val="005E1A1D"/>
    <w:rsid w:val="005E3C8E"/>
    <w:rsid w:val="005E561F"/>
    <w:rsid w:val="005E796E"/>
    <w:rsid w:val="005F093F"/>
    <w:rsid w:val="005F65C0"/>
    <w:rsid w:val="006043A1"/>
    <w:rsid w:val="00604C71"/>
    <w:rsid w:val="00605FEF"/>
    <w:rsid w:val="006064F5"/>
    <w:rsid w:val="00612281"/>
    <w:rsid w:val="00616D9A"/>
    <w:rsid w:val="0062385B"/>
    <w:rsid w:val="00625FD3"/>
    <w:rsid w:val="006268C4"/>
    <w:rsid w:val="006270C3"/>
    <w:rsid w:val="00647AFF"/>
    <w:rsid w:val="006502E6"/>
    <w:rsid w:val="00650E1C"/>
    <w:rsid w:val="00653E58"/>
    <w:rsid w:val="006623B1"/>
    <w:rsid w:val="00663A2B"/>
    <w:rsid w:val="00666AC7"/>
    <w:rsid w:val="0067139C"/>
    <w:rsid w:val="0067568B"/>
    <w:rsid w:val="006757B9"/>
    <w:rsid w:val="00683115"/>
    <w:rsid w:val="006906D1"/>
    <w:rsid w:val="0069211C"/>
    <w:rsid w:val="00692128"/>
    <w:rsid w:val="006921DB"/>
    <w:rsid w:val="006936EC"/>
    <w:rsid w:val="006A0E46"/>
    <w:rsid w:val="006A1039"/>
    <w:rsid w:val="006A390D"/>
    <w:rsid w:val="006A7184"/>
    <w:rsid w:val="006B1BBB"/>
    <w:rsid w:val="006B2168"/>
    <w:rsid w:val="006B2C4A"/>
    <w:rsid w:val="006B2CFE"/>
    <w:rsid w:val="006B360A"/>
    <w:rsid w:val="006B550C"/>
    <w:rsid w:val="006C1779"/>
    <w:rsid w:val="006C23DA"/>
    <w:rsid w:val="006C44D9"/>
    <w:rsid w:val="006C6718"/>
    <w:rsid w:val="006C7352"/>
    <w:rsid w:val="006D25F4"/>
    <w:rsid w:val="006D4A0A"/>
    <w:rsid w:val="006D52E7"/>
    <w:rsid w:val="006D5E7B"/>
    <w:rsid w:val="006D63D7"/>
    <w:rsid w:val="006E20E1"/>
    <w:rsid w:val="006E4C36"/>
    <w:rsid w:val="006E6246"/>
    <w:rsid w:val="006E7504"/>
    <w:rsid w:val="006F1F1A"/>
    <w:rsid w:val="006F2E6F"/>
    <w:rsid w:val="006F33A7"/>
    <w:rsid w:val="006F3630"/>
    <w:rsid w:val="006F465B"/>
    <w:rsid w:val="006F54EF"/>
    <w:rsid w:val="00702E7E"/>
    <w:rsid w:val="007034CE"/>
    <w:rsid w:val="0070624F"/>
    <w:rsid w:val="00706C67"/>
    <w:rsid w:val="007102AE"/>
    <w:rsid w:val="00710D67"/>
    <w:rsid w:val="00712DFA"/>
    <w:rsid w:val="007152B3"/>
    <w:rsid w:val="00716593"/>
    <w:rsid w:val="0072120E"/>
    <w:rsid w:val="00723B04"/>
    <w:rsid w:val="007304E1"/>
    <w:rsid w:val="00730B76"/>
    <w:rsid w:val="00736000"/>
    <w:rsid w:val="007453CF"/>
    <w:rsid w:val="0074595E"/>
    <w:rsid w:val="00751312"/>
    <w:rsid w:val="00752B6C"/>
    <w:rsid w:val="0075412A"/>
    <w:rsid w:val="00754883"/>
    <w:rsid w:val="0076110D"/>
    <w:rsid w:val="00761186"/>
    <w:rsid w:val="007760C9"/>
    <w:rsid w:val="00776530"/>
    <w:rsid w:val="00782F07"/>
    <w:rsid w:val="00792CFF"/>
    <w:rsid w:val="007A2936"/>
    <w:rsid w:val="007A5A3B"/>
    <w:rsid w:val="007A72CD"/>
    <w:rsid w:val="007B53B9"/>
    <w:rsid w:val="007B6250"/>
    <w:rsid w:val="007D021F"/>
    <w:rsid w:val="007E5133"/>
    <w:rsid w:val="007F0CBD"/>
    <w:rsid w:val="007F1362"/>
    <w:rsid w:val="007F17C7"/>
    <w:rsid w:val="007F3A91"/>
    <w:rsid w:val="00803B82"/>
    <w:rsid w:val="00804FBC"/>
    <w:rsid w:val="00815019"/>
    <w:rsid w:val="00815B75"/>
    <w:rsid w:val="00822B2D"/>
    <w:rsid w:val="0082686D"/>
    <w:rsid w:val="00833191"/>
    <w:rsid w:val="00836B6F"/>
    <w:rsid w:val="0083778B"/>
    <w:rsid w:val="0084036E"/>
    <w:rsid w:val="008420E1"/>
    <w:rsid w:val="00857E65"/>
    <w:rsid w:val="00865CEB"/>
    <w:rsid w:val="00876E49"/>
    <w:rsid w:val="00877404"/>
    <w:rsid w:val="008847A4"/>
    <w:rsid w:val="0088524B"/>
    <w:rsid w:val="00891D7D"/>
    <w:rsid w:val="0089514A"/>
    <w:rsid w:val="00897271"/>
    <w:rsid w:val="008A096B"/>
    <w:rsid w:val="008A6364"/>
    <w:rsid w:val="008B0A83"/>
    <w:rsid w:val="008B17F2"/>
    <w:rsid w:val="008B1EAC"/>
    <w:rsid w:val="008C19D6"/>
    <w:rsid w:val="008C3A32"/>
    <w:rsid w:val="008D67BD"/>
    <w:rsid w:val="008D766B"/>
    <w:rsid w:val="008E3B03"/>
    <w:rsid w:val="008F1F2C"/>
    <w:rsid w:val="00903A25"/>
    <w:rsid w:val="0090751D"/>
    <w:rsid w:val="009124AD"/>
    <w:rsid w:val="009132A8"/>
    <w:rsid w:val="00914803"/>
    <w:rsid w:val="00914D60"/>
    <w:rsid w:val="00917B89"/>
    <w:rsid w:val="00920728"/>
    <w:rsid w:val="00921EED"/>
    <w:rsid w:val="00926D74"/>
    <w:rsid w:val="00940C16"/>
    <w:rsid w:val="00943409"/>
    <w:rsid w:val="0095030D"/>
    <w:rsid w:val="00960260"/>
    <w:rsid w:val="00960C29"/>
    <w:rsid w:val="0096118D"/>
    <w:rsid w:val="0096351D"/>
    <w:rsid w:val="00964512"/>
    <w:rsid w:val="00973096"/>
    <w:rsid w:val="009948A4"/>
    <w:rsid w:val="009968D3"/>
    <w:rsid w:val="009B313A"/>
    <w:rsid w:val="009B3BCD"/>
    <w:rsid w:val="009B695C"/>
    <w:rsid w:val="009C0CAD"/>
    <w:rsid w:val="009C3A9E"/>
    <w:rsid w:val="009C493F"/>
    <w:rsid w:val="009C754A"/>
    <w:rsid w:val="009D02B4"/>
    <w:rsid w:val="009D0B80"/>
    <w:rsid w:val="009D0D34"/>
    <w:rsid w:val="009D3C95"/>
    <w:rsid w:val="009E29CE"/>
    <w:rsid w:val="009F1D63"/>
    <w:rsid w:val="009F43A4"/>
    <w:rsid w:val="009F4FFD"/>
    <w:rsid w:val="009F6AFE"/>
    <w:rsid w:val="009F7BA1"/>
    <w:rsid w:val="00A04965"/>
    <w:rsid w:val="00A05772"/>
    <w:rsid w:val="00A05E46"/>
    <w:rsid w:val="00A07902"/>
    <w:rsid w:val="00A116F5"/>
    <w:rsid w:val="00A15497"/>
    <w:rsid w:val="00A21074"/>
    <w:rsid w:val="00A24B43"/>
    <w:rsid w:val="00A26120"/>
    <w:rsid w:val="00A61018"/>
    <w:rsid w:val="00A61880"/>
    <w:rsid w:val="00A665DD"/>
    <w:rsid w:val="00A7510F"/>
    <w:rsid w:val="00A77260"/>
    <w:rsid w:val="00A80EFF"/>
    <w:rsid w:val="00A831CC"/>
    <w:rsid w:val="00A903AA"/>
    <w:rsid w:val="00A91448"/>
    <w:rsid w:val="00A95A07"/>
    <w:rsid w:val="00AA5DE3"/>
    <w:rsid w:val="00AA70DB"/>
    <w:rsid w:val="00AA75F5"/>
    <w:rsid w:val="00AA7B5F"/>
    <w:rsid w:val="00AB2D78"/>
    <w:rsid w:val="00AC05B4"/>
    <w:rsid w:val="00AC3983"/>
    <w:rsid w:val="00AD13E7"/>
    <w:rsid w:val="00AD4052"/>
    <w:rsid w:val="00AE5462"/>
    <w:rsid w:val="00AF0CBF"/>
    <w:rsid w:val="00AF0E7C"/>
    <w:rsid w:val="00AF1D24"/>
    <w:rsid w:val="00AF39BB"/>
    <w:rsid w:val="00AF5793"/>
    <w:rsid w:val="00B00D13"/>
    <w:rsid w:val="00B04019"/>
    <w:rsid w:val="00B068C0"/>
    <w:rsid w:val="00B238CD"/>
    <w:rsid w:val="00B2583E"/>
    <w:rsid w:val="00B30236"/>
    <w:rsid w:val="00B4192B"/>
    <w:rsid w:val="00B477CF"/>
    <w:rsid w:val="00B546EB"/>
    <w:rsid w:val="00B56CB3"/>
    <w:rsid w:val="00B579D0"/>
    <w:rsid w:val="00B57EB9"/>
    <w:rsid w:val="00B656CC"/>
    <w:rsid w:val="00B7096D"/>
    <w:rsid w:val="00B7312B"/>
    <w:rsid w:val="00B8026D"/>
    <w:rsid w:val="00B82494"/>
    <w:rsid w:val="00B85AE4"/>
    <w:rsid w:val="00B9076B"/>
    <w:rsid w:val="00B9345D"/>
    <w:rsid w:val="00B966F7"/>
    <w:rsid w:val="00BB2FD5"/>
    <w:rsid w:val="00BB5D48"/>
    <w:rsid w:val="00BB7D0C"/>
    <w:rsid w:val="00BC29A9"/>
    <w:rsid w:val="00BC3573"/>
    <w:rsid w:val="00BD39B9"/>
    <w:rsid w:val="00BD5D17"/>
    <w:rsid w:val="00BD7592"/>
    <w:rsid w:val="00BE3EC7"/>
    <w:rsid w:val="00BE5AD1"/>
    <w:rsid w:val="00C00B3A"/>
    <w:rsid w:val="00C11376"/>
    <w:rsid w:val="00C16900"/>
    <w:rsid w:val="00C1738F"/>
    <w:rsid w:val="00C2132A"/>
    <w:rsid w:val="00C23133"/>
    <w:rsid w:val="00C26478"/>
    <w:rsid w:val="00C31160"/>
    <w:rsid w:val="00C33C35"/>
    <w:rsid w:val="00C4104C"/>
    <w:rsid w:val="00C4285B"/>
    <w:rsid w:val="00C429A8"/>
    <w:rsid w:val="00C46077"/>
    <w:rsid w:val="00C468F3"/>
    <w:rsid w:val="00C4730F"/>
    <w:rsid w:val="00C50A15"/>
    <w:rsid w:val="00C5464A"/>
    <w:rsid w:val="00C54CDC"/>
    <w:rsid w:val="00C56698"/>
    <w:rsid w:val="00C61DE4"/>
    <w:rsid w:val="00C6432F"/>
    <w:rsid w:val="00C65632"/>
    <w:rsid w:val="00C67C82"/>
    <w:rsid w:val="00C738EA"/>
    <w:rsid w:val="00C74456"/>
    <w:rsid w:val="00C751EA"/>
    <w:rsid w:val="00C82241"/>
    <w:rsid w:val="00C822A1"/>
    <w:rsid w:val="00C87137"/>
    <w:rsid w:val="00C900AD"/>
    <w:rsid w:val="00C9098A"/>
    <w:rsid w:val="00C92C5E"/>
    <w:rsid w:val="00C936BF"/>
    <w:rsid w:val="00CA0763"/>
    <w:rsid w:val="00CA6ED1"/>
    <w:rsid w:val="00CA74D4"/>
    <w:rsid w:val="00CB3AA1"/>
    <w:rsid w:val="00CB3B46"/>
    <w:rsid w:val="00CB6348"/>
    <w:rsid w:val="00CC03F1"/>
    <w:rsid w:val="00CC5CC3"/>
    <w:rsid w:val="00CC647E"/>
    <w:rsid w:val="00CD089B"/>
    <w:rsid w:val="00CD0EA7"/>
    <w:rsid w:val="00CD4D8B"/>
    <w:rsid w:val="00CD6323"/>
    <w:rsid w:val="00CE2B39"/>
    <w:rsid w:val="00CF3A76"/>
    <w:rsid w:val="00CF4B6F"/>
    <w:rsid w:val="00D172D3"/>
    <w:rsid w:val="00D23039"/>
    <w:rsid w:val="00D23EA1"/>
    <w:rsid w:val="00D2776F"/>
    <w:rsid w:val="00D308D9"/>
    <w:rsid w:val="00D310EB"/>
    <w:rsid w:val="00D3157B"/>
    <w:rsid w:val="00D40BE3"/>
    <w:rsid w:val="00D41377"/>
    <w:rsid w:val="00D428F7"/>
    <w:rsid w:val="00D4320C"/>
    <w:rsid w:val="00D51CFB"/>
    <w:rsid w:val="00D61168"/>
    <w:rsid w:val="00D64AF5"/>
    <w:rsid w:val="00D670CD"/>
    <w:rsid w:val="00D743FF"/>
    <w:rsid w:val="00D750F6"/>
    <w:rsid w:val="00D7659F"/>
    <w:rsid w:val="00D771D7"/>
    <w:rsid w:val="00D772D3"/>
    <w:rsid w:val="00D83822"/>
    <w:rsid w:val="00D8446F"/>
    <w:rsid w:val="00D84A76"/>
    <w:rsid w:val="00D90D8E"/>
    <w:rsid w:val="00D91C92"/>
    <w:rsid w:val="00D93773"/>
    <w:rsid w:val="00D939AE"/>
    <w:rsid w:val="00DA17A8"/>
    <w:rsid w:val="00DA40F7"/>
    <w:rsid w:val="00DB18F3"/>
    <w:rsid w:val="00DB368F"/>
    <w:rsid w:val="00DB3DF7"/>
    <w:rsid w:val="00DC0D9F"/>
    <w:rsid w:val="00DD6057"/>
    <w:rsid w:val="00DD74B1"/>
    <w:rsid w:val="00DE2B6F"/>
    <w:rsid w:val="00DE6D95"/>
    <w:rsid w:val="00DF5102"/>
    <w:rsid w:val="00DF70D7"/>
    <w:rsid w:val="00DF7FC0"/>
    <w:rsid w:val="00E0333F"/>
    <w:rsid w:val="00E12F93"/>
    <w:rsid w:val="00E13949"/>
    <w:rsid w:val="00E22326"/>
    <w:rsid w:val="00E3083F"/>
    <w:rsid w:val="00E31AC8"/>
    <w:rsid w:val="00E41629"/>
    <w:rsid w:val="00E41ABB"/>
    <w:rsid w:val="00E42A9C"/>
    <w:rsid w:val="00E52321"/>
    <w:rsid w:val="00E7129B"/>
    <w:rsid w:val="00E71AC4"/>
    <w:rsid w:val="00E85485"/>
    <w:rsid w:val="00E95305"/>
    <w:rsid w:val="00E96889"/>
    <w:rsid w:val="00E96F2E"/>
    <w:rsid w:val="00EA5CD6"/>
    <w:rsid w:val="00EB11DD"/>
    <w:rsid w:val="00EB21B9"/>
    <w:rsid w:val="00EB41DD"/>
    <w:rsid w:val="00EC61E9"/>
    <w:rsid w:val="00ED1249"/>
    <w:rsid w:val="00ED7170"/>
    <w:rsid w:val="00EE7F2B"/>
    <w:rsid w:val="00EF000C"/>
    <w:rsid w:val="00F01CBE"/>
    <w:rsid w:val="00F03B63"/>
    <w:rsid w:val="00F10AAB"/>
    <w:rsid w:val="00F14B69"/>
    <w:rsid w:val="00F21338"/>
    <w:rsid w:val="00F27554"/>
    <w:rsid w:val="00F3131F"/>
    <w:rsid w:val="00F31933"/>
    <w:rsid w:val="00F3784A"/>
    <w:rsid w:val="00F4165F"/>
    <w:rsid w:val="00F439D5"/>
    <w:rsid w:val="00F52895"/>
    <w:rsid w:val="00F55897"/>
    <w:rsid w:val="00F601AB"/>
    <w:rsid w:val="00F606F6"/>
    <w:rsid w:val="00F66BB9"/>
    <w:rsid w:val="00F74AEA"/>
    <w:rsid w:val="00F74F78"/>
    <w:rsid w:val="00F84D00"/>
    <w:rsid w:val="00F84F6D"/>
    <w:rsid w:val="00F85447"/>
    <w:rsid w:val="00F863F3"/>
    <w:rsid w:val="00F91CAA"/>
    <w:rsid w:val="00F91F46"/>
    <w:rsid w:val="00F97D1B"/>
    <w:rsid w:val="00FA1913"/>
    <w:rsid w:val="00FA4CAF"/>
    <w:rsid w:val="00FA5117"/>
    <w:rsid w:val="00FA51B5"/>
    <w:rsid w:val="00FA75BC"/>
    <w:rsid w:val="00FB7503"/>
    <w:rsid w:val="00FC0B3D"/>
    <w:rsid w:val="00FC151C"/>
    <w:rsid w:val="00FC22E1"/>
    <w:rsid w:val="00FC2B2F"/>
    <w:rsid w:val="00FC5D61"/>
    <w:rsid w:val="00FC6BC4"/>
    <w:rsid w:val="00FC726B"/>
    <w:rsid w:val="00FD17B8"/>
    <w:rsid w:val="00FD35EF"/>
    <w:rsid w:val="00FD6B7F"/>
    <w:rsid w:val="00FE20EE"/>
    <w:rsid w:val="00FE2E6D"/>
    <w:rsid w:val="00FE58D2"/>
    <w:rsid w:val="00FF507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275">
      <o:colormru v:ext="edit" colors="#082a75,#054222,#153274,#51b3ac,#71b3ae,#929292,#9a9a9a,#707070"/>
    </o:shapedefaults>
    <o:shapelayout v:ext="edit">
      <o:idmap v:ext="edit" data="2"/>
      <o:rules v:ext="edit">
        <o:r id="V:Rule1" type="connector" idref="#Conector reto 208047685"/>
      </o:rules>
    </o:shapelayout>
  </w:shapeDefaults>
  <w:decimalSymbol w:val=","/>
  <w:listSeparator w:val=";"/>
  <w14:docId w14:val="0036F11A"/>
  <w15:chartTrackingRefBased/>
  <w15:docId w15:val="{522CFDB2-AE42-4EED-A029-E412C744B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3E82"/>
    <w:pPr>
      <w:spacing w:after="160" w:line="259" w:lineRule="auto"/>
    </w:pPr>
    <w:rPr>
      <w:rFonts w:ascii="Swis721 Cn BT" w:hAnsi="Swis721 Cn BT"/>
      <w:sz w:val="22"/>
      <w:szCs w:val="22"/>
      <w:lang w:eastAsia="en-US"/>
    </w:rPr>
  </w:style>
  <w:style w:type="paragraph" w:styleId="Ttulo1">
    <w:name w:val="heading 1"/>
    <w:basedOn w:val="Normal"/>
    <w:next w:val="Normal"/>
    <w:link w:val="Ttulo1Char"/>
    <w:qFormat/>
    <w:rsid w:val="0084036E"/>
    <w:pPr>
      <w:keepNext/>
      <w:spacing w:after="0" w:line="240" w:lineRule="auto"/>
      <w:ind w:left="567"/>
      <w:outlineLvl w:val="0"/>
    </w:pPr>
    <w:rPr>
      <w:rFonts w:ascii="Swis721 BT" w:eastAsia="Times New Roman" w:hAnsi="Swis721 BT"/>
      <w:b/>
      <w:sz w:val="28"/>
      <w:szCs w:val="20"/>
      <w:lang w:eastAsia="pt-BR"/>
    </w:rPr>
  </w:style>
  <w:style w:type="paragraph" w:styleId="Ttulo2">
    <w:name w:val="heading 2"/>
    <w:basedOn w:val="Normal"/>
    <w:next w:val="Normal"/>
    <w:link w:val="Ttulo2Char"/>
    <w:autoRedefine/>
    <w:uiPriority w:val="9"/>
    <w:unhideWhenUsed/>
    <w:qFormat/>
    <w:rsid w:val="00283489"/>
    <w:pPr>
      <w:keepNext/>
      <w:spacing w:after="120"/>
      <w:jc w:val="both"/>
      <w:outlineLvl w:val="1"/>
    </w:pPr>
    <w:rPr>
      <w:rFonts w:ascii="Swis721 BT" w:eastAsia="Times New Roman" w:hAnsi="Swis721 BT"/>
      <w:b/>
      <w:bCs/>
      <w:iCs/>
      <w:sz w:val="28"/>
      <w:szCs w:val="28"/>
    </w:rPr>
  </w:style>
  <w:style w:type="paragraph" w:styleId="Ttulo3">
    <w:name w:val="heading 3"/>
    <w:aliases w:val="Subtítulo 1"/>
    <w:basedOn w:val="Normal"/>
    <w:next w:val="Normal"/>
    <w:link w:val="Ttulo3Char"/>
    <w:uiPriority w:val="9"/>
    <w:unhideWhenUsed/>
    <w:qFormat/>
    <w:rsid w:val="00DB18F3"/>
    <w:pPr>
      <w:keepNext/>
      <w:spacing w:before="240" w:after="60"/>
      <w:outlineLvl w:val="2"/>
    </w:pPr>
    <w:rPr>
      <w:rFonts w:eastAsia="Times New Roman"/>
      <w:b/>
      <w:bCs/>
      <w:color w:val="2F5496"/>
      <w:sz w:val="26"/>
      <w:szCs w:val="26"/>
    </w:rPr>
  </w:style>
  <w:style w:type="paragraph" w:styleId="Ttulo4">
    <w:name w:val="heading 4"/>
    <w:aliases w:val="Referência Subtítulo 1"/>
    <w:basedOn w:val="Normal"/>
    <w:next w:val="Normal"/>
    <w:link w:val="Ttulo4Char"/>
    <w:uiPriority w:val="9"/>
    <w:unhideWhenUsed/>
    <w:qFormat/>
    <w:rsid w:val="00DB18F3"/>
    <w:pPr>
      <w:keepNext/>
      <w:spacing w:before="240" w:after="60"/>
      <w:ind w:left="1134"/>
      <w:outlineLvl w:val="3"/>
    </w:pPr>
    <w:rPr>
      <w:rFonts w:eastAsia="Times New Roman"/>
      <w:b/>
      <w:bCs/>
      <w:color w:val="2F5496"/>
      <w:sz w:val="26"/>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03B63"/>
    <w:pPr>
      <w:tabs>
        <w:tab w:val="center" w:pos="4252"/>
        <w:tab w:val="right" w:pos="8504"/>
      </w:tabs>
    </w:pPr>
  </w:style>
  <w:style w:type="character" w:customStyle="1" w:styleId="CabealhoChar">
    <w:name w:val="Cabeçalho Char"/>
    <w:link w:val="Cabealho"/>
    <w:uiPriority w:val="99"/>
    <w:rsid w:val="00F03B63"/>
    <w:rPr>
      <w:sz w:val="22"/>
      <w:szCs w:val="22"/>
      <w:lang w:eastAsia="en-US"/>
    </w:rPr>
  </w:style>
  <w:style w:type="paragraph" w:styleId="Rodap">
    <w:name w:val="footer"/>
    <w:basedOn w:val="Normal"/>
    <w:link w:val="RodapChar"/>
    <w:uiPriority w:val="99"/>
    <w:unhideWhenUsed/>
    <w:rsid w:val="00F03B63"/>
    <w:pPr>
      <w:tabs>
        <w:tab w:val="center" w:pos="4252"/>
        <w:tab w:val="right" w:pos="8504"/>
      </w:tabs>
    </w:pPr>
  </w:style>
  <w:style w:type="character" w:customStyle="1" w:styleId="RodapChar">
    <w:name w:val="Rodapé Char"/>
    <w:link w:val="Rodap"/>
    <w:uiPriority w:val="99"/>
    <w:rsid w:val="00F03B63"/>
    <w:rPr>
      <w:sz w:val="22"/>
      <w:szCs w:val="22"/>
      <w:lang w:eastAsia="en-US"/>
    </w:rPr>
  </w:style>
  <w:style w:type="paragraph" w:styleId="SemEspaamento">
    <w:name w:val="No Spacing"/>
    <w:uiPriority w:val="1"/>
    <w:qFormat/>
    <w:rsid w:val="0089514A"/>
    <w:rPr>
      <w:sz w:val="22"/>
      <w:szCs w:val="22"/>
      <w:lang w:eastAsia="en-US"/>
    </w:rPr>
  </w:style>
  <w:style w:type="paragraph" w:styleId="Lista">
    <w:name w:val="List"/>
    <w:basedOn w:val="Corpodetexto"/>
    <w:semiHidden/>
    <w:rsid w:val="00FE2E6D"/>
    <w:pPr>
      <w:widowControl w:val="0"/>
      <w:suppressAutoHyphens/>
      <w:spacing w:line="240" w:lineRule="auto"/>
    </w:pPr>
    <w:rPr>
      <w:rFonts w:ascii="Times New Roman" w:eastAsia="Lucida Sans Unicode" w:hAnsi="Times New Roman" w:cs="Tahoma"/>
      <w:kern w:val="1"/>
      <w:sz w:val="24"/>
      <w:szCs w:val="24"/>
    </w:rPr>
  </w:style>
  <w:style w:type="paragraph" w:customStyle="1" w:styleId="Lista21">
    <w:name w:val="Lista 21"/>
    <w:basedOn w:val="Normal"/>
    <w:rsid w:val="00FE2E6D"/>
    <w:pPr>
      <w:widowControl w:val="0"/>
      <w:suppressAutoHyphens/>
      <w:spacing w:after="0" w:line="240" w:lineRule="auto"/>
      <w:ind w:left="566" w:hanging="283"/>
    </w:pPr>
    <w:rPr>
      <w:rFonts w:ascii="Times New Roman" w:eastAsia="Lucida Sans Unicode" w:hAnsi="Times New Roman"/>
      <w:kern w:val="1"/>
      <w:sz w:val="24"/>
      <w:szCs w:val="24"/>
    </w:rPr>
  </w:style>
  <w:style w:type="paragraph" w:customStyle="1" w:styleId="Lista31">
    <w:name w:val="Lista 31"/>
    <w:basedOn w:val="Normal"/>
    <w:rsid w:val="00FE2E6D"/>
    <w:pPr>
      <w:widowControl w:val="0"/>
      <w:suppressAutoHyphens/>
      <w:spacing w:after="0" w:line="240" w:lineRule="auto"/>
      <w:ind w:left="849" w:hanging="283"/>
    </w:pPr>
    <w:rPr>
      <w:rFonts w:ascii="Times New Roman" w:eastAsia="Lucida Sans Unicode" w:hAnsi="Times New Roman"/>
      <w:kern w:val="1"/>
      <w:sz w:val="24"/>
      <w:szCs w:val="24"/>
    </w:rPr>
  </w:style>
  <w:style w:type="paragraph" w:styleId="Corpodetexto">
    <w:name w:val="Body Text"/>
    <w:basedOn w:val="Normal"/>
    <w:link w:val="CorpodetextoChar"/>
    <w:uiPriority w:val="99"/>
    <w:unhideWhenUsed/>
    <w:rsid w:val="00FE2E6D"/>
    <w:pPr>
      <w:spacing w:after="120"/>
    </w:pPr>
  </w:style>
  <w:style w:type="character" w:customStyle="1" w:styleId="CorpodetextoChar">
    <w:name w:val="Corpo de texto Char"/>
    <w:link w:val="Corpodetexto"/>
    <w:uiPriority w:val="99"/>
    <w:rsid w:val="00FE2E6D"/>
    <w:rPr>
      <w:sz w:val="22"/>
      <w:szCs w:val="22"/>
      <w:lang w:eastAsia="en-US"/>
    </w:rPr>
  </w:style>
  <w:style w:type="paragraph" w:customStyle="1" w:styleId="Corpodetexto21">
    <w:name w:val="Corpo de texto 21"/>
    <w:basedOn w:val="Normal"/>
    <w:rsid w:val="00E22326"/>
    <w:pPr>
      <w:widowControl w:val="0"/>
      <w:suppressAutoHyphens/>
      <w:spacing w:after="0" w:line="240" w:lineRule="auto"/>
      <w:jc w:val="both"/>
    </w:pPr>
    <w:rPr>
      <w:rFonts w:ascii="Arial" w:eastAsia="Lucida Sans Unicode" w:hAnsi="Arial"/>
      <w:kern w:val="1"/>
      <w:sz w:val="24"/>
      <w:szCs w:val="24"/>
    </w:rPr>
  </w:style>
  <w:style w:type="paragraph" w:styleId="Recuodecorpodetexto">
    <w:name w:val="Body Text Indent"/>
    <w:basedOn w:val="Normal"/>
    <w:link w:val="RecuodecorpodetextoChar"/>
    <w:semiHidden/>
    <w:rsid w:val="00E22326"/>
    <w:pPr>
      <w:widowControl w:val="0"/>
      <w:suppressAutoHyphens/>
      <w:spacing w:after="120" w:line="240" w:lineRule="auto"/>
      <w:ind w:left="283"/>
    </w:pPr>
    <w:rPr>
      <w:rFonts w:ascii="Times New Roman" w:eastAsia="Lucida Sans Unicode" w:hAnsi="Times New Roman"/>
      <w:kern w:val="1"/>
      <w:sz w:val="24"/>
      <w:szCs w:val="24"/>
    </w:rPr>
  </w:style>
  <w:style w:type="character" w:customStyle="1" w:styleId="RecuodecorpodetextoChar">
    <w:name w:val="Recuo de corpo de texto Char"/>
    <w:link w:val="Recuodecorpodetexto"/>
    <w:semiHidden/>
    <w:rsid w:val="00E22326"/>
    <w:rPr>
      <w:rFonts w:ascii="Times New Roman" w:eastAsia="Lucida Sans Unicode" w:hAnsi="Times New Roman"/>
      <w:kern w:val="1"/>
      <w:sz w:val="24"/>
      <w:szCs w:val="24"/>
    </w:rPr>
  </w:style>
  <w:style w:type="paragraph" w:styleId="PargrafodaLista">
    <w:name w:val="List Paragraph"/>
    <w:basedOn w:val="Normal"/>
    <w:uiPriority w:val="34"/>
    <w:qFormat/>
    <w:rsid w:val="00FC726B"/>
    <w:pPr>
      <w:spacing w:after="200" w:line="276" w:lineRule="auto"/>
      <w:ind w:left="720"/>
      <w:contextualSpacing/>
    </w:pPr>
  </w:style>
  <w:style w:type="character" w:customStyle="1" w:styleId="Ttulo1Char">
    <w:name w:val="Título 1 Char"/>
    <w:link w:val="Ttulo1"/>
    <w:rsid w:val="0084036E"/>
    <w:rPr>
      <w:rFonts w:ascii="Swis721 BT" w:eastAsia="Times New Roman" w:hAnsi="Swis721 BT"/>
      <w:b/>
      <w:sz w:val="28"/>
    </w:rPr>
  </w:style>
  <w:style w:type="paragraph" w:styleId="Commarcadores3">
    <w:name w:val="List Bullet 3"/>
    <w:basedOn w:val="Normal"/>
    <w:uiPriority w:val="99"/>
    <w:unhideWhenUsed/>
    <w:rsid w:val="00AC3983"/>
    <w:pPr>
      <w:numPr>
        <w:numId w:val="4"/>
      </w:numPr>
      <w:spacing w:after="0" w:line="240" w:lineRule="auto"/>
      <w:contextualSpacing/>
    </w:pPr>
    <w:rPr>
      <w:rFonts w:ascii="Times New Roman" w:eastAsia="Times New Roman" w:hAnsi="Times New Roman"/>
      <w:sz w:val="20"/>
      <w:szCs w:val="20"/>
      <w:lang w:eastAsia="pt-BR"/>
    </w:rPr>
  </w:style>
  <w:style w:type="paragraph" w:customStyle="1" w:styleId="TextosemFormatao1">
    <w:name w:val="Texto sem Formatação1"/>
    <w:basedOn w:val="Normal"/>
    <w:rsid w:val="00367A9B"/>
    <w:pPr>
      <w:suppressAutoHyphens/>
      <w:spacing w:after="0" w:line="240" w:lineRule="auto"/>
    </w:pPr>
    <w:rPr>
      <w:rFonts w:ascii="Courier New" w:eastAsia="Times New Roman" w:hAnsi="Courier New" w:cs="Courier New"/>
      <w:sz w:val="20"/>
      <w:szCs w:val="20"/>
      <w:lang w:eastAsia="pt-BR"/>
    </w:rPr>
  </w:style>
  <w:style w:type="character" w:customStyle="1" w:styleId="Ttulo3Char">
    <w:name w:val="Título 3 Char"/>
    <w:aliases w:val="Subtítulo 1 Char"/>
    <w:link w:val="Ttulo3"/>
    <w:uiPriority w:val="9"/>
    <w:rsid w:val="00DB18F3"/>
    <w:rPr>
      <w:rFonts w:ascii="Swis721 Cn BT" w:eastAsia="Times New Roman" w:hAnsi="Swis721 Cn BT"/>
      <w:b/>
      <w:bCs/>
      <w:color w:val="2F5496"/>
      <w:sz w:val="26"/>
      <w:szCs w:val="26"/>
      <w:lang w:eastAsia="en-US"/>
    </w:rPr>
  </w:style>
  <w:style w:type="paragraph" w:customStyle="1" w:styleId="Lista41">
    <w:name w:val="Lista 41"/>
    <w:basedOn w:val="Normal"/>
    <w:rsid w:val="00A77260"/>
    <w:pPr>
      <w:suppressAutoHyphens/>
      <w:spacing w:after="0" w:line="240" w:lineRule="auto"/>
      <w:ind w:left="1132" w:hanging="283"/>
    </w:pPr>
    <w:rPr>
      <w:rFonts w:ascii="Times New Roman" w:eastAsia="Times New Roman" w:hAnsi="Times New Roman"/>
      <w:sz w:val="20"/>
      <w:szCs w:val="20"/>
      <w:lang w:eastAsia="pt-BR"/>
    </w:rPr>
  </w:style>
  <w:style w:type="character" w:customStyle="1" w:styleId="WW8Num1z7">
    <w:name w:val="WW8Num1z7"/>
    <w:rsid w:val="00CA74D4"/>
  </w:style>
  <w:style w:type="table" w:styleId="TabeladeGradeClara">
    <w:name w:val="Grid Table Light"/>
    <w:basedOn w:val="Tabelanormal"/>
    <w:uiPriority w:val="40"/>
    <w:rsid w:val="00561C2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ommarcadores51">
    <w:name w:val="Com marcadores 51"/>
    <w:basedOn w:val="Normal"/>
    <w:rsid w:val="00320055"/>
    <w:pPr>
      <w:suppressAutoHyphens/>
      <w:spacing w:after="0" w:line="240" w:lineRule="auto"/>
      <w:ind w:left="1415" w:hanging="283"/>
    </w:pPr>
    <w:rPr>
      <w:rFonts w:ascii="Times New Roman" w:eastAsia="Times New Roman" w:hAnsi="Times New Roman"/>
      <w:sz w:val="20"/>
      <w:szCs w:val="20"/>
      <w:lang w:eastAsia="ar-SA"/>
    </w:rPr>
  </w:style>
  <w:style w:type="paragraph" w:customStyle="1" w:styleId="Commarcadores41">
    <w:name w:val="Com marcadores 41"/>
    <w:basedOn w:val="Normal"/>
    <w:rsid w:val="006F1F1A"/>
    <w:pPr>
      <w:suppressAutoHyphens/>
      <w:spacing w:after="0" w:line="240" w:lineRule="auto"/>
      <w:ind w:left="1132" w:hanging="283"/>
    </w:pPr>
    <w:rPr>
      <w:rFonts w:ascii="Times New Roman" w:eastAsia="Times New Roman" w:hAnsi="Times New Roman"/>
      <w:sz w:val="20"/>
      <w:szCs w:val="20"/>
      <w:lang w:eastAsia="ar-SA"/>
    </w:rPr>
  </w:style>
  <w:style w:type="paragraph" w:customStyle="1" w:styleId="Corpodetexto22">
    <w:name w:val="Corpo de texto 22"/>
    <w:basedOn w:val="Normal"/>
    <w:rsid w:val="007D021F"/>
    <w:pPr>
      <w:suppressAutoHyphens/>
      <w:spacing w:after="0" w:line="240" w:lineRule="auto"/>
      <w:jc w:val="both"/>
    </w:pPr>
    <w:rPr>
      <w:rFonts w:ascii="Arial" w:eastAsia="Times New Roman" w:hAnsi="Arial" w:cs="Arial"/>
      <w:sz w:val="20"/>
      <w:szCs w:val="20"/>
      <w:lang w:eastAsia="ar-SA"/>
    </w:rPr>
  </w:style>
  <w:style w:type="paragraph" w:customStyle="1" w:styleId="Commarcadores21">
    <w:name w:val="Com marcadores 21"/>
    <w:basedOn w:val="Normal"/>
    <w:rsid w:val="00564110"/>
    <w:pPr>
      <w:suppressAutoHyphens/>
      <w:spacing w:after="0" w:line="240" w:lineRule="auto"/>
      <w:ind w:left="566" w:hanging="283"/>
    </w:pPr>
    <w:rPr>
      <w:rFonts w:ascii="Times New Roman" w:eastAsia="Times New Roman" w:hAnsi="Times New Roman"/>
      <w:sz w:val="20"/>
      <w:szCs w:val="20"/>
      <w:lang w:eastAsia="ar-SA"/>
    </w:rPr>
  </w:style>
  <w:style w:type="paragraph" w:customStyle="1" w:styleId="Recuodecorpodetexto21">
    <w:name w:val="Recuo de corpo de texto 21"/>
    <w:basedOn w:val="Normal"/>
    <w:rsid w:val="00F10AAB"/>
    <w:pPr>
      <w:suppressAutoHyphens/>
      <w:spacing w:after="0" w:line="240" w:lineRule="auto"/>
      <w:ind w:firstLine="426"/>
      <w:jc w:val="both"/>
    </w:pPr>
    <w:rPr>
      <w:rFonts w:ascii="CG Times" w:eastAsia="Times New Roman" w:hAnsi="CG Times" w:cs="CG Times"/>
      <w:sz w:val="20"/>
      <w:szCs w:val="20"/>
      <w:lang w:eastAsia="ar-SA"/>
    </w:rPr>
  </w:style>
  <w:style w:type="table" w:styleId="Tabelacomgrade">
    <w:name w:val="Table Grid"/>
    <w:basedOn w:val="Tabelanormal"/>
    <w:uiPriority w:val="39"/>
    <w:rsid w:val="008B1EA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uiPriority w:val="35"/>
    <w:unhideWhenUsed/>
    <w:qFormat/>
    <w:rsid w:val="006D25F4"/>
    <w:rPr>
      <w:b/>
      <w:bCs/>
      <w:sz w:val="20"/>
      <w:szCs w:val="20"/>
    </w:rPr>
  </w:style>
  <w:style w:type="character" w:customStyle="1" w:styleId="infraarvorenoselecionado">
    <w:name w:val="infraarvorenoselecionado"/>
    <w:rsid w:val="00A04965"/>
  </w:style>
  <w:style w:type="paragraph" w:customStyle="1" w:styleId="Lista51">
    <w:name w:val="Lista 51"/>
    <w:basedOn w:val="Normal"/>
    <w:rsid w:val="00106608"/>
    <w:pPr>
      <w:suppressAutoHyphens/>
      <w:spacing w:after="0" w:line="240" w:lineRule="auto"/>
      <w:ind w:left="1415" w:hanging="283"/>
    </w:pPr>
    <w:rPr>
      <w:rFonts w:ascii="Times New Roman" w:eastAsia="Times New Roman" w:hAnsi="Times New Roman"/>
      <w:sz w:val="20"/>
      <w:szCs w:val="20"/>
      <w:lang w:eastAsia="ar-SA"/>
    </w:rPr>
  </w:style>
  <w:style w:type="paragraph" w:styleId="NormalWeb">
    <w:name w:val="Normal (Web)"/>
    <w:basedOn w:val="Normal"/>
    <w:uiPriority w:val="99"/>
    <w:semiHidden/>
    <w:unhideWhenUsed/>
    <w:rsid w:val="00541911"/>
    <w:pPr>
      <w:spacing w:before="100" w:beforeAutospacing="1" w:after="100" w:afterAutospacing="1" w:line="240" w:lineRule="auto"/>
    </w:pPr>
    <w:rPr>
      <w:rFonts w:ascii="Times New Roman" w:eastAsia="Times New Roman" w:hAnsi="Times New Roman"/>
      <w:sz w:val="24"/>
      <w:szCs w:val="24"/>
      <w:lang w:eastAsia="pt-BR"/>
    </w:rPr>
  </w:style>
  <w:style w:type="paragraph" w:styleId="Subttulo">
    <w:name w:val="Subtitle"/>
    <w:basedOn w:val="Normal"/>
    <w:next w:val="Normal"/>
    <w:link w:val="SubttuloChar"/>
    <w:uiPriority w:val="11"/>
    <w:qFormat/>
    <w:rsid w:val="0084036E"/>
    <w:pPr>
      <w:spacing w:after="120"/>
      <w:ind w:left="113"/>
      <w:outlineLvl w:val="1"/>
    </w:pPr>
    <w:rPr>
      <w:rFonts w:ascii="Swis721 BT" w:eastAsia="Times New Roman" w:hAnsi="Swis721 BT"/>
      <w:b/>
      <w:sz w:val="28"/>
      <w:szCs w:val="24"/>
    </w:rPr>
  </w:style>
  <w:style w:type="character" w:customStyle="1" w:styleId="SubttuloChar">
    <w:name w:val="Subtítulo Char"/>
    <w:link w:val="Subttulo"/>
    <w:uiPriority w:val="11"/>
    <w:rsid w:val="0084036E"/>
    <w:rPr>
      <w:rFonts w:ascii="Swis721 BT" w:eastAsia="Times New Roman" w:hAnsi="Swis721 BT" w:cs="Times New Roman"/>
      <w:b/>
      <w:sz w:val="28"/>
      <w:szCs w:val="24"/>
      <w:lang w:eastAsia="en-US"/>
    </w:rPr>
  </w:style>
  <w:style w:type="character" w:customStyle="1" w:styleId="Ttulo2Char">
    <w:name w:val="Título 2 Char"/>
    <w:link w:val="Ttulo2"/>
    <w:uiPriority w:val="9"/>
    <w:rsid w:val="00283489"/>
    <w:rPr>
      <w:rFonts w:ascii="Swis721 BT" w:eastAsia="Times New Roman" w:hAnsi="Swis721 BT"/>
      <w:b/>
      <w:bCs/>
      <w:iCs/>
      <w:sz w:val="28"/>
      <w:szCs w:val="28"/>
      <w:lang w:eastAsia="en-US"/>
    </w:rPr>
  </w:style>
  <w:style w:type="paragraph" w:styleId="Ttulo">
    <w:name w:val="Title"/>
    <w:aliases w:val="Título-Numerado"/>
    <w:basedOn w:val="Normal"/>
    <w:next w:val="Normal"/>
    <w:link w:val="TtuloChar"/>
    <w:autoRedefine/>
    <w:uiPriority w:val="10"/>
    <w:qFormat/>
    <w:rsid w:val="007F17C7"/>
    <w:pPr>
      <w:numPr>
        <w:numId w:val="23"/>
      </w:numPr>
      <w:spacing w:before="240" w:after="60"/>
      <w:ind w:left="357" w:hanging="357"/>
      <w:outlineLvl w:val="0"/>
    </w:pPr>
    <w:rPr>
      <w:rFonts w:ascii="Arial" w:eastAsia="Times New Roman" w:hAnsi="Arial"/>
      <w:b/>
      <w:bCs/>
      <w:kern w:val="28"/>
      <w:sz w:val="28"/>
      <w:szCs w:val="32"/>
    </w:rPr>
  </w:style>
  <w:style w:type="character" w:customStyle="1" w:styleId="TtuloChar">
    <w:name w:val="Título Char"/>
    <w:aliases w:val="Título-Numerado Char"/>
    <w:link w:val="Ttulo"/>
    <w:uiPriority w:val="10"/>
    <w:rsid w:val="007F17C7"/>
    <w:rPr>
      <w:rFonts w:ascii="Arial" w:eastAsia="Times New Roman" w:hAnsi="Arial"/>
      <w:b/>
      <w:bCs/>
      <w:kern w:val="28"/>
      <w:sz w:val="28"/>
      <w:szCs w:val="32"/>
      <w:lang w:eastAsia="en-US"/>
    </w:rPr>
  </w:style>
  <w:style w:type="character" w:customStyle="1" w:styleId="Ttulo4Char">
    <w:name w:val="Título 4 Char"/>
    <w:aliases w:val="Referência Subtítulo 1 Char"/>
    <w:link w:val="Ttulo4"/>
    <w:uiPriority w:val="9"/>
    <w:rsid w:val="00DB18F3"/>
    <w:rPr>
      <w:rFonts w:ascii="Swis721 Cn BT" w:eastAsia="Times New Roman" w:hAnsi="Swis721 Cn BT" w:cs="Times New Roman"/>
      <w:b/>
      <w:bCs/>
      <w:color w:val="2F5496"/>
      <w:sz w:val="26"/>
      <w:szCs w:val="28"/>
      <w:lang w:eastAsia="en-US"/>
    </w:rPr>
  </w:style>
  <w:style w:type="paragraph" w:styleId="CabealhodoSumrio">
    <w:name w:val="TOC Heading"/>
    <w:basedOn w:val="Ttulo1"/>
    <w:next w:val="Normal"/>
    <w:uiPriority w:val="39"/>
    <w:unhideWhenUsed/>
    <w:qFormat/>
    <w:rsid w:val="00553E82"/>
    <w:pPr>
      <w:keepLines/>
      <w:spacing w:before="240" w:line="259" w:lineRule="auto"/>
      <w:ind w:left="0"/>
      <w:outlineLvl w:val="9"/>
    </w:pPr>
    <w:rPr>
      <w:rFonts w:ascii="Calibri Light" w:hAnsi="Calibri Light"/>
      <w:b w:val="0"/>
      <w:color w:val="2F5496"/>
      <w:sz w:val="32"/>
      <w:szCs w:val="32"/>
    </w:rPr>
  </w:style>
  <w:style w:type="paragraph" w:styleId="Sumrio1">
    <w:name w:val="toc 1"/>
    <w:basedOn w:val="Normal"/>
    <w:next w:val="Normal"/>
    <w:autoRedefine/>
    <w:uiPriority w:val="39"/>
    <w:unhideWhenUsed/>
    <w:rsid w:val="00283489"/>
    <w:pPr>
      <w:tabs>
        <w:tab w:val="right" w:leader="dot" w:pos="10456"/>
      </w:tabs>
    </w:pPr>
  </w:style>
  <w:style w:type="paragraph" w:styleId="Sumrio2">
    <w:name w:val="toc 2"/>
    <w:basedOn w:val="Normal"/>
    <w:next w:val="Normal"/>
    <w:autoRedefine/>
    <w:uiPriority w:val="39"/>
    <w:unhideWhenUsed/>
    <w:rsid w:val="00553E82"/>
    <w:pPr>
      <w:ind w:left="220"/>
    </w:pPr>
  </w:style>
  <w:style w:type="paragraph" w:styleId="Sumrio3">
    <w:name w:val="toc 3"/>
    <w:basedOn w:val="Normal"/>
    <w:next w:val="Normal"/>
    <w:autoRedefine/>
    <w:uiPriority w:val="39"/>
    <w:unhideWhenUsed/>
    <w:rsid w:val="00553E82"/>
    <w:pPr>
      <w:ind w:left="440"/>
    </w:pPr>
  </w:style>
  <w:style w:type="character" w:styleId="Hyperlink">
    <w:name w:val="Hyperlink"/>
    <w:uiPriority w:val="99"/>
    <w:unhideWhenUsed/>
    <w:rsid w:val="00553E82"/>
    <w:rPr>
      <w:color w:val="0563C1"/>
      <w:u w:val="single"/>
    </w:rPr>
  </w:style>
  <w:style w:type="paragraph" w:customStyle="1" w:styleId="INDCAP1">
    <w:name w:val="IND.CAP.1"/>
    <w:basedOn w:val="Normal"/>
    <w:next w:val="CUERPOTEXTO"/>
    <w:uiPriority w:val="9"/>
    <w:qFormat/>
    <w:rsid w:val="004E2336"/>
    <w:pPr>
      <w:spacing w:after="0" w:line="240" w:lineRule="auto"/>
    </w:pPr>
    <w:rPr>
      <w:rFonts w:ascii="Verdana" w:eastAsia="Times New Roman" w:hAnsi="Verdana" w:cs="Verdana"/>
      <w:b/>
      <w:kern w:val="2"/>
      <w:sz w:val="18"/>
      <w:szCs w:val="24"/>
      <w:lang w:eastAsia="pt-BR"/>
    </w:rPr>
  </w:style>
  <w:style w:type="paragraph" w:customStyle="1" w:styleId="INDCAP2">
    <w:name w:val="IND.CAP.2"/>
    <w:basedOn w:val="Normal"/>
    <w:next w:val="CUERPOTEXTO"/>
    <w:uiPriority w:val="9"/>
    <w:qFormat/>
    <w:rsid w:val="004E2336"/>
    <w:pPr>
      <w:spacing w:after="0" w:line="240" w:lineRule="auto"/>
    </w:pPr>
    <w:rPr>
      <w:rFonts w:ascii="Verdana" w:eastAsia="Times New Roman" w:hAnsi="Verdana" w:cs="Verdana"/>
      <w:b/>
      <w:kern w:val="2"/>
      <w:sz w:val="18"/>
      <w:szCs w:val="24"/>
      <w:lang w:eastAsia="pt-BR"/>
    </w:rPr>
  </w:style>
  <w:style w:type="paragraph" w:customStyle="1" w:styleId="INDCAP3">
    <w:name w:val="IND.CAP.3"/>
    <w:basedOn w:val="Normal"/>
    <w:next w:val="CUERPOTEXTO"/>
    <w:uiPriority w:val="9"/>
    <w:qFormat/>
    <w:rsid w:val="004E2336"/>
    <w:pPr>
      <w:spacing w:after="0" w:line="240" w:lineRule="auto"/>
    </w:pPr>
    <w:rPr>
      <w:rFonts w:ascii="Verdana" w:eastAsia="Times New Roman" w:hAnsi="Verdana" w:cs="Verdana"/>
      <w:kern w:val="2"/>
      <w:sz w:val="18"/>
      <w:szCs w:val="24"/>
      <w:lang w:eastAsia="pt-BR"/>
    </w:rPr>
  </w:style>
  <w:style w:type="paragraph" w:customStyle="1" w:styleId="CAP1">
    <w:name w:val="CAP.1"/>
    <w:basedOn w:val="Normal"/>
    <w:next w:val="CUERPOTEXTO"/>
    <w:uiPriority w:val="9"/>
    <w:qFormat/>
    <w:rsid w:val="004E2336"/>
    <w:pPr>
      <w:spacing w:before="119" w:after="62" w:line="240" w:lineRule="auto"/>
    </w:pPr>
    <w:rPr>
      <w:rFonts w:ascii="Verdana" w:eastAsia="Times New Roman" w:hAnsi="Verdana" w:cs="Verdana"/>
      <w:b/>
      <w:kern w:val="2"/>
      <w:sz w:val="26"/>
      <w:szCs w:val="24"/>
      <w:lang w:eastAsia="pt-BR"/>
    </w:rPr>
  </w:style>
  <w:style w:type="paragraph" w:customStyle="1" w:styleId="CAP2">
    <w:name w:val="CAP.2"/>
    <w:basedOn w:val="Normal"/>
    <w:next w:val="CUERPOTEXTO"/>
    <w:uiPriority w:val="9"/>
    <w:qFormat/>
    <w:rsid w:val="004E2336"/>
    <w:pPr>
      <w:spacing w:before="119" w:after="62" w:line="240" w:lineRule="auto"/>
    </w:pPr>
    <w:rPr>
      <w:rFonts w:ascii="Verdana" w:eastAsia="Times New Roman" w:hAnsi="Verdana" w:cs="Verdana"/>
      <w:b/>
      <w:kern w:val="2"/>
      <w:szCs w:val="24"/>
      <w:lang w:eastAsia="pt-BR"/>
    </w:rPr>
  </w:style>
  <w:style w:type="paragraph" w:customStyle="1" w:styleId="CUERPOTEXTO">
    <w:name w:val="CUERPO_TEXTO"/>
    <w:basedOn w:val="Normal"/>
    <w:uiPriority w:val="9"/>
    <w:qFormat/>
    <w:rsid w:val="004E2336"/>
    <w:pPr>
      <w:spacing w:after="120" w:line="240" w:lineRule="auto"/>
      <w:jc w:val="both"/>
    </w:pPr>
    <w:rPr>
      <w:rFonts w:ascii="Verdana" w:eastAsia="Times New Roman" w:hAnsi="Verdana" w:cs="Verdana"/>
      <w:kern w:val="2"/>
      <w:sz w:val="18"/>
      <w:szCs w:val="24"/>
      <w:lang w:eastAsia="pt-BR"/>
    </w:rPr>
  </w:style>
  <w:style w:type="paragraph" w:customStyle="1" w:styleId="CAP3">
    <w:name w:val="CAP.3"/>
    <w:basedOn w:val="Normal"/>
    <w:next w:val="CUERPOTEXTO"/>
    <w:uiPriority w:val="9"/>
    <w:qFormat/>
    <w:rsid w:val="004E2336"/>
    <w:pPr>
      <w:spacing w:before="119" w:after="62" w:line="240" w:lineRule="auto"/>
    </w:pPr>
    <w:rPr>
      <w:rFonts w:ascii="Verdana" w:eastAsia="Times New Roman" w:hAnsi="Verdana" w:cs="Verdana"/>
      <w:b/>
      <w:kern w:val="2"/>
      <w:sz w:val="18"/>
      <w:szCs w:val="24"/>
      <w:lang w:eastAsia="pt-BR"/>
    </w:rPr>
  </w:style>
  <w:style w:type="paragraph" w:customStyle="1" w:styleId="CAP4">
    <w:name w:val="CAP.4"/>
    <w:basedOn w:val="Normal"/>
    <w:next w:val="CUERPOTEXTO"/>
    <w:uiPriority w:val="9"/>
    <w:qFormat/>
    <w:rsid w:val="004E2336"/>
    <w:pPr>
      <w:spacing w:before="119" w:after="62" w:line="240" w:lineRule="auto"/>
    </w:pPr>
    <w:rPr>
      <w:rFonts w:ascii="Verdana" w:eastAsia="Times New Roman" w:hAnsi="Verdana" w:cs="Verdana"/>
      <w:b/>
      <w:i/>
      <w:kern w:val="2"/>
      <w:sz w:val="18"/>
      <w:szCs w:val="24"/>
      <w:lang w:eastAsia="pt-BR"/>
    </w:rPr>
  </w:style>
  <w:style w:type="paragraph" w:customStyle="1" w:styleId="CUERPOTEXTOTABLA">
    <w:name w:val="CUERPO_TEXTO_TABLA"/>
    <w:basedOn w:val="Normal"/>
    <w:uiPriority w:val="9"/>
    <w:qFormat/>
    <w:rsid w:val="004E2336"/>
    <w:pPr>
      <w:spacing w:after="0" w:line="240" w:lineRule="auto"/>
    </w:pPr>
    <w:rPr>
      <w:rFonts w:ascii="Verdana" w:eastAsia="Times New Roman" w:hAnsi="Verdana" w:cs="Verdana"/>
      <w:kern w:val="2"/>
      <w:sz w:val="18"/>
      <w:szCs w:val="24"/>
      <w:lang w:eastAsia="pt-BR"/>
    </w:rPr>
  </w:style>
  <w:style w:type="paragraph" w:customStyle="1" w:styleId="CAP5">
    <w:name w:val="CAP.5"/>
    <w:basedOn w:val="Normal"/>
    <w:next w:val="CUERPOTEXTO"/>
    <w:uiPriority w:val="9"/>
    <w:qFormat/>
    <w:rsid w:val="004E2336"/>
    <w:pPr>
      <w:spacing w:before="119" w:after="62" w:line="240" w:lineRule="auto"/>
    </w:pPr>
    <w:rPr>
      <w:rFonts w:ascii="Verdana" w:eastAsia="Times New Roman" w:hAnsi="Verdana" w:cs="Verdana"/>
      <w:b/>
      <w:i/>
      <w:kern w:val="2"/>
      <w:sz w:val="18"/>
      <w:szCs w:val="24"/>
      <w:lang w:eastAsia="pt-BR"/>
    </w:rPr>
  </w:style>
  <w:style w:type="paragraph" w:customStyle="1" w:styleId="CABEZAPAGtitulo">
    <w:name w:val="CABEZA_PAG_titulo"/>
    <w:basedOn w:val="Normal"/>
    <w:uiPriority w:val="9"/>
    <w:qFormat/>
    <w:rsid w:val="004E2336"/>
    <w:pPr>
      <w:spacing w:after="0" w:line="240" w:lineRule="auto"/>
    </w:pPr>
    <w:rPr>
      <w:rFonts w:ascii="Verdana" w:eastAsia="Times New Roman" w:hAnsi="Verdana" w:cs="Verdana"/>
      <w:b/>
      <w:kern w:val="2"/>
      <w:sz w:val="30"/>
      <w:szCs w:val="24"/>
      <w:lang w:eastAsia="pt-BR"/>
    </w:rPr>
  </w:style>
  <w:style w:type="paragraph" w:customStyle="1" w:styleId="CABEZAPAGtexto">
    <w:name w:val="CABEZA_PAG_texto"/>
    <w:basedOn w:val="Normal"/>
    <w:uiPriority w:val="9"/>
    <w:qFormat/>
    <w:rsid w:val="004E2336"/>
    <w:pPr>
      <w:spacing w:after="0" w:line="240" w:lineRule="auto"/>
    </w:pPr>
    <w:rPr>
      <w:rFonts w:ascii="Verdana" w:eastAsia="Times New Roman" w:hAnsi="Verdana" w:cs="Verdana"/>
      <w:kern w:val="2"/>
      <w:sz w:val="18"/>
      <w:szCs w:val="24"/>
      <w:lang w:eastAsia="pt-BR"/>
    </w:rPr>
  </w:style>
  <w:style w:type="paragraph" w:customStyle="1" w:styleId="CABEZAPAGfechavalor">
    <w:name w:val="CABEZA_PAG_fecha_valor"/>
    <w:basedOn w:val="Normal"/>
    <w:uiPriority w:val="9"/>
    <w:qFormat/>
    <w:rsid w:val="004E2336"/>
    <w:pPr>
      <w:spacing w:after="0" w:line="240" w:lineRule="auto"/>
    </w:pPr>
    <w:rPr>
      <w:rFonts w:ascii="Verdana" w:eastAsia="Times New Roman" w:hAnsi="Verdana" w:cs="Verdana"/>
      <w:kern w:val="2"/>
      <w:sz w:val="16"/>
      <w:szCs w:val="24"/>
      <w:lang w:eastAsia="pt-BR"/>
    </w:rPr>
  </w:style>
  <w:style w:type="paragraph" w:customStyle="1" w:styleId="PIEPAG">
    <w:name w:val="PIE_PAG"/>
    <w:basedOn w:val="Normal"/>
    <w:uiPriority w:val="9"/>
    <w:qFormat/>
    <w:rsid w:val="004E2336"/>
    <w:pPr>
      <w:spacing w:after="0" w:line="240" w:lineRule="auto"/>
      <w:jc w:val="right"/>
    </w:pPr>
    <w:rPr>
      <w:rFonts w:ascii="Verdana" w:eastAsia="Times New Roman" w:hAnsi="Verdana" w:cs="Verdana"/>
      <w:kern w:val="2"/>
      <w:sz w:val="18"/>
      <w:szCs w:val="24"/>
      <w:lang w:eastAsia="pt-BR"/>
    </w:rPr>
  </w:style>
  <w:style w:type="paragraph" w:customStyle="1" w:styleId="Ttulo11">
    <w:name w:val="Título 11"/>
    <w:rsid w:val="00A7510F"/>
    <w:pPr>
      <w:spacing w:after="160" w:line="278" w:lineRule="auto"/>
    </w:pPr>
    <w:rPr>
      <w:rFonts w:ascii="Arial" w:eastAsia="Times New Roman" w:hAnsi="Arial" w:cs="Arial"/>
      <w:b/>
      <w:kern w:val="2"/>
      <w:sz w:val="28"/>
      <w:szCs w:val="24"/>
    </w:rPr>
  </w:style>
  <w:style w:type="paragraph" w:customStyle="1" w:styleId="Ttulo21">
    <w:name w:val="Título 21"/>
    <w:rsid w:val="00A7510F"/>
    <w:pPr>
      <w:spacing w:after="160" w:line="278" w:lineRule="auto"/>
    </w:pPr>
    <w:rPr>
      <w:rFonts w:ascii="Times New Roman" w:eastAsia="Times New Roman" w:hAnsi="Times New Roman"/>
      <w:b/>
      <w:kern w:val="2"/>
      <w:sz w:val="24"/>
      <w:szCs w:val="24"/>
    </w:rPr>
  </w:style>
  <w:style w:type="paragraph" w:customStyle="1" w:styleId="Corpodotexto">
    <w:name w:val="Corpo do texto"/>
    <w:rsid w:val="00A7510F"/>
    <w:pPr>
      <w:spacing w:after="160" w:line="278" w:lineRule="auto"/>
    </w:pPr>
    <w:rPr>
      <w:rFonts w:ascii="Times New Roman" w:eastAsia="Times New Roman" w:hAnsi="Times New Roman"/>
      <w:kern w:val="2"/>
      <w:sz w:val="24"/>
      <w:szCs w:val="24"/>
    </w:rPr>
  </w:style>
  <w:style w:type="paragraph" w:customStyle="1" w:styleId="Ttulodetabela">
    <w:name w:val="Título de tabela"/>
    <w:rsid w:val="00A7510F"/>
    <w:pPr>
      <w:spacing w:after="160" w:line="278" w:lineRule="auto"/>
    </w:pPr>
    <w:rPr>
      <w:rFonts w:ascii="Times New Roman" w:eastAsia="Times New Roman" w:hAnsi="Times New Roman"/>
      <w:b/>
      <w:kern w:val="2"/>
      <w:sz w:val="18"/>
      <w:szCs w:val="24"/>
    </w:rPr>
  </w:style>
  <w:style w:type="paragraph" w:customStyle="1" w:styleId="Contedodatabela">
    <w:name w:val="Conteúdo da tabela"/>
    <w:rsid w:val="00A7510F"/>
    <w:pPr>
      <w:spacing w:after="160" w:line="278" w:lineRule="auto"/>
    </w:pPr>
    <w:rPr>
      <w:rFonts w:ascii="Times New Roman" w:eastAsia="Times New Roman" w:hAnsi="Times New Roman"/>
      <w:kern w:val="2"/>
      <w:sz w:val="18"/>
      <w:szCs w:val="24"/>
    </w:rPr>
  </w:style>
  <w:style w:type="paragraph" w:customStyle="1" w:styleId="Textodeaviso">
    <w:name w:val="Texto de aviso"/>
    <w:rsid w:val="00A7510F"/>
    <w:pPr>
      <w:spacing w:after="160" w:line="278" w:lineRule="auto"/>
    </w:pPr>
    <w:rPr>
      <w:rFonts w:ascii="Times New Roman" w:eastAsia="Times New Roman" w:hAnsi="Times New Roman"/>
      <w:b/>
      <w:kern w:val="2"/>
      <w:sz w:val="24"/>
      <w:szCs w:val="24"/>
      <w:u w:val="single"/>
    </w:rPr>
  </w:style>
  <w:style w:type="paragraph" w:customStyle="1" w:styleId="Analtico1">
    <w:name w:val="Analítico 1"/>
    <w:rsid w:val="00A7510F"/>
    <w:pPr>
      <w:spacing w:after="160" w:line="278" w:lineRule="auto"/>
    </w:pPr>
    <w:rPr>
      <w:rFonts w:ascii="Times New Roman" w:eastAsia="Times New Roman" w:hAnsi="Times New Roman"/>
      <w:kern w:val="2"/>
      <w:sz w:val="24"/>
      <w:szCs w:val="24"/>
    </w:rPr>
  </w:style>
  <w:style w:type="paragraph" w:customStyle="1" w:styleId="Analtico2">
    <w:name w:val="Analítico 2"/>
    <w:rsid w:val="00A7510F"/>
    <w:pPr>
      <w:spacing w:after="160" w:line="278" w:lineRule="auto"/>
      <w:ind w:firstLine="100"/>
    </w:pPr>
    <w:rPr>
      <w:rFonts w:ascii="Times New Roman" w:eastAsia="Times New Roman" w:hAnsi="Times New Roman"/>
      <w:kern w:val="2"/>
      <w:sz w:val="24"/>
      <w:szCs w:val="24"/>
    </w:rPr>
  </w:style>
  <w:style w:type="paragraph" w:customStyle="1" w:styleId="Analtico3">
    <w:name w:val="Analítico 3"/>
    <w:rsid w:val="00A7510F"/>
    <w:pPr>
      <w:spacing w:after="160" w:line="278" w:lineRule="auto"/>
      <w:ind w:firstLine="200"/>
    </w:pPr>
    <w:rPr>
      <w:rFonts w:ascii="Times New Roman" w:eastAsia="Times New Roman" w:hAnsi="Times New Roman"/>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592064">
      <w:bodyDiv w:val="1"/>
      <w:marLeft w:val="0"/>
      <w:marRight w:val="0"/>
      <w:marTop w:val="0"/>
      <w:marBottom w:val="0"/>
      <w:divBdr>
        <w:top w:val="none" w:sz="0" w:space="0" w:color="auto"/>
        <w:left w:val="none" w:sz="0" w:space="0" w:color="auto"/>
        <w:bottom w:val="none" w:sz="0" w:space="0" w:color="auto"/>
        <w:right w:val="none" w:sz="0" w:space="0" w:color="auto"/>
      </w:divBdr>
    </w:div>
    <w:div w:id="1816070472">
      <w:bodyDiv w:val="1"/>
      <w:marLeft w:val="0"/>
      <w:marRight w:val="0"/>
      <w:marTop w:val="0"/>
      <w:marBottom w:val="0"/>
      <w:divBdr>
        <w:top w:val="none" w:sz="0" w:space="0" w:color="auto"/>
        <w:left w:val="none" w:sz="0" w:space="0" w:color="auto"/>
        <w:bottom w:val="none" w:sz="0" w:space="0" w:color="auto"/>
        <w:right w:val="none" w:sz="0" w:space="0" w:color="auto"/>
      </w:divBdr>
    </w:div>
    <w:div w:id="1996949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0E12157E8FB9342ADDBD796D58034E5" ma:contentTypeVersion="12" ma:contentTypeDescription="Crie um novo documento." ma:contentTypeScope="" ma:versionID="01f644f238efdc82394612024d5b73cd">
  <xsd:schema xmlns:xsd="http://www.w3.org/2001/XMLSchema" xmlns:xs="http://www.w3.org/2001/XMLSchema" xmlns:p="http://schemas.microsoft.com/office/2006/metadata/properties" xmlns:ns2="8c3b3a4a-9b1d-4934-99ea-2cee12a4a3d5" xmlns:ns3="0507f23f-7cbe-4b79-96fb-f795e67458a9" targetNamespace="http://schemas.microsoft.com/office/2006/metadata/properties" ma:root="true" ma:fieldsID="e080e8b3cac2e31ab43bdfe383a03d49" ns2:_="" ns3:_="">
    <xsd:import namespace="8c3b3a4a-9b1d-4934-99ea-2cee12a4a3d5"/>
    <xsd:import namespace="0507f23f-7cbe-4b79-96fb-f795e67458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3b3a4a-9b1d-4934-99ea-2cee12a4a3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7d27f334-bdd1-4c42-b82f-9ae6264876b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07f23f-7cbe-4b79-96fb-f795e67458a9"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4660648b-a151-4de7-b612-4dd1a0733f69}" ma:internalName="TaxCatchAll" ma:showField="CatchAllData" ma:web="0507f23f-7cbe-4b79-96fb-f795e67458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c3b3a4a-9b1d-4934-99ea-2cee12a4a3d5">
      <Terms xmlns="http://schemas.microsoft.com/office/infopath/2007/PartnerControls"/>
    </lcf76f155ced4ddcb4097134ff3c332f>
    <TaxCatchAll xmlns="0507f23f-7cbe-4b79-96fb-f795e67458a9"/>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DA8690-821A-4773-BB8B-341A01261A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3b3a4a-9b1d-4934-99ea-2cee12a4a3d5"/>
    <ds:schemaRef ds:uri="0507f23f-7cbe-4b79-96fb-f795e67458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10CB33-5A4B-4017-81EF-788C4A3BD5B4}">
  <ds:schemaRefs>
    <ds:schemaRef ds:uri="http://schemas.microsoft.com/office/2006/metadata/properties"/>
    <ds:schemaRef ds:uri="http://schemas.microsoft.com/office/infopath/2007/PartnerControls"/>
    <ds:schemaRef ds:uri="8c3b3a4a-9b1d-4934-99ea-2cee12a4a3d5"/>
    <ds:schemaRef ds:uri="0507f23f-7cbe-4b79-96fb-f795e67458a9"/>
  </ds:schemaRefs>
</ds:datastoreItem>
</file>

<file path=customXml/itemProps3.xml><?xml version="1.0" encoding="utf-8"?>
<ds:datastoreItem xmlns:ds="http://schemas.openxmlformats.org/officeDocument/2006/customXml" ds:itemID="{685B7E52-C87C-4CB9-AD06-EB2E31B3CD12}">
  <ds:schemaRefs>
    <ds:schemaRef ds:uri="http://schemas.openxmlformats.org/officeDocument/2006/bibliography"/>
  </ds:schemaRefs>
</ds:datastoreItem>
</file>

<file path=customXml/itemProps4.xml><?xml version="1.0" encoding="utf-8"?>
<ds:datastoreItem xmlns:ds="http://schemas.openxmlformats.org/officeDocument/2006/customXml" ds:itemID="{429FE362-31C7-496C-A09D-17E13494F8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19</Pages>
  <Words>2337</Words>
  <Characters>12625</Characters>
  <Application>Microsoft Office Word</Application>
  <DocSecurity>0</DocSecurity>
  <Lines>105</Lines>
  <Paragraphs>29</Paragraphs>
  <ScaleCrop>false</ScaleCrop>
  <HeadingPairs>
    <vt:vector size="2" baseType="variant">
      <vt:variant>
        <vt:lpstr>Título</vt:lpstr>
      </vt:variant>
      <vt:variant>
        <vt:i4>1</vt:i4>
      </vt:variant>
    </vt:vector>
  </HeadingPairs>
  <TitlesOfParts>
    <vt:vector size="1" baseType="lpstr">
      <vt:lpstr>NOME DA OBRA</vt:lpstr>
    </vt:vector>
  </TitlesOfParts>
  <Manager>Silvio David</Manager>
  <Company>Goinfra</Company>
  <LinksUpToDate>false</LinksUpToDate>
  <CharactersWithSpaces>14933</CharactersWithSpaces>
  <SharedDoc>false</SharedDoc>
  <HLinks>
    <vt:vector size="132" baseType="variant">
      <vt:variant>
        <vt:i4>1310783</vt:i4>
      </vt:variant>
      <vt:variant>
        <vt:i4>128</vt:i4>
      </vt:variant>
      <vt:variant>
        <vt:i4>0</vt:i4>
      </vt:variant>
      <vt:variant>
        <vt:i4>5</vt:i4>
      </vt:variant>
      <vt:variant>
        <vt:lpwstr/>
      </vt:variant>
      <vt:variant>
        <vt:lpwstr>_Toc205883086</vt:lpwstr>
      </vt:variant>
      <vt:variant>
        <vt:i4>1310783</vt:i4>
      </vt:variant>
      <vt:variant>
        <vt:i4>122</vt:i4>
      </vt:variant>
      <vt:variant>
        <vt:i4>0</vt:i4>
      </vt:variant>
      <vt:variant>
        <vt:i4>5</vt:i4>
      </vt:variant>
      <vt:variant>
        <vt:lpwstr/>
      </vt:variant>
      <vt:variant>
        <vt:lpwstr>_Toc205883085</vt:lpwstr>
      </vt:variant>
      <vt:variant>
        <vt:i4>1310783</vt:i4>
      </vt:variant>
      <vt:variant>
        <vt:i4>116</vt:i4>
      </vt:variant>
      <vt:variant>
        <vt:i4>0</vt:i4>
      </vt:variant>
      <vt:variant>
        <vt:i4>5</vt:i4>
      </vt:variant>
      <vt:variant>
        <vt:lpwstr/>
      </vt:variant>
      <vt:variant>
        <vt:lpwstr>_Toc205883084</vt:lpwstr>
      </vt:variant>
      <vt:variant>
        <vt:i4>1310783</vt:i4>
      </vt:variant>
      <vt:variant>
        <vt:i4>110</vt:i4>
      </vt:variant>
      <vt:variant>
        <vt:i4>0</vt:i4>
      </vt:variant>
      <vt:variant>
        <vt:i4>5</vt:i4>
      </vt:variant>
      <vt:variant>
        <vt:lpwstr/>
      </vt:variant>
      <vt:variant>
        <vt:lpwstr>_Toc205883083</vt:lpwstr>
      </vt:variant>
      <vt:variant>
        <vt:i4>1310783</vt:i4>
      </vt:variant>
      <vt:variant>
        <vt:i4>104</vt:i4>
      </vt:variant>
      <vt:variant>
        <vt:i4>0</vt:i4>
      </vt:variant>
      <vt:variant>
        <vt:i4>5</vt:i4>
      </vt:variant>
      <vt:variant>
        <vt:lpwstr/>
      </vt:variant>
      <vt:variant>
        <vt:lpwstr>_Toc205883082</vt:lpwstr>
      </vt:variant>
      <vt:variant>
        <vt:i4>1310783</vt:i4>
      </vt:variant>
      <vt:variant>
        <vt:i4>98</vt:i4>
      </vt:variant>
      <vt:variant>
        <vt:i4>0</vt:i4>
      </vt:variant>
      <vt:variant>
        <vt:i4>5</vt:i4>
      </vt:variant>
      <vt:variant>
        <vt:lpwstr/>
      </vt:variant>
      <vt:variant>
        <vt:lpwstr>_Toc205883081</vt:lpwstr>
      </vt:variant>
      <vt:variant>
        <vt:i4>1310783</vt:i4>
      </vt:variant>
      <vt:variant>
        <vt:i4>92</vt:i4>
      </vt:variant>
      <vt:variant>
        <vt:i4>0</vt:i4>
      </vt:variant>
      <vt:variant>
        <vt:i4>5</vt:i4>
      </vt:variant>
      <vt:variant>
        <vt:lpwstr/>
      </vt:variant>
      <vt:variant>
        <vt:lpwstr>_Toc205883080</vt:lpwstr>
      </vt:variant>
      <vt:variant>
        <vt:i4>1769535</vt:i4>
      </vt:variant>
      <vt:variant>
        <vt:i4>86</vt:i4>
      </vt:variant>
      <vt:variant>
        <vt:i4>0</vt:i4>
      </vt:variant>
      <vt:variant>
        <vt:i4>5</vt:i4>
      </vt:variant>
      <vt:variant>
        <vt:lpwstr/>
      </vt:variant>
      <vt:variant>
        <vt:lpwstr>_Toc205883079</vt:lpwstr>
      </vt:variant>
      <vt:variant>
        <vt:i4>1769535</vt:i4>
      </vt:variant>
      <vt:variant>
        <vt:i4>80</vt:i4>
      </vt:variant>
      <vt:variant>
        <vt:i4>0</vt:i4>
      </vt:variant>
      <vt:variant>
        <vt:i4>5</vt:i4>
      </vt:variant>
      <vt:variant>
        <vt:lpwstr/>
      </vt:variant>
      <vt:variant>
        <vt:lpwstr>_Toc205883078</vt:lpwstr>
      </vt:variant>
      <vt:variant>
        <vt:i4>1769535</vt:i4>
      </vt:variant>
      <vt:variant>
        <vt:i4>74</vt:i4>
      </vt:variant>
      <vt:variant>
        <vt:i4>0</vt:i4>
      </vt:variant>
      <vt:variant>
        <vt:i4>5</vt:i4>
      </vt:variant>
      <vt:variant>
        <vt:lpwstr/>
      </vt:variant>
      <vt:variant>
        <vt:lpwstr>_Toc205883077</vt:lpwstr>
      </vt:variant>
      <vt:variant>
        <vt:i4>1769535</vt:i4>
      </vt:variant>
      <vt:variant>
        <vt:i4>68</vt:i4>
      </vt:variant>
      <vt:variant>
        <vt:i4>0</vt:i4>
      </vt:variant>
      <vt:variant>
        <vt:i4>5</vt:i4>
      </vt:variant>
      <vt:variant>
        <vt:lpwstr/>
      </vt:variant>
      <vt:variant>
        <vt:lpwstr>_Toc205883076</vt:lpwstr>
      </vt:variant>
      <vt:variant>
        <vt:i4>1769535</vt:i4>
      </vt:variant>
      <vt:variant>
        <vt:i4>62</vt:i4>
      </vt:variant>
      <vt:variant>
        <vt:i4>0</vt:i4>
      </vt:variant>
      <vt:variant>
        <vt:i4>5</vt:i4>
      </vt:variant>
      <vt:variant>
        <vt:lpwstr/>
      </vt:variant>
      <vt:variant>
        <vt:lpwstr>_Toc205883075</vt:lpwstr>
      </vt:variant>
      <vt:variant>
        <vt:i4>1769535</vt:i4>
      </vt:variant>
      <vt:variant>
        <vt:i4>56</vt:i4>
      </vt:variant>
      <vt:variant>
        <vt:i4>0</vt:i4>
      </vt:variant>
      <vt:variant>
        <vt:i4>5</vt:i4>
      </vt:variant>
      <vt:variant>
        <vt:lpwstr/>
      </vt:variant>
      <vt:variant>
        <vt:lpwstr>_Toc205883074</vt:lpwstr>
      </vt:variant>
      <vt:variant>
        <vt:i4>1769535</vt:i4>
      </vt:variant>
      <vt:variant>
        <vt:i4>50</vt:i4>
      </vt:variant>
      <vt:variant>
        <vt:i4>0</vt:i4>
      </vt:variant>
      <vt:variant>
        <vt:i4>5</vt:i4>
      </vt:variant>
      <vt:variant>
        <vt:lpwstr/>
      </vt:variant>
      <vt:variant>
        <vt:lpwstr>_Toc205883073</vt:lpwstr>
      </vt:variant>
      <vt:variant>
        <vt:i4>1769535</vt:i4>
      </vt:variant>
      <vt:variant>
        <vt:i4>44</vt:i4>
      </vt:variant>
      <vt:variant>
        <vt:i4>0</vt:i4>
      </vt:variant>
      <vt:variant>
        <vt:i4>5</vt:i4>
      </vt:variant>
      <vt:variant>
        <vt:lpwstr/>
      </vt:variant>
      <vt:variant>
        <vt:lpwstr>_Toc205883072</vt:lpwstr>
      </vt:variant>
      <vt:variant>
        <vt:i4>1769535</vt:i4>
      </vt:variant>
      <vt:variant>
        <vt:i4>38</vt:i4>
      </vt:variant>
      <vt:variant>
        <vt:i4>0</vt:i4>
      </vt:variant>
      <vt:variant>
        <vt:i4>5</vt:i4>
      </vt:variant>
      <vt:variant>
        <vt:lpwstr/>
      </vt:variant>
      <vt:variant>
        <vt:lpwstr>_Toc205883071</vt:lpwstr>
      </vt:variant>
      <vt:variant>
        <vt:i4>1769535</vt:i4>
      </vt:variant>
      <vt:variant>
        <vt:i4>32</vt:i4>
      </vt:variant>
      <vt:variant>
        <vt:i4>0</vt:i4>
      </vt:variant>
      <vt:variant>
        <vt:i4>5</vt:i4>
      </vt:variant>
      <vt:variant>
        <vt:lpwstr/>
      </vt:variant>
      <vt:variant>
        <vt:lpwstr>_Toc205883070</vt:lpwstr>
      </vt:variant>
      <vt:variant>
        <vt:i4>1703999</vt:i4>
      </vt:variant>
      <vt:variant>
        <vt:i4>26</vt:i4>
      </vt:variant>
      <vt:variant>
        <vt:i4>0</vt:i4>
      </vt:variant>
      <vt:variant>
        <vt:i4>5</vt:i4>
      </vt:variant>
      <vt:variant>
        <vt:lpwstr/>
      </vt:variant>
      <vt:variant>
        <vt:lpwstr>_Toc205883069</vt:lpwstr>
      </vt:variant>
      <vt:variant>
        <vt:i4>1703999</vt:i4>
      </vt:variant>
      <vt:variant>
        <vt:i4>20</vt:i4>
      </vt:variant>
      <vt:variant>
        <vt:i4>0</vt:i4>
      </vt:variant>
      <vt:variant>
        <vt:i4>5</vt:i4>
      </vt:variant>
      <vt:variant>
        <vt:lpwstr/>
      </vt:variant>
      <vt:variant>
        <vt:lpwstr>_Toc205883068</vt:lpwstr>
      </vt:variant>
      <vt:variant>
        <vt:i4>1703999</vt:i4>
      </vt:variant>
      <vt:variant>
        <vt:i4>14</vt:i4>
      </vt:variant>
      <vt:variant>
        <vt:i4>0</vt:i4>
      </vt:variant>
      <vt:variant>
        <vt:i4>5</vt:i4>
      </vt:variant>
      <vt:variant>
        <vt:lpwstr/>
      </vt:variant>
      <vt:variant>
        <vt:lpwstr>_Toc205883067</vt:lpwstr>
      </vt:variant>
      <vt:variant>
        <vt:i4>1703999</vt:i4>
      </vt:variant>
      <vt:variant>
        <vt:i4>8</vt:i4>
      </vt:variant>
      <vt:variant>
        <vt:i4>0</vt:i4>
      </vt:variant>
      <vt:variant>
        <vt:i4>5</vt:i4>
      </vt:variant>
      <vt:variant>
        <vt:lpwstr/>
      </vt:variant>
      <vt:variant>
        <vt:lpwstr>_Toc205883066</vt:lpwstr>
      </vt:variant>
      <vt:variant>
        <vt:i4>1703999</vt:i4>
      </vt:variant>
      <vt:variant>
        <vt:i4>2</vt:i4>
      </vt:variant>
      <vt:variant>
        <vt:i4>0</vt:i4>
      </vt:variant>
      <vt:variant>
        <vt:i4>5</vt:i4>
      </vt:variant>
      <vt:variant>
        <vt:lpwstr/>
      </vt:variant>
      <vt:variant>
        <vt:lpwstr>_Toc205883065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NOME DA OBRA</dc:title>
  <dc:subject>Memorial Descritivo</dc:subject>
  <dc:creator>AUTOR DO PROJETO</dc:creator>
  <cp:keywords/>
  <dc:description/>
  <cp:lastModifiedBy>Rafael Barbaresco</cp:lastModifiedBy>
  <cp:revision>12</cp:revision>
  <cp:lastPrinted>2025-08-12T16:49:00Z</cp:lastPrinted>
  <dcterms:created xsi:type="dcterms:W3CDTF">2025-08-13T12:35:00Z</dcterms:created>
  <dcterms:modified xsi:type="dcterms:W3CDTF">2025-08-13T16:49:00Z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cf76f155ced4ddcb4097134ff3c332f">
    <vt:lpwstr/>
  </property>
  <property fmtid="{D5CDD505-2E9C-101B-9397-08002B2CF9AE}" pid="3" name="TaxCatchAll">
    <vt:lpwstr/>
  </property>
</Properties>
</file>